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TableText"/>
        <w:tabs>
          <w:tab w:val="right" w:pos="9639"/>
        </w:tabs>
        <w:spacing w:after="0"/>
        <w:rPr>
          <w:b/>
          <w:sz w:val="22"/>
          <w:szCs w:val="22"/>
        </w:rPr>
      </w:pPr>
      <w:bookmarkStart w:id="0" w:name="_Ref399006623"/>
      <w:bookmarkStart w:id="1" w:name="_Hlk178343176"/>
    </w:p>
    <w:p w14:paraId="0FDB5F88" w14:textId="57FB7415" w:rsidR="00526EBE" w:rsidRPr="005E2EE1" w:rsidRDefault="00526EBE" w:rsidP="00B31FCA">
      <w:pPr>
        <w:pStyle w:val="TableText"/>
        <w:tabs>
          <w:tab w:val="right" w:pos="9639"/>
        </w:tabs>
        <w:spacing w:after="0"/>
        <w:ind w:left="0"/>
        <w:rPr>
          <w:b/>
          <w:sz w:val="22"/>
          <w:szCs w:val="22"/>
        </w:rPr>
      </w:pPr>
      <w:r w:rsidRPr="00ED6FE8">
        <w:rPr>
          <w:b/>
          <w:sz w:val="22"/>
          <w:szCs w:val="22"/>
        </w:rPr>
        <w:t>3GPP TSG-RAN WG4 Meeting #</w:t>
      </w:r>
      <w:r w:rsidR="00954DC3">
        <w:rPr>
          <w:b/>
          <w:sz w:val="22"/>
          <w:szCs w:val="22"/>
        </w:rPr>
        <w:t>11</w:t>
      </w:r>
      <w:r w:rsidR="00956949">
        <w:rPr>
          <w:b/>
          <w:sz w:val="22"/>
          <w:szCs w:val="22"/>
        </w:rPr>
        <w:t>5</w:t>
      </w:r>
      <w:r w:rsidRPr="005E2EE1">
        <w:rPr>
          <w:b/>
          <w:sz w:val="22"/>
          <w:szCs w:val="22"/>
        </w:rPr>
        <w:tab/>
      </w:r>
      <w:r w:rsidR="002D6990" w:rsidRPr="002D6990">
        <w:rPr>
          <w:b/>
          <w:sz w:val="22"/>
          <w:szCs w:val="22"/>
        </w:rPr>
        <w:t>R4-2505666</w:t>
      </w:r>
      <w:bookmarkStart w:id="2" w:name="_GoBack"/>
      <w:bookmarkEnd w:id="2"/>
    </w:p>
    <w:p w14:paraId="3686C5D8" w14:textId="77777777" w:rsidR="00956949" w:rsidRDefault="00956949" w:rsidP="00235C72">
      <w:pPr>
        <w:tabs>
          <w:tab w:val="left" w:pos="1985"/>
        </w:tabs>
        <w:rPr>
          <w:b/>
          <w:sz w:val="22"/>
          <w:szCs w:val="22"/>
        </w:rPr>
      </w:pPr>
      <w:r>
        <w:rPr>
          <w:b/>
          <w:sz w:val="22"/>
          <w:szCs w:val="22"/>
        </w:rPr>
        <w:t>Malta</w:t>
      </w:r>
      <w:r w:rsidRPr="00384CD6">
        <w:rPr>
          <w:b/>
          <w:sz w:val="22"/>
          <w:szCs w:val="22"/>
        </w:rPr>
        <w:t xml:space="preserve">, </w:t>
      </w:r>
      <w:r>
        <w:rPr>
          <w:b/>
          <w:sz w:val="22"/>
          <w:szCs w:val="22"/>
        </w:rPr>
        <w:t>19</w:t>
      </w:r>
      <w:r w:rsidRPr="00384CD6">
        <w:rPr>
          <w:b/>
          <w:sz w:val="22"/>
          <w:szCs w:val="22"/>
        </w:rPr>
        <w:t xml:space="preserve"> </w:t>
      </w:r>
      <w:r>
        <w:rPr>
          <w:b/>
          <w:sz w:val="22"/>
          <w:szCs w:val="22"/>
        </w:rPr>
        <w:t>May</w:t>
      </w:r>
      <w:r w:rsidRPr="00384CD6">
        <w:rPr>
          <w:b/>
          <w:sz w:val="22"/>
          <w:szCs w:val="22"/>
        </w:rPr>
        <w:t xml:space="preserve"> – </w:t>
      </w:r>
      <w:r>
        <w:rPr>
          <w:b/>
          <w:sz w:val="22"/>
          <w:szCs w:val="22"/>
        </w:rPr>
        <w:t>23</w:t>
      </w:r>
      <w:r w:rsidRPr="00384CD6">
        <w:rPr>
          <w:b/>
          <w:sz w:val="22"/>
          <w:szCs w:val="22"/>
        </w:rPr>
        <w:t xml:space="preserve"> </w:t>
      </w:r>
      <w:r>
        <w:rPr>
          <w:b/>
          <w:sz w:val="22"/>
          <w:szCs w:val="22"/>
        </w:rPr>
        <w:t>May</w:t>
      </w:r>
      <w:r w:rsidRPr="00384CD6">
        <w:rPr>
          <w:b/>
          <w:sz w:val="22"/>
          <w:szCs w:val="22"/>
        </w:rPr>
        <w:t>, 2025</w:t>
      </w:r>
    </w:p>
    <w:p w14:paraId="297CFFE9" w14:textId="03AA4787"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3B726649" w14:textId="23D7DFF3"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56949">
        <w:rPr>
          <w:rFonts w:ascii="Arial" w:hAnsi="Arial" w:cs="Arial"/>
          <w:sz w:val="22"/>
          <w:szCs w:val="22"/>
        </w:rPr>
        <w:t>Further s</w:t>
      </w:r>
      <w:r w:rsidR="00EF73E1" w:rsidRPr="00EF73E1">
        <w:rPr>
          <w:rFonts w:ascii="Arial" w:hAnsi="Arial" w:cs="Arial"/>
          <w:sz w:val="22"/>
          <w:szCs w:val="22"/>
        </w:rPr>
        <w:t>imulation results for LP-WUR</w:t>
      </w:r>
    </w:p>
    <w:p w14:paraId="2ECAD3CA" w14:textId="5FD454F9"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F83B1F">
        <w:rPr>
          <w:rFonts w:ascii="Arial" w:hAnsi="Arial" w:cs="Arial"/>
          <w:sz w:val="22"/>
          <w:szCs w:val="22"/>
          <w:lang w:val="en-US"/>
        </w:rPr>
        <w:t>2</w:t>
      </w:r>
      <w:r w:rsidR="00085DA2">
        <w:rPr>
          <w:rFonts w:ascii="Arial" w:hAnsi="Arial" w:cs="Arial"/>
          <w:sz w:val="22"/>
          <w:szCs w:val="22"/>
          <w:lang w:val="en-US"/>
        </w:rPr>
        <w:t>8</w:t>
      </w:r>
      <w:r w:rsidR="00126EEB">
        <w:rPr>
          <w:rFonts w:ascii="Arial" w:hAnsi="Arial" w:cs="Arial"/>
          <w:sz w:val="22"/>
          <w:szCs w:val="22"/>
          <w:lang w:val="en-US"/>
        </w:rPr>
        <w:t>.</w:t>
      </w:r>
      <w:r w:rsidR="00085DA2">
        <w:rPr>
          <w:rFonts w:ascii="Arial" w:hAnsi="Arial" w:cs="Arial"/>
          <w:sz w:val="22"/>
          <w:szCs w:val="22"/>
          <w:lang w:val="en-US"/>
        </w:rPr>
        <w:t>5</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237D44CE"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w:t>
      </w:r>
      <w:r w:rsidR="001134D8">
        <w:rPr>
          <w:rFonts w:eastAsia="Batang"/>
          <w:sz w:val="22"/>
          <w:lang w:eastAsia="ko-KR"/>
        </w:rPr>
        <w:t>further simulation results.</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3"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164E2EE4"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544E6B">
        <w:t>4</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simulation results</w:t>
      </w:r>
      <w:r w:rsidR="008A1351">
        <w:t xml:space="preserve"> for LP-WUR</w:t>
      </w:r>
      <w:r w:rsidR="000C790B">
        <w:t xml:space="preserve">. </w:t>
      </w:r>
    </w:p>
    <w:p w14:paraId="5C366860" w14:textId="77777777" w:rsidR="0042704C" w:rsidRPr="00AF233C" w:rsidRDefault="0042704C" w:rsidP="00977EB4">
      <w:pPr>
        <w:pStyle w:val="ZchnZchn"/>
        <w:jc w:val="center"/>
        <w:rPr>
          <w:i/>
          <w:iCs/>
        </w:rPr>
      </w:pPr>
    </w:p>
    <w:p w14:paraId="1910B79C" w14:textId="77777777" w:rsidR="00B05917" w:rsidRDefault="00B05917" w:rsidP="00B05917">
      <w:pPr>
        <w:pStyle w:val="2"/>
        <w:tabs>
          <w:tab w:val="left" w:pos="567"/>
        </w:tabs>
        <w:spacing w:after="240"/>
        <w:rPr>
          <w:szCs w:val="16"/>
        </w:rPr>
      </w:pPr>
      <w:r>
        <w:rPr>
          <w:szCs w:val="16"/>
        </w:rPr>
        <w:t>Simulation results</w:t>
      </w:r>
    </w:p>
    <w:p w14:paraId="5E21FA78" w14:textId="14803DC2" w:rsidR="00F24C78" w:rsidRDefault="00B53613" w:rsidP="00B1251C">
      <w:r>
        <w:t>All t</w:t>
      </w:r>
      <w:r w:rsidR="004A5C88">
        <w:t>he simulation results are provided in the Appendix.</w:t>
      </w:r>
      <w:r>
        <w:t xml:space="preserve"> In this section, some typical simulation results are </w:t>
      </w:r>
      <w:r w:rsidR="00D309FA">
        <w:t>picked</w:t>
      </w:r>
      <w:r>
        <w:t xml:space="preserve"> here to indicated</w:t>
      </w:r>
      <w:r w:rsidR="0007360B">
        <w:t xml:space="preserve"> observation for the following i</w:t>
      </w:r>
      <w:r w:rsidR="001F0497">
        <w:t>ssues</w:t>
      </w:r>
      <w:r w:rsidR="00D309FA">
        <w:t xml:space="preserve"> for LP-SS based simulation</w:t>
      </w:r>
      <w:r w:rsidR="001F0497">
        <w:t>:</w:t>
      </w:r>
    </w:p>
    <w:p w14:paraId="0F202E81" w14:textId="77777777" w:rsidR="0007360B" w:rsidRDefault="0007360B" w:rsidP="0007360B">
      <w:pPr>
        <w:rPr>
          <w:b/>
          <w:color w:val="000000" w:themeColor="text1"/>
          <w:u w:val="single"/>
          <w:lang w:eastAsia="ko-KR"/>
        </w:rPr>
      </w:pPr>
      <w:r>
        <w:rPr>
          <w:b/>
          <w:color w:val="000000" w:themeColor="text1"/>
          <w:u w:val="single"/>
          <w:lang w:eastAsia="ko-KR"/>
        </w:rPr>
        <w:t>Issue 2-1-5: On ideal RSRP/RSRQ in simulation</w:t>
      </w:r>
    </w:p>
    <w:p w14:paraId="4ADC3D07" w14:textId="44B56D3D" w:rsidR="004B23B4" w:rsidRDefault="004B23B4" w:rsidP="004B23B4">
      <w:pPr>
        <w:rPr>
          <w:b/>
          <w:color w:val="000000" w:themeColor="text1"/>
          <w:u w:val="single"/>
          <w:lang w:eastAsia="ko-KR"/>
        </w:rPr>
      </w:pPr>
      <w:r>
        <w:rPr>
          <w:b/>
          <w:color w:val="000000" w:themeColor="text1"/>
          <w:u w:val="single"/>
          <w:lang w:eastAsia="ko-KR"/>
        </w:rPr>
        <w:t xml:space="preserve">Issue 2-1-7: On OOK interference when {M,L} = {1,6}; </w:t>
      </w:r>
    </w:p>
    <w:p w14:paraId="18D41A17" w14:textId="75838DBF" w:rsidR="00B53613" w:rsidRDefault="004B23B4" w:rsidP="00B1251C">
      <w:r>
        <w:rPr>
          <w:b/>
          <w:color w:val="000000" w:themeColor="text1"/>
          <w:u w:val="single"/>
          <w:lang w:eastAsia="ko-KR"/>
        </w:rPr>
        <w:t>Issue 2-1-11: 2-branch or 1 branch issue</w:t>
      </w:r>
    </w:p>
    <w:p w14:paraId="7CC4783B" w14:textId="77777777" w:rsidR="0075130D" w:rsidRDefault="0075130D" w:rsidP="00B1251C"/>
    <w:p w14:paraId="3EEC9C00" w14:textId="3170D6AA" w:rsidR="00FD78B7" w:rsidRDefault="00FD78B7" w:rsidP="00B1251C">
      <w:r>
        <w:t xml:space="preserve">Table </w:t>
      </w:r>
      <w:r>
        <w:fldChar w:fldCharType="begin"/>
      </w:r>
      <w:r>
        <w:instrText xml:space="preserve"> SEQ Table \* ARABIC </w:instrText>
      </w:r>
      <w:r>
        <w:fldChar w:fldCharType="separate"/>
      </w:r>
      <w:r>
        <w:rPr>
          <w:noProof/>
        </w:rPr>
        <w:t>1</w:t>
      </w:r>
      <w:r>
        <w:rPr>
          <w:noProof/>
        </w:rPr>
        <w:fldChar w:fldCharType="end"/>
      </w:r>
      <w:r>
        <w:t>:</w:t>
      </w:r>
      <w:r w:rsidRPr="00B21EC6">
        <w:rPr>
          <w:rFonts w:hint="eastAsia"/>
        </w:rPr>
        <w:t>OOK</w:t>
      </w:r>
      <w:r w:rsidRPr="00B21EC6">
        <w:t>,</w:t>
      </w:r>
      <w:r w:rsidRPr="00B21EC6">
        <w:rPr>
          <w:rFonts w:hint="eastAsia"/>
        </w:rPr>
        <w:t>RSR</w:t>
      </w:r>
      <w:r>
        <w:t xml:space="preserve">P </w:t>
      </w:r>
      <w:r w:rsidRPr="00A21CD4">
        <w:t>Measurement Accuracy</w:t>
      </w:r>
    </w:p>
    <w:tbl>
      <w:tblPr>
        <w:tblW w:w="9479" w:type="dxa"/>
        <w:tblInd w:w="-5" w:type="dxa"/>
        <w:tblLayout w:type="fixed"/>
        <w:tblLook w:val="04A0" w:firstRow="1" w:lastRow="0" w:firstColumn="1" w:lastColumn="0" w:noHBand="0" w:noVBand="1"/>
      </w:tblPr>
      <w:tblGrid>
        <w:gridCol w:w="552"/>
        <w:gridCol w:w="1598"/>
        <w:gridCol w:w="568"/>
        <w:gridCol w:w="519"/>
        <w:gridCol w:w="568"/>
        <w:gridCol w:w="503"/>
        <w:gridCol w:w="568"/>
        <w:gridCol w:w="503"/>
        <w:gridCol w:w="732"/>
        <w:gridCol w:w="743"/>
        <w:gridCol w:w="937"/>
        <w:gridCol w:w="844"/>
        <w:gridCol w:w="844"/>
      </w:tblGrid>
      <w:tr w:rsidR="00FD78B7" w14:paraId="3500250D" w14:textId="528622EE" w:rsidTr="00A21CD4">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1C72835"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05E5D96"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29" w:type="dxa"/>
            <w:gridSpan w:val="6"/>
            <w:tcBorders>
              <w:top w:val="single" w:sz="4" w:space="0" w:color="auto"/>
              <w:left w:val="nil"/>
              <w:bottom w:val="single" w:sz="4" w:space="0" w:color="auto"/>
              <w:right w:val="single" w:sz="4" w:space="0" w:color="auto"/>
            </w:tcBorders>
            <w:shd w:val="clear" w:color="000000" w:fill="FCE4D6"/>
            <w:vAlign w:val="bottom"/>
          </w:tcPr>
          <w:p w14:paraId="3F38FF5C"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8A94B49"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74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1B9EFBB"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52ECC53"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F615B80" w14:textId="60703ED5" w:rsidR="00FD78B7" w:rsidRDefault="00FD78B7" w:rsidP="00CE5BD0">
            <w:pPr>
              <w:spacing w:after="0"/>
              <w:jc w:val="center"/>
              <w:rPr>
                <w:rFonts w:ascii="Calibri" w:eastAsia="Times New Roman" w:hAnsi="Calibri" w:cs="Calibri"/>
                <w:b/>
                <w:bCs/>
                <w:color w:val="000000"/>
                <w:sz w:val="14"/>
                <w:szCs w:val="16"/>
                <w:lang w:val="en-US"/>
              </w:rPr>
            </w:pPr>
            <w:r w:rsidRPr="0075130D">
              <w:rPr>
                <w:rFonts w:ascii="Calibri" w:eastAsia="Times New Roman" w:hAnsi="Calibri" w:cs="Calibri"/>
                <w:b/>
                <w:bCs/>
                <w:color w:val="000000"/>
                <w:sz w:val="14"/>
                <w:szCs w:val="16"/>
                <w:lang w:val="en-US"/>
              </w:rPr>
              <w:t>Whether to pass fading channel</w:t>
            </w:r>
          </w:p>
        </w:tc>
        <w:tc>
          <w:tcPr>
            <w:tcW w:w="844" w:type="dxa"/>
            <w:vMerge w:val="restart"/>
            <w:tcBorders>
              <w:top w:val="single" w:sz="4" w:space="0" w:color="auto"/>
              <w:left w:val="single" w:sz="4" w:space="0" w:color="auto"/>
              <w:right w:val="single" w:sz="4" w:space="0" w:color="auto"/>
            </w:tcBorders>
            <w:shd w:val="clear" w:color="000000" w:fill="DDEBF7"/>
            <w:vAlign w:val="bottom"/>
          </w:tcPr>
          <w:p w14:paraId="3D1B0FE9" w14:textId="77777777" w:rsidR="00FD78B7" w:rsidRDefault="00FD78B7" w:rsidP="00CE5BD0">
            <w:pPr>
              <w:spacing w:after="0"/>
              <w:jc w:val="center"/>
              <w:rPr>
                <w:rFonts w:ascii="Calibri" w:eastAsia="Times New Roman" w:hAnsi="Calibri" w:cs="Calibri"/>
                <w:b/>
                <w:bCs/>
                <w:color w:val="000000"/>
                <w:sz w:val="14"/>
                <w:szCs w:val="16"/>
                <w:lang w:val="en-US"/>
              </w:rPr>
            </w:pPr>
            <w:r w:rsidRPr="00A21CD4">
              <w:rPr>
                <w:rFonts w:ascii="Calibri" w:eastAsia="Times New Roman" w:hAnsi="Calibri" w:cs="Calibri"/>
                <w:b/>
                <w:bCs/>
                <w:color w:val="000000"/>
                <w:sz w:val="14"/>
                <w:szCs w:val="16"/>
                <w:lang w:val="en-US"/>
              </w:rPr>
              <w:t>2-baranch or 1-branch</w:t>
            </w:r>
          </w:p>
          <w:p w14:paraId="7EF6EB7C" w14:textId="39814F19" w:rsidR="00FD78B7" w:rsidRPr="00A21CD4" w:rsidRDefault="00FD78B7" w:rsidP="00CE5BD0">
            <w:pPr>
              <w:spacing w:after="0"/>
              <w:jc w:val="center"/>
              <w:rPr>
                <w:rFonts w:ascii="Calibri" w:eastAsiaTheme="minorEastAsia" w:hAnsi="Calibri" w:cs="Calibri"/>
                <w:b/>
                <w:bCs/>
                <w:color w:val="000000"/>
                <w:sz w:val="14"/>
                <w:szCs w:val="16"/>
                <w:lang w:val="en-US"/>
              </w:rPr>
            </w:pPr>
            <w:r>
              <w:rPr>
                <w:rFonts w:ascii="Calibri" w:eastAsiaTheme="minorEastAsia" w:hAnsi="Calibri" w:cs="Calibri" w:hint="eastAsia"/>
                <w:b/>
                <w:bCs/>
                <w:color w:val="000000"/>
                <w:sz w:val="14"/>
                <w:szCs w:val="16"/>
                <w:lang w:val="en-US"/>
              </w:rPr>
              <w:t>1</w:t>
            </w:r>
            <w:r>
              <w:rPr>
                <w:rFonts w:ascii="Calibri" w:eastAsiaTheme="minorEastAsia" w:hAnsi="Calibri" w:cs="Calibri"/>
                <w:b/>
                <w:bCs/>
                <w:color w:val="000000"/>
                <w:sz w:val="14"/>
                <w:szCs w:val="16"/>
                <w:lang w:val="en-US"/>
              </w:rPr>
              <w:t>1</w:t>
            </w:r>
          </w:p>
        </w:tc>
      </w:tr>
      <w:tr w:rsidR="00FD78B7" w14:paraId="3D45E12F" w14:textId="61B4EAE2" w:rsidTr="00A21CD4">
        <w:trPr>
          <w:trHeight w:val="321"/>
        </w:trPr>
        <w:tc>
          <w:tcPr>
            <w:tcW w:w="552" w:type="dxa"/>
            <w:vMerge/>
            <w:tcBorders>
              <w:top w:val="single" w:sz="4" w:space="0" w:color="auto"/>
              <w:left w:val="single" w:sz="4" w:space="0" w:color="auto"/>
              <w:bottom w:val="single" w:sz="4" w:space="0" w:color="000000"/>
              <w:right w:val="single" w:sz="4" w:space="0" w:color="auto"/>
            </w:tcBorders>
            <w:vAlign w:val="bottom"/>
          </w:tcPr>
          <w:p w14:paraId="619A3E9C" w14:textId="77777777" w:rsidR="00FD78B7" w:rsidRDefault="00FD78B7" w:rsidP="00CE5BD0">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bottom"/>
          </w:tcPr>
          <w:p w14:paraId="7560CD2C" w14:textId="77777777" w:rsidR="00FD78B7" w:rsidRDefault="00FD78B7" w:rsidP="00CE5BD0">
            <w:pPr>
              <w:spacing w:after="0"/>
              <w:rPr>
                <w:rFonts w:ascii="Calibri" w:eastAsia="Times New Roman" w:hAnsi="Calibri" w:cs="Calibri"/>
                <w:b/>
                <w:bCs/>
                <w:color w:val="000000"/>
                <w:sz w:val="14"/>
                <w:szCs w:val="16"/>
                <w:lang w:val="en-US"/>
              </w:rPr>
            </w:pPr>
          </w:p>
        </w:tc>
        <w:tc>
          <w:tcPr>
            <w:tcW w:w="1087" w:type="dxa"/>
            <w:gridSpan w:val="2"/>
            <w:tcBorders>
              <w:top w:val="single" w:sz="4" w:space="0" w:color="auto"/>
              <w:left w:val="nil"/>
              <w:bottom w:val="single" w:sz="4" w:space="0" w:color="auto"/>
              <w:right w:val="single" w:sz="4" w:space="0" w:color="auto"/>
            </w:tcBorders>
            <w:shd w:val="clear" w:color="000000" w:fill="FCE4D6"/>
            <w:vAlign w:val="bottom"/>
          </w:tcPr>
          <w:p w14:paraId="1DABFD68"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71" w:type="dxa"/>
            <w:gridSpan w:val="2"/>
            <w:tcBorders>
              <w:top w:val="single" w:sz="4" w:space="0" w:color="auto"/>
              <w:left w:val="nil"/>
              <w:bottom w:val="single" w:sz="4" w:space="0" w:color="auto"/>
              <w:right w:val="single" w:sz="4" w:space="0" w:color="auto"/>
            </w:tcBorders>
            <w:shd w:val="clear" w:color="000000" w:fill="FCE4D6"/>
            <w:vAlign w:val="bottom"/>
          </w:tcPr>
          <w:p w14:paraId="6A255253"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71" w:type="dxa"/>
            <w:gridSpan w:val="2"/>
            <w:tcBorders>
              <w:top w:val="single" w:sz="4" w:space="0" w:color="auto"/>
              <w:left w:val="nil"/>
              <w:bottom w:val="single" w:sz="4" w:space="0" w:color="auto"/>
              <w:right w:val="single" w:sz="4" w:space="0" w:color="auto"/>
            </w:tcBorders>
            <w:shd w:val="clear" w:color="000000" w:fill="FCE4D6"/>
            <w:vAlign w:val="bottom"/>
          </w:tcPr>
          <w:p w14:paraId="34D4284C" w14:textId="77777777" w:rsidR="00FD78B7" w:rsidRPr="00ED06E4" w:rsidRDefault="00FD78B7" w:rsidP="00CE5BD0">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bottom"/>
          </w:tcPr>
          <w:p w14:paraId="4A1AC5E6" w14:textId="77777777" w:rsidR="00FD78B7" w:rsidRDefault="00FD78B7" w:rsidP="00CE5BD0">
            <w:pPr>
              <w:spacing w:after="0"/>
              <w:rPr>
                <w:rFonts w:ascii="Calibri" w:eastAsia="Times New Roman" w:hAnsi="Calibri" w:cs="Calibri"/>
                <w:b/>
                <w:bCs/>
                <w:color w:val="000000"/>
                <w:sz w:val="14"/>
                <w:szCs w:val="16"/>
                <w:lang w:val="en-US"/>
              </w:rPr>
            </w:pPr>
          </w:p>
        </w:tc>
        <w:tc>
          <w:tcPr>
            <w:tcW w:w="743" w:type="dxa"/>
            <w:vMerge/>
            <w:tcBorders>
              <w:top w:val="single" w:sz="4" w:space="0" w:color="auto"/>
              <w:left w:val="single" w:sz="4" w:space="0" w:color="auto"/>
              <w:bottom w:val="single" w:sz="4" w:space="0" w:color="000000"/>
              <w:right w:val="single" w:sz="4" w:space="0" w:color="auto"/>
            </w:tcBorders>
            <w:vAlign w:val="bottom"/>
          </w:tcPr>
          <w:p w14:paraId="0026DDAD" w14:textId="77777777" w:rsidR="00FD78B7" w:rsidRDefault="00FD78B7" w:rsidP="00CE5BD0">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bottom"/>
          </w:tcPr>
          <w:p w14:paraId="6E12F682" w14:textId="77777777" w:rsidR="00FD78B7" w:rsidRDefault="00FD78B7" w:rsidP="00CE5BD0">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bottom"/>
          </w:tcPr>
          <w:p w14:paraId="6887D010" w14:textId="77777777" w:rsidR="00FD78B7" w:rsidRDefault="00FD78B7" w:rsidP="00CE5BD0">
            <w:pPr>
              <w:spacing w:after="0"/>
              <w:rPr>
                <w:rFonts w:ascii="Calibri" w:eastAsia="Times New Roman" w:hAnsi="Calibri" w:cs="Calibri"/>
                <w:b/>
                <w:bCs/>
                <w:color w:val="000000"/>
                <w:sz w:val="14"/>
                <w:szCs w:val="16"/>
                <w:lang w:val="en-US"/>
              </w:rPr>
            </w:pPr>
          </w:p>
        </w:tc>
        <w:tc>
          <w:tcPr>
            <w:tcW w:w="844" w:type="dxa"/>
            <w:vMerge/>
            <w:tcBorders>
              <w:left w:val="single" w:sz="4" w:space="0" w:color="auto"/>
              <w:right w:val="single" w:sz="4" w:space="0" w:color="auto"/>
            </w:tcBorders>
            <w:vAlign w:val="bottom"/>
          </w:tcPr>
          <w:p w14:paraId="74A3BD3C" w14:textId="77777777" w:rsidR="00FD78B7" w:rsidRDefault="00FD78B7" w:rsidP="00CE5BD0">
            <w:pPr>
              <w:spacing w:after="0"/>
              <w:rPr>
                <w:rFonts w:ascii="Calibri" w:eastAsia="Times New Roman" w:hAnsi="Calibri" w:cs="Calibri"/>
                <w:b/>
                <w:bCs/>
                <w:color w:val="000000"/>
                <w:sz w:val="14"/>
                <w:szCs w:val="16"/>
                <w:lang w:val="en-US"/>
              </w:rPr>
            </w:pPr>
          </w:p>
        </w:tc>
      </w:tr>
      <w:tr w:rsidR="00FD78B7" w14:paraId="01E95718" w14:textId="489F9E88" w:rsidTr="00A21CD4">
        <w:trPr>
          <w:trHeight w:val="288"/>
        </w:trPr>
        <w:tc>
          <w:tcPr>
            <w:tcW w:w="552" w:type="dxa"/>
            <w:vMerge/>
            <w:tcBorders>
              <w:top w:val="single" w:sz="4" w:space="0" w:color="auto"/>
              <w:left w:val="single" w:sz="4" w:space="0" w:color="auto"/>
              <w:bottom w:val="single" w:sz="4" w:space="0" w:color="000000"/>
              <w:right w:val="single" w:sz="4" w:space="0" w:color="auto"/>
            </w:tcBorders>
            <w:vAlign w:val="bottom"/>
          </w:tcPr>
          <w:p w14:paraId="3CDCAD14" w14:textId="77777777" w:rsidR="00FD78B7" w:rsidRDefault="00FD78B7" w:rsidP="00CE5BD0">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bottom"/>
          </w:tcPr>
          <w:p w14:paraId="78E8AC68" w14:textId="77777777" w:rsidR="00FD78B7" w:rsidRDefault="00FD78B7" w:rsidP="00CE5BD0">
            <w:pPr>
              <w:spacing w:after="0"/>
              <w:rPr>
                <w:rFonts w:ascii="Calibri" w:eastAsia="Times New Roman" w:hAnsi="Calibri" w:cs="Calibri"/>
                <w:b/>
                <w:bCs/>
                <w:color w:val="000000"/>
                <w:sz w:val="14"/>
                <w:szCs w:val="16"/>
                <w:lang w:val="en-US"/>
              </w:rPr>
            </w:pPr>
          </w:p>
        </w:tc>
        <w:tc>
          <w:tcPr>
            <w:tcW w:w="568" w:type="dxa"/>
            <w:tcBorders>
              <w:top w:val="nil"/>
              <w:left w:val="nil"/>
              <w:bottom w:val="single" w:sz="4" w:space="0" w:color="auto"/>
              <w:right w:val="single" w:sz="4" w:space="0" w:color="auto"/>
            </w:tcBorders>
            <w:shd w:val="clear" w:color="000000" w:fill="FCE4D6"/>
            <w:vAlign w:val="bottom"/>
          </w:tcPr>
          <w:p w14:paraId="112B1150"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19" w:type="dxa"/>
            <w:tcBorders>
              <w:top w:val="nil"/>
              <w:left w:val="nil"/>
              <w:bottom w:val="single" w:sz="4" w:space="0" w:color="auto"/>
              <w:right w:val="single" w:sz="4" w:space="0" w:color="auto"/>
            </w:tcBorders>
            <w:shd w:val="clear" w:color="000000" w:fill="FCE4D6"/>
            <w:vAlign w:val="bottom"/>
          </w:tcPr>
          <w:p w14:paraId="3C43E388"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68" w:type="dxa"/>
            <w:tcBorders>
              <w:top w:val="nil"/>
              <w:left w:val="nil"/>
              <w:bottom w:val="single" w:sz="4" w:space="0" w:color="auto"/>
              <w:right w:val="single" w:sz="4" w:space="0" w:color="auto"/>
            </w:tcBorders>
            <w:shd w:val="clear" w:color="000000" w:fill="FCE4D6"/>
            <w:vAlign w:val="bottom"/>
          </w:tcPr>
          <w:p w14:paraId="137CBE76"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3" w:type="dxa"/>
            <w:tcBorders>
              <w:top w:val="nil"/>
              <w:left w:val="nil"/>
              <w:bottom w:val="single" w:sz="4" w:space="0" w:color="auto"/>
              <w:right w:val="single" w:sz="4" w:space="0" w:color="auto"/>
            </w:tcBorders>
            <w:shd w:val="clear" w:color="000000" w:fill="FCE4D6"/>
            <w:vAlign w:val="bottom"/>
          </w:tcPr>
          <w:p w14:paraId="33A3777B"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68" w:type="dxa"/>
            <w:tcBorders>
              <w:top w:val="nil"/>
              <w:left w:val="nil"/>
              <w:bottom w:val="single" w:sz="4" w:space="0" w:color="auto"/>
              <w:right w:val="single" w:sz="4" w:space="0" w:color="auto"/>
            </w:tcBorders>
            <w:shd w:val="clear" w:color="000000" w:fill="FCE4D6"/>
            <w:vAlign w:val="bottom"/>
          </w:tcPr>
          <w:p w14:paraId="212B6F85"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3" w:type="dxa"/>
            <w:tcBorders>
              <w:top w:val="nil"/>
              <w:left w:val="nil"/>
              <w:bottom w:val="single" w:sz="4" w:space="0" w:color="auto"/>
              <w:right w:val="single" w:sz="4" w:space="0" w:color="auto"/>
            </w:tcBorders>
            <w:shd w:val="clear" w:color="000000" w:fill="FCE4D6"/>
            <w:vAlign w:val="bottom"/>
          </w:tcPr>
          <w:p w14:paraId="1A61FFE2" w14:textId="77777777" w:rsidR="00FD78B7" w:rsidRDefault="00FD78B7"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bottom"/>
          </w:tcPr>
          <w:p w14:paraId="3CA24E47" w14:textId="77777777" w:rsidR="00FD78B7" w:rsidRDefault="00FD78B7" w:rsidP="00CE5BD0">
            <w:pPr>
              <w:spacing w:after="0"/>
              <w:rPr>
                <w:rFonts w:ascii="Calibri" w:eastAsia="Times New Roman" w:hAnsi="Calibri" w:cs="Calibri"/>
                <w:b/>
                <w:bCs/>
                <w:color w:val="000000"/>
                <w:sz w:val="14"/>
                <w:szCs w:val="16"/>
                <w:lang w:val="en-US"/>
              </w:rPr>
            </w:pPr>
          </w:p>
        </w:tc>
        <w:tc>
          <w:tcPr>
            <w:tcW w:w="743" w:type="dxa"/>
            <w:vMerge/>
            <w:tcBorders>
              <w:top w:val="single" w:sz="4" w:space="0" w:color="auto"/>
              <w:left w:val="single" w:sz="4" w:space="0" w:color="auto"/>
              <w:bottom w:val="single" w:sz="4" w:space="0" w:color="000000"/>
              <w:right w:val="single" w:sz="4" w:space="0" w:color="auto"/>
            </w:tcBorders>
            <w:vAlign w:val="bottom"/>
          </w:tcPr>
          <w:p w14:paraId="39A1D714" w14:textId="77777777" w:rsidR="00FD78B7" w:rsidRDefault="00FD78B7" w:rsidP="00CE5BD0">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bottom"/>
          </w:tcPr>
          <w:p w14:paraId="10C4F994" w14:textId="77777777" w:rsidR="00FD78B7" w:rsidRDefault="00FD78B7" w:rsidP="00CE5BD0">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bottom"/>
          </w:tcPr>
          <w:p w14:paraId="6FA75809" w14:textId="77777777" w:rsidR="00FD78B7" w:rsidRDefault="00FD78B7" w:rsidP="00CE5BD0">
            <w:pPr>
              <w:spacing w:after="0"/>
              <w:rPr>
                <w:rFonts w:ascii="Calibri" w:eastAsia="Times New Roman" w:hAnsi="Calibri" w:cs="Calibri"/>
                <w:b/>
                <w:bCs/>
                <w:color w:val="000000"/>
                <w:sz w:val="14"/>
                <w:szCs w:val="16"/>
                <w:lang w:val="en-US"/>
              </w:rPr>
            </w:pPr>
          </w:p>
        </w:tc>
        <w:tc>
          <w:tcPr>
            <w:tcW w:w="844" w:type="dxa"/>
            <w:vMerge/>
            <w:tcBorders>
              <w:left w:val="single" w:sz="4" w:space="0" w:color="auto"/>
              <w:bottom w:val="single" w:sz="4" w:space="0" w:color="000000"/>
              <w:right w:val="single" w:sz="4" w:space="0" w:color="auto"/>
            </w:tcBorders>
            <w:vAlign w:val="bottom"/>
          </w:tcPr>
          <w:p w14:paraId="2E91AB70" w14:textId="77777777" w:rsidR="00FD78B7" w:rsidRDefault="00FD78B7" w:rsidP="00CE5BD0">
            <w:pPr>
              <w:spacing w:after="0"/>
              <w:rPr>
                <w:rFonts w:ascii="Calibri" w:eastAsia="Times New Roman" w:hAnsi="Calibri" w:cs="Calibri"/>
                <w:b/>
                <w:bCs/>
                <w:color w:val="000000"/>
                <w:sz w:val="14"/>
                <w:szCs w:val="16"/>
                <w:lang w:val="en-US"/>
              </w:rPr>
            </w:pPr>
          </w:p>
        </w:tc>
      </w:tr>
      <w:tr w:rsidR="00FD78B7" w14:paraId="04B41A0F" w14:textId="256AADF9"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FBEF714" w14:textId="2CF71C52" w:rsidR="00FD78B7" w:rsidRPr="00ED06E4"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4B2E13"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8337D58"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6492BB" w14:textId="4A5C8F21" w:rsidR="00FD78B7" w:rsidRPr="00066EDB"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35DED13"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455C9CE9" w14:textId="0096DF13" w:rsidR="00FD78B7" w:rsidRPr="00A21CD4" w:rsidRDefault="00FD78B7" w:rsidP="0075130D">
            <w:pPr>
              <w:spacing w:after="0"/>
              <w:rPr>
                <w:rFonts w:ascii="Calibri" w:eastAsia="Times New Roman" w:hAnsi="Calibri" w:cs="Calibri"/>
                <w:sz w:val="14"/>
                <w:szCs w:val="14"/>
                <w:lang w:val="en-US"/>
              </w:rPr>
            </w:pPr>
            <w:r w:rsidRPr="00A21CD4">
              <w:rPr>
                <w:color w:val="000000" w:themeColor="text1"/>
                <w:sz w:val="14"/>
                <w:szCs w:val="14"/>
              </w:rPr>
              <w:t>3.06</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CFC7A87"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4CF54563" w14:textId="7ADD542C" w:rsidR="00FD78B7" w:rsidRPr="00A21CD4" w:rsidRDefault="00FD78B7" w:rsidP="0075130D">
            <w:pPr>
              <w:spacing w:after="0"/>
              <w:rPr>
                <w:rFonts w:ascii="Calibri" w:eastAsia="Times New Roman" w:hAnsi="Calibri" w:cs="Calibri"/>
                <w:color w:val="000000"/>
                <w:sz w:val="14"/>
                <w:szCs w:val="14"/>
                <w:lang w:val="en-US"/>
              </w:rPr>
            </w:pPr>
            <w:r w:rsidRPr="00A21CD4">
              <w:rPr>
                <w:color w:val="000000"/>
                <w:sz w:val="14"/>
                <w:szCs w:val="14"/>
              </w:rPr>
              <w:t>1.69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873D794" w14:textId="17F318BE"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F224932" w14:textId="46B0F776" w:rsidR="00FD78B7" w:rsidRPr="00A21CD4" w:rsidRDefault="00FD78B7" w:rsidP="0075130D">
            <w:pPr>
              <w:spacing w:after="0"/>
              <w:rPr>
                <w:rFonts w:ascii="Calibri" w:eastAsia="Times New Roman" w:hAnsi="Calibri" w:cs="Calibri"/>
                <w:color w:val="000000"/>
                <w:sz w:val="14"/>
                <w:szCs w:val="14"/>
                <w:lang w:val="en-US"/>
              </w:rPr>
            </w:pPr>
            <w:r w:rsidRPr="00A21CD4">
              <w:rPr>
                <w:color w:val="000000"/>
                <w:sz w:val="14"/>
                <w:szCs w:val="14"/>
              </w:rPr>
              <w:t>1.16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15EC387" w14:textId="6E8B3F1D" w:rsidR="00FD78B7" w:rsidRPr="00066EDB"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1B7FED02" w14:textId="191384D0" w:rsidR="00FD78B7" w:rsidRPr="00066EDB" w:rsidRDefault="00FD78B7" w:rsidP="0075130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30FAA99"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107A22"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22A604A"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EBCCCFA"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5B42CD6" w14:textId="3C106159" w:rsidR="00FD78B7" w:rsidRPr="00066EDB"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28CFAE" w14:textId="5905F112" w:rsidR="00FD78B7" w:rsidRDefault="00FD78B7" w:rsidP="0075130D">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A0EB79" w14:textId="510DCA1D" w:rsidR="00FD78B7" w:rsidRPr="00FD78B7" w:rsidRDefault="00FD78B7" w:rsidP="0075130D">
            <w:pPr>
              <w:spacing w:after="0"/>
              <w:rPr>
                <w:rFonts w:ascii="Calibri" w:eastAsia="Times New Roman"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74081332" w14:textId="20763569"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586EBE" w14:textId="1E35FB08" w:rsidR="00FD78B7" w:rsidRPr="00ED06E4"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5A3FE9A"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F6B6264"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2466CB" w14:textId="45AA6753" w:rsidR="00FD78B7" w:rsidRDefault="00FD78B7" w:rsidP="0075130D">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5884486"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7B9AD2A" w14:textId="10168E8A" w:rsidR="00FD78B7" w:rsidRPr="00A21CD4" w:rsidRDefault="00FD78B7" w:rsidP="0075130D">
            <w:pPr>
              <w:spacing w:after="0"/>
              <w:rPr>
                <w:rFonts w:ascii="Calibri" w:eastAsia="Times New Roman" w:hAnsi="Calibri" w:cs="Calibri"/>
                <w:sz w:val="14"/>
                <w:szCs w:val="14"/>
                <w:lang w:val="en-US"/>
              </w:rPr>
            </w:pPr>
            <w:r w:rsidRPr="00A21CD4">
              <w:rPr>
                <w:color w:val="000000"/>
                <w:sz w:val="14"/>
                <w:szCs w:val="14"/>
              </w:rPr>
              <w:t>1.92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934C7B2"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8DDF4A4" w14:textId="2857E943" w:rsidR="00FD78B7" w:rsidRPr="00A21CD4" w:rsidRDefault="00FD78B7" w:rsidP="0075130D">
            <w:pPr>
              <w:spacing w:after="0"/>
              <w:rPr>
                <w:rFonts w:ascii="Calibri" w:eastAsia="Times New Roman" w:hAnsi="Calibri" w:cs="Calibri"/>
                <w:color w:val="000000"/>
                <w:sz w:val="14"/>
                <w:szCs w:val="14"/>
                <w:lang w:val="en-US"/>
              </w:rPr>
            </w:pPr>
            <w:r w:rsidRPr="00A21CD4">
              <w:rPr>
                <w:color w:val="000000"/>
                <w:sz w:val="14"/>
                <w:szCs w:val="14"/>
              </w:rPr>
              <w:t>1.15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5FF36E1" w14:textId="4F9C89DA"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5AE946F4" w14:textId="08CEF103" w:rsidR="00FD78B7" w:rsidRPr="00A21CD4" w:rsidRDefault="00FD78B7" w:rsidP="0075130D">
            <w:pPr>
              <w:spacing w:after="0"/>
              <w:rPr>
                <w:rFonts w:ascii="Calibri" w:eastAsia="Times New Roman" w:hAnsi="Calibri" w:cs="Calibri"/>
                <w:color w:val="000000"/>
                <w:sz w:val="14"/>
                <w:szCs w:val="14"/>
                <w:lang w:val="en-US"/>
              </w:rPr>
            </w:pPr>
            <w:r w:rsidRPr="00A21CD4">
              <w:rPr>
                <w:color w:val="000000"/>
                <w:sz w:val="14"/>
                <w:szCs w:val="14"/>
              </w:rPr>
              <w:t>0.89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253EA2A" w14:textId="62B96192" w:rsidR="00FD78B7" w:rsidRPr="00066EDB"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84B19D6" w14:textId="62328F20" w:rsidR="00FD78B7" w:rsidRDefault="00FD78B7" w:rsidP="0075130D">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183AE47"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3C1A433"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C4FA2A"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DBDFB97"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42AF2A5" w14:textId="5C69C3FE" w:rsidR="00FD78B7" w:rsidRDefault="00FD78B7" w:rsidP="0075130D">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AB7DDB" w14:textId="598488DA" w:rsidR="00FD78B7" w:rsidRDefault="00FD78B7" w:rsidP="0075130D">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EBB650" w14:textId="190F980C" w:rsidR="00FD78B7" w:rsidRPr="00FD78B7" w:rsidRDefault="00FD78B7" w:rsidP="0075130D">
            <w:pPr>
              <w:spacing w:after="0"/>
              <w:rPr>
                <w:rFonts w:ascii="Calibri" w:eastAsia="Times New Roman"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6B558711" w14:textId="7ABE0B9A"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D560CB" w14:textId="6BA5C189" w:rsidR="00FD78B7" w:rsidRPr="00ED06E4"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CCCAB5"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7893A66"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643DB8" w14:textId="6692412E" w:rsidR="00FD78B7" w:rsidRDefault="00FD78B7" w:rsidP="0075130D">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9A09B3A"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516FE2AD" w14:textId="64A6DB9D" w:rsidR="00FD78B7" w:rsidRPr="00A21CD4" w:rsidRDefault="00FD78B7" w:rsidP="0075130D">
            <w:pPr>
              <w:spacing w:after="0"/>
              <w:rPr>
                <w:rFonts w:ascii="Calibri" w:eastAsia="Times New Roman" w:hAnsi="Calibri" w:cs="Calibri"/>
                <w:sz w:val="14"/>
                <w:szCs w:val="14"/>
                <w:lang w:val="en-US"/>
              </w:rPr>
            </w:pPr>
            <w:r w:rsidRPr="00A21CD4">
              <w:rPr>
                <w:color w:val="000000"/>
                <w:sz w:val="14"/>
                <w:szCs w:val="14"/>
              </w:rPr>
              <w:t>2.55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C57E22F"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28D0F05" w14:textId="7A6FE95F" w:rsidR="00FD78B7" w:rsidRPr="00A21CD4" w:rsidRDefault="00FD78B7" w:rsidP="0075130D">
            <w:pPr>
              <w:spacing w:after="0"/>
              <w:rPr>
                <w:rFonts w:ascii="Calibri" w:eastAsia="Times New Roman" w:hAnsi="Calibri" w:cs="Calibri"/>
                <w:color w:val="000000"/>
                <w:sz w:val="14"/>
                <w:szCs w:val="14"/>
                <w:lang w:val="en-US"/>
              </w:rPr>
            </w:pPr>
            <w:r w:rsidRPr="00A21CD4">
              <w:rPr>
                <w:color w:val="000000"/>
                <w:sz w:val="14"/>
                <w:szCs w:val="14"/>
              </w:rPr>
              <w:t>1.75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8862CE0" w14:textId="3258CD09"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E746318" w14:textId="12E3969C" w:rsidR="00FD78B7" w:rsidRPr="00A21CD4" w:rsidRDefault="00FD78B7" w:rsidP="0075130D">
            <w:pPr>
              <w:spacing w:after="0"/>
              <w:rPr>
                <w:rFonts w:ascii="Calibri" w:eastAsia="Times New Roman" w:hAnsi="Calibri" w:cs="Calibri"/>
                <w:color w:val="000000"/>
                <w:sz w:val="14"/>
                <w:szCs w:val="14"/>
                <w:lang w:val="en-US"/>
              </w:rPr>
            </w:pPr>
            <w:r w:rsidRPr="00A21CD4">
              <w:rPr>
                <w:color w:val="000000"/>
                <w:sz w:val="14"/>
                <w:szCs w:val="14"/>
              </w:rPr>
              <w:t>1.42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20A61C4" w14:textId="15F95477" w:rsidR="00FD78B7" w:rsidRPr="00066EDB"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3557213" w14:textId="7BFFDB64" w:rsidR="00FD78B7" w:rsidRDefault="00FD78B7" w:rsidP="0075130D">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EEA0D50"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40D857D"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C6D492"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7D59572"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005FC86" w14:textId="17D2F6EE" w:rsidR="00FD78B7" w:rsidRDefault="00FD78B7" w:rsidP="0075130D">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B56E4F" w14:textId="4C830204" w:rsidR="00FD78B7" w:rsidRDefault="00FD78B7" w:rsidP="0075130D">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D00C8D" w14:textId="0648D237" w:rsidR="00FD78B7" w:rsidRPr="00FD78B7" w:rsidRDefault="00FD78B7" w:rsidP="0075130D">
            <w:pPr>
              <w:spacing w:after="0"/>
              <w:rPr>
                <w:rFonts w:ascii="Calibri" w:eastAsia="Times New Roman"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6C923BBC" w14:textId="337E75EF"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7041536" w14:textId="410A9428"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E29BEC"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9847AF7"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AE83E2" w14:textId="3A6DFB1F"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C064D54"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78D177F6" w14:textId="2847A03E" w:rsidR="00FD78B7" w:rsidRPr="00A21CD4" w:rsidRDefault="00FD78B7" w:rsidP="0075130D">
            <w:pPr>
              <w:spacing w:after="0"/>
              <w:rPr>
                <w:color w:val="000000"/>
                <w:sz w:val="14"/>
                <w:szCs w:val="14"/>
              </w:rPr>
            </w:pPr>
            <w:r w:rsidRPr="00A21CD4">
              <w:rPr>
                <w:color w:val="000000"/>
                <w:sz w:val="14"/>
                <w:szCs w:val="14"/>
              </w:rPr>
              <w:t>2.32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6F42084"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E901D14" w14:textId="5EDB250A" w:rsidR="00FD78B7" w:rsidRPr="00A21CD4" w:rsidRDefault="00FD78B7" w:rsidP="0075130D">
            <w:pPr>
              <w:spacing w:after="0"/>
              <w:rPr>
                <w:color w:val="000000"/>
                <w:sz w:val="14"/>
                <w:szCs w:val="14"/>
              </w:rPr>
            </w:pPr>
            <w:r w:rsidRPr="00A21CD4">
              <w:rPr>
                <w:color w:val="000000"/>
                <w:sz w:val="14"/>
                <w:szCs w:val="14"/>
              </w:rPr>
              <w:t>1.51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9B859C9"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05965D5" w14:textId="1828EB85" w:rsidR="00FD78B7" w:rsidRPr="00A21CD4" w:rsidRDefault="00FD78B7" w:rsidP="0075130D">
            <w:pPr>
              <w:spacing w:after="0"/>
              <w:rPr>
                <w:color w:val="000000"/>
                <w:sz w:val="14"/>
                <w:szCs w:val="14"/>
              </w:rPr>
            </w:pPr>
            <w:r w:rsidRPr="00A21CD4">
              <w:rPr>
                <w:color w:val="000000"/>
                <w:sz w:val="14"/>
                <w:szCs w:val="14"/>
              </w:rPr>
              <w:t>1.23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0A49935" w14:textId="74DFFC98"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596779F" w14:textId="4FEA44A9" w:rsidR="00FD78B7" w:rsidRPr="00B003CD" w:rsidRDefault="00FD78B7" w:rsidP="0075130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58E188"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1D10BF4"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BC4588C"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685C295"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 3ms delay</w:t>
            </w:r>
          </w:p>
          <w:p w14:paraId="1877E1C9" w14:textId="6486B228"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1D9963" w14:textId="58F11FBB" w:rsidR="00FD78B7" w:rsidRDefault="00FD78B7" w:rsidP="0075130D">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lastRenderedPageBreak/>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7F1D34" w14:textId="32B530E4" w:rsidR="00FD78B7" w:rsidRPr="00FD78B7" w:rsidRDefault="00FD78B7" w:rsidP="0075130D">
            <w:pPr>
              <w:spacing w:after="0"/>
              <w:rPr>
                <w:rFonts w:ascii="Calibri" w:eastAsia="Times New Roman"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1977D880" w14:textId="48902364"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0946D8" w14:textId="134983DF"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54CAD9"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DF68938"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EF7036" w14:textId="75FB37DB"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8B093BE"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2920CED8" w14:textId="419AB8FB" w:rsidR="00FD78B7" w:rsidRPr="00A21CD4" w:rsidRDefault="00FD78B7" w:rsidP="0075130D">
            <w:pPr>
              <w:spacing w:after="0"/>
              <w:rPr>
                <w:color w:val="000000"/>
                <w:sz w:val="14"/>
                <w:szCs w:val="14"/>
              </w:rPr>
            </w:pPr>
            <w:r w:rsidRPr="00A21CD4">
              <w:rPr>
                <w:color w:val="000000"/>
                <w:sz w:val="14"/>
                <w:szCs w:val="14"/>
              </w:rPr>
              <w:t>6.33</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AAC00D2"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3A855A6" w14:textId="67B748BA" w:rsidR="00FD78B7" w:rsidRPr="00A21CD4" w:rsidRDefault="00FD78B7" w:rsidP="0075130D">
            <w:pPr>
              <w:spacing w:after="0"/>
              <w:rPr>
                <w:color w:val="000000"/>
                <w:sz w:val="14"/>
                <w:szCs w:val="14"/>
              </w:rPr>
            </w:pPr>
            <w:r w:rsidRPr="00A21CD4">
              <w:rPr>
                <w:color w:val="000000"/>
                <w:sz w:val="14"/>
                <w:szCs w:val="14"/>
              </w:rPr>
              <w:t>4.40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BEAA795"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42BD6A6" w14:textId="7D6DF5B6" w:rsidR="00FD78B7" w:rsidRPr="00A21CD4" w:rsidRDefault="00FD78B7" w:rsidP="0075130D">
            <w:pPr>
              <w:spacing w:after="0"/>
              <w:rPr>
                <w:color w:val="000000"/>
                <w:sz w:val="14"/>
                <w:szCs w:val="14"/>
              </w:rPr>
            </w:pPr>
            <w:r w:rsidRPr="00A21CD4">
              <w:rPr>
                <w:color w:val="000000"/>
                <w:sz w:val="14"/>
                <w:szCs w:val="14"/>
              </w:rPr>
              <w:t>3.25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0D657C7" w14:textId="7E7847C4"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59F22CFB" w14:textId="676625C2" w:rsidR="00FD78B7" w:rsidRPr="00B003CD" w:rsidRDefault="00FD78B7" w:rsidP="0075130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C3718C"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8E7DB2D"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1D04CF4"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F24ECEE"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AB48229" w14:textId="56A23A74"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F224BA" w14:textId="05F5B7FA" w:rsidR="00FD78B7" w:rsidRPr="00A21CD4"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AA8273" w14:textId="25011284" w:rsidR="00FD78B7" w:rsidRPr="00FD78B7" w:rsidRDefault="00FD78B7" w:rsidP="0075130D">
            <w:pPr>
              <w:spacing w:after="0"/>
              <w:rPr>
                <w:rFonts w:ascii="Calibri" w:eastAsiaTheme="minorEastAsia"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4A85890D" w14:textId="145B6ECA"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F2989C5" w14:textId="7FE7891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0834198"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678695D"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971CFE" w14:textId="046F0C73"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B3FE842"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7DBDF75A" w14:textId="333D4E67" w:rsidR="00FD78B7" w:rsidRPr="00A21CD4" w:rsidRDefault="00FD78B7" w:rsidP="0075130D">
            <w:pPr>
              <w:spacing w:after="0"/>
              <w:rPr>
                <w:color w:val="000000"/>
                <w:sz w:val="14"/>
                <w:szCs w:val="14"/>
              </w:rPr>
            </w:pPr>
            <w:r w:rsidRPr="00A21CD4">
              <w:rPr>
                <w:color w:val="000000"/>
                <w:sz w:val="14"/>
                <w:szCs w:val="14"/>
              </w:rPr>
              <w:t>5.31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BC72D8E"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32B9627" w14:textId="51F588DA" w:rsidR="00FD78B7" w:rsidRPr="00A21CD4" w:rsidRDefault="00FD78B7" w:rsidP="0075130D">
            <w:pPr>
              <w:spacing w:after="0"/>
              <w:rPr>
                <w:color w:val="000000"/>
                <w:sz w:val="14"/>
                <w:szCs w:val="14"/>
              </w:rPr>
            </w:pPr>
            <w:r w:rsidRPr="00A21CD4">
              <w:rPr>
                <w:color w:val="000000"/>
                <w:sz w:val="14"/>
                <w:szCs w:val="14"/>
              </w:rPr>
              <w:t>3.73</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A2C097E"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67510DF" w14:textId="538FFF51" w:rsidR="00FD78B7" w:rsidRPr="00A21CD4" w:rsidRDefault="00FD78B7" w:rsidP="0075130D">
            <w:pPr>
              <w:spacing w:after="0"/>
              <w:rPr>
                <w:color w:val="000000"/>
                <w:sz w:val="14"/>
                <w:szCs w:val="14"/>
              </w:rPr>
            </w:pPr>
            <w:r w:rsidRPr="00A21CD4">
              <w:rPr>
                <w:color w:val="000000"/>
                <w:sz w:val="14"/>
                <w:szCs w:val="14"/>
              </w:rPr>
              <w:t>2.98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151CA5" w14:textId="5642A463"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8F8B36B" w14:textId="55A93B43" w:rsidR="00FD78B7" w:rsidRPr="00B003CD" w:rsidRDefault="00FD78B7" w:rsidP="0075130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8535640"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020B815"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242C782"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6ECA3CF"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807E2AA" w14:textId="1F553762"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8F88F3" w14:textId="5B9AC0B9" w:rsidR="00FD78B7" w:rsidRDefault="00FD78B7" w:rsidP="0075130D">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B5FC46" w14:textId="353010F8" w:rsidR="00FD78B7" w:rsidRPr="00FD78B7" w:rsidRDefault="00FD78B7" w:rsidP="0075130D">
            <w:pPr>
              <w:spacing w:after="0"/>
              <w:rPr>
                <w:rFonts w:ascii="Calibri" w:eastAsiaTheme="minorEastAsia"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15BA4C11" w14:textId="6A9BC871"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08EDDC2" w14:textId="2704F69C"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7580D2"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ADB9C2E"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DE2B5A" w14:textId="46036AC6"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D31E74C"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E833304" w14:textId="0C241483" w:rsidR="00FD78B7" w:rsidRPr="00A21CD4" w:rsidRDefault="00FD78B7" w:rsidP="0075130D">
            <w:pPr>
              <w:spacing w:after="0"/>
              <w:rPr>
                <w:color w:val="000000"/>
                <w:sz w:val="14"/>
                <w:szCs w:val="14"/>
              </w:rPr>
            </w:pPr>
            <w:r w:rsidRPr="00A21CD4">
              <w:rPr>
                <w:color w:val="000000"/>
                <w:sz w:val="14"/>
                <w:szCs w:val="14"/>
              </w:rPr>
              <w:t>5.20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A48E337"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394188C0" w14:textId="5F338C40" w:rsidR="00FD78B7" w:rsidRPr="00A21CD4" w:rsidRDefault="00FD78B7" w:rsidP="0075130D">
            <w:pPr>
              <w:spacing w:after="0"/>
              <w:rPr>
                <w:color w:val="000000"/>
                <w:sz w:val="14"/>
                <w:szCs w:val="14"/>
              </w:rPr>
            </w:pPr>
            <w:r w:rsidRPr="00A21CD4">
              <w:rPr>
                <w:color w:val="000000"/>
                <w:sz w:val="14"/>
                <w:szCs w:val="14"/>
              </w:rPr>
              <w:t>3.71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22280A70"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525389C" w14:textId="579868F6" w:rsidR="00FD78B7" w:rsidRPr="00A21CD4" w:rsidRDefault="00FD78B7" w:rsidP="0075130D">
            <w:pPr>
              <w:spacing w:after="0"/>
              <w:rPr>
                <w:color w:val="000000"/>
                <w:sz w:val="14"/>
                <w:szCs w:val="14"/>
              </w:rPr>
            </w:pPr>
            <w:r w:rsidRPr="00A21CD4">
              <w:rPr>
                <w:color w:val="000000"/>
                <w:sz w:val="14"/>
                <w:szCs w:val="14"/>
              </w:rPr>
              <w:t>3.12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F9B547" w14:textId="0CFF8CEC"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19AC4155" w14:textId="42CDEE42" w:rsidR="00FD78B7" w:rsidRPr="00B003CD" w:rsidRDefault="00FD78B7" w:rsidP="0075130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13A407A"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2C874BD"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F337092"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37258D2"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05319DF" w14:textId="44C64A94"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143823" w14:textId="5AE06B19" w:rsidR="00FD78B7" w:rsidRDefault="00FD78B7" w:rsidP="0075130D">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658E09" w14:textId="1007CAB8" w:rsidR="00FD78B7" w:rsidRPr="00FD78B7" w:rsidRDefault="00FD78B7" w:rsidP="0075130D">
            <w:pPr>
              <w:spacing w:after="0"/>
              <w:rPr>
                <w:rFonts w:ascii="Calibri" w:eastAsiaTheme="minorEastAsia"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449BAD96" w14:textId="5406DA31"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97331E9" w14:textId="235F235E"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DC98C1"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0DCE228" w14:textId="77777777"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4EA98A" w14:textId="04DCDB4C" w:rsidR="00FD78B7" w:rsidRDefault="00FD78B7" w:rsidP="0075130D">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BCACA34" w14:textId="77777777" w:rsidR="00FD78B7" w:rsidRPr="00F47CC6" w:rsidRDefault="00FD78B7" w:rsidP="0075130D">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2DBC1A24" w14:textId="27D5A005" w:rsidR="00FD78B7" w:rsidRPr="00A21CD4" w:rsidRDefault="00FD78B7" w:rsidP="0075130D">
            <w:pPr>
              <w:spacing w:after="0"/>
              <w:rPr>
                <w:color w:val="000000"/>
                <w:sz w:val="14"/>
                <w:szCs w:val="14"/>
              </w:rPr>
            </w:pPr>
            <w:r w:rsidRPr="00A21CD4">
              <w:rPr>
                <w:color w:val="000000"/>
                <w:sz w:val="14"/>
                <w:szCs w:val="14"/>
              </w:rPr>
              <w:t>5.24</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24439B31"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50A55E8C" w14:textId="49689624" w:rsidR="00FD78B7" w:rsidRPr="00A21CD4" w:rsidRDefault="00FD78B7" w:rsidP="0075130D">
            <w:pPr>
              <w:spacing w:after="0"/>
              <w:rPr>
                <w:color w:val="000000"/>
                <w:sz w:val="14"/>
                <w:szCs w:val="14"/>
              </w:rPr>
            </w:pPr>
            <w:r w:rsidRPr="00A21CD4">
              <w:rPr>
                <w:color w:val="000000"/>
                <w:sz w:val="14"/>
                <w:szCs w:val="14"/>
              </w:rPr>
              <w:t>3.63</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3290017" w14:textId="77777777" w:rsidR="00FD78B7" w:rsidRPr="00A21CD4" w:rsidRDefault="00FD78B7" w:rsidP="0075130D">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6F56D64" w14:textId="4C54B101" w:rsidR="00FD78B7" w:rsidRPr="00A21CD4" w:rsidRDefault="00FD78B7" w:rsidP="0075130D">
            <w:pPr>
              <w:spacing w:after="0"/>
              <w:rPr>
                <w:color w:val="000000"/>
                <w:sz w:val="14"/>
                <w:szCs w:val="14"/>
              </w:rPr>
            </w:pPr>
            <w:r w:rsidRPr="00A21CD4">
              <w:rPr>
                <w:color w:val="000000"/>
                <w:sz w:val="14"/>
                <w:szCs w:val="14"/>
              </w:rPr>
              <w:t>3.06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07252B3" w14:textId="6817499B"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CDB4771" w14:textId="606F9BC5" w:rsidR="00FD78B7" w:rsidRPr="00B003CD" w:rsidRDefault="00FD78B7" w:rsidP="0075130D">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4B7B3F3" w14:textId="77777777"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67F53E3" w14:textId="77777777" w:rsidR="00FD78B7" w:rsidRDefault="00FD78B7" w:rsidP="0075130D">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DC1E070"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1CC12A2" w14:textId="77777777" w:rsidR="00FD78B7" w:rsidRDefault="00FD78B7" w:rsidP="0075130D">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350662F" w14:textId="3CF3CAE9" w:rsidR="00FD78B7" w:rsidRDefault="00FD78B7" w:rsidP="0075130D">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6CF263" w14:textId="6E797B84" w:rsidR="00FD78B7" w:rsidRDefault="00FD78B7" w:rsidP="0075130D">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ED6B6F" w14:textId="15F8B968" w:rsidR="00FD78B7" w:rsidRPr="00FD78B7" w:rsidRDefault="00FD78B7" w:rsidP="0075130D">
            <w:pPr>
              <w:spacing w:after="0"/>
              <w:rPr>
                <w:rFonts w:ascii="Calibri" w:eastAsiaTheme="minorEastAsia" w:hAnsi="Calibri" w:cs="Calibri"/>
                <w:color w:val="000000"/>
                <w:sz w:val="14"/>
                <w:szCs w:val="16"/>
                <w:lang w:val="en-US"/>
              </w:rPr>
            </w:pPr>
            <w:r w:rsidRPr="00A21CD4">
              <w:rPr>
                <w:rFonts w:ascii="Calibri" w:eastAsia="Times New Roman" w:hAnsi="Calibri" w:cs="Calibri"/>
                <w:bCs/>
                <w:color w:val="000000"/>
                <w:sz w:val="14"/>
                <w:szCs w:val="16"/>
                <w:lang w:val="en-US"/>
              </w:rPr>
              <w:t>2-baranch</w:t>
            </w:r>
          </w:p>
        </w:tc>
      </w:tr>
      <w:tr w:rsidR="00FD78B7" w14:paraId="0A6F2894"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A0127F" w14:textId="43552061"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C800E8"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D78BB1"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F27A96" w14:textId="5A16BCBF"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555AE45" w14:textId="77777777" w:rsidR="00FD78B7" w:rsidRPr="00F47CC6" w:rsidRDefault="00FD78B7" w:rsidP="00FD78B7">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730B8ED7" w14:textId="3553D51D" w:rsidR="00FD78B7" w:rsidRPr="00FD78B7" w:rsidRDefault="00FD78B7" w:rsidP="00FD78B7">
            <w:pPr>
              <w:spacing w:after="0"/>
              <w:rPr>
                <w:color w:val="000000"/>
                <w:sz w:val="14"/>
                <w:szCs w:val="14"/>
              </w:rPr>
            </w:pPr>
            <w:r w:rsidRPr="00A21CD4">
              <w:rPr>
                <w:color w:val="000000"/>
                <w:sz w:val="14"/>
                <w:szCs w:val="14"/>
              </w:rPr>
              <w:t>3.82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D73BF06" w14:textId="77777777" w:rsidR="00FD78B7" w:rsidRPr="00A21CD4" w:rsidRDefault="00FD78B7" w:rsidP="00FD78B7">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C7418D3" w14:textId="6C237853" w:rsidR="00FD78B7" w:rsidRPr="00FD78B7" w:rsidRDefault="00FD78B7" w:rsidP="00FD78B7">
            <w:pPr>
              <w:spacing w:after="0"/>
              <w:rPr>
                <w:color w:val="000000"/>
                <w:sz w:val="14"/>
                <w:szCs w:val="14"/>
              </w:rPr>
            </w:pPr>
            <w:r w:rsidRPr="00B53613">
              <w:rPr>
                <w:color w:val="000000"/>
                <w:sz w:val="14"/>
                <w:szCs w:val="14"/>
              </w:rPr>
              <w:t>1.99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CE95A14" w14:textId="77777777" w:rsidR="00FD78B7" w:rsidRPr="0075130D" w:rsidRDefault="00FD78B7" w:rsidP="00FD78B7">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F317BD1" w14:textId="77777777" w:rsidR="00FD78B7" w:rsidRPr="0075130D" w:rsidRDefault="00FD78B7" w:rsidP="00FD78B7">
            <w:pPr>
              <w:spacing w:after="0"/>
              <w:rPr>
                <w:color w:val="000000"/>
                <w:sz w:val="14"/>
                <w:szCs w:val="14"/>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867F6DD" w14:textId="27CBEA3C"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7765288" w14:textId="54E5D0CB" w:rsidR="00FD78B7" w:rsidRPr="00B003CD" w:rsidRDefault="00FD78B7" w:rsidP="00FD78B7">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F87E327" w14:textId="77777777"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B21F5C1" w14:textId="77777777" w:rsidR="00FD78B7" w:rsidRDefault="00FD78B7" w:rsidP="00FD78B7">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0DDDBDC"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A484C62"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148E182" w14:textId="32A70DB1"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FFF13F" w14:textId="7B6E768D" w:rsidR="00FD78B7" w:rsidRDefault="00FD78B7" w:rsidP="00FD78B7">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D6E07E" w14:textId="25D5CAB3" w:rsidR="00FD78B7" w:rsidRPr="00B53613" w:rsidRDefault="00FD78B7" w:rsidP="00FD78B7">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B53613">
              <w:rPr>
                <w:rFonts w:ascii="Calibri" w:eastAsia="Times New Roman" w:hAnsi="Calibri" w:cs="Calibri"/>
                <w:bCs/>
                <w:color w:val="000000"/>
                <w:sz w:val="14"/>
                <w:szCs w:val="16"/>
                <w:lang w:val="en-US"/>
              </w:rPr>
              <w:t>-baranch</w:t>
            </w:r>
          </w:p>
        </w:tc>
      </w:tr>
      <w:tr w:rsidR="00FD78B7" w14:paraId="1360D4E2"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0561BA1" w14:textId="04D39D13"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3D9381"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6509F24"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6EE799" w14:textId="3DF61BC5"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3B7B903" w14:textId="77777777" w:rsidR="00FD78B7" w:rsidRPr="00F47CC6" w:rsidRDefault="00FD78B7" w:rsidP="00FD78B7">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A419F87" w14:textId="2594196D" w:rsidR="00FD78B7" w:rsidRPr="00B53613" w:rsidRDefault="00FD78B7" w:rsidP="00FD78B7">
            <w:pPr>
              <w:spacing w:after="0"/>
              <w:rPr>
                <w:color w:val="000000"/>
                <w:sz w:val="14"/>
                <w:szCs w:val="14"/>
              </w:rPr>
            </w:pPr>
            <w:r w:rsidRPr="00B53613">
              <w:rPr>
                <w:color w:val="000000"/>
                <w:sz w:val="14"/>
                <w:szCs w:val="14"/>
              </w:rPr>
              <w:t>2.58</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291C60C" w14:textId="77777777" w:rsidR="00FD78B7" w:rsidRPr="00B53613" w:rsidRDefault="00FD78B7" w:rsidP="00FD78B7">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D67A98E" w14:textId="3DA041AA" w:rsidR="00FD78B7" w:rsidRPr="00B53613" w:rsidRDefault="00FD78B7" w:rsidP="00FD78B7">
            <w:pPr>
              <w:spacing w:after="0"/>
              <w:rPr>
                <w:color w:val="000000"/>
                <w:sz w:val="14"/>
                <w:szCs w:val="14"/>
              </w:rPr>
            </w:pPr>
            <w:r w:rsidRPr="00B53613">
              <w:rPr>
                <w:color w:val="000000"/>
                <w:sz w:val="14"/>
                <w:szCs w:val="14"/>
              </w:rPr>
              <w:t>1.67</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CE07557" w14:textId="77777777" w:rsidR="00FD78B7" w:rsidRPr="0075130D" w:rsidRDefault="00FD78B7" w:rsidP="00FD78B7">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A0272C2" w14:textId="77777777" w:rsidR="00FD78B7" w:rsidRPr="0075130D" w:rsidRDefault="00FD78B7" w:rsidP="00FD78B7">
            <w:pPr>
              <w:spacing w:after="0"/>
              <w:rPr>
                <w:color w:val="000000"/>
                <w:sz w:val="14"/>
                <w:szCs w:val="14"/>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F94263" w14:textId="4803F325"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7749581" w14:textId="5A93AADB" w:rsidR="00FD78B7" w:rsidRPr="00B003CD" w:rsidRDefault="00FD78B7" w:rsidP="00FD78B7">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0E7A48" w14:textId="77777777"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C761D7C" w14:textId="77777777" w:rsidR="00FD78B7" w:rsidRDefault="00FD78B7" w:rsidP="00FD78B7">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55E54E"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C4AB135"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E98188F" w14:textId="087D3039"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F2DD3F" w14:textId="07A69155" w:rsidR="00FD78B7" w:rsidRDefault="00FD78B7" w:rsidP="00FD78B7">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1E95AD" w14:textId="77847F11" w:rsidR="00FD78B7" w:rsidRPr="00B53613" w:rsidRDefault="00FD78B7" w:rsidP="00FD78B7">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B53613">
              <w:rPr>
                <w:rFonts w:ascii="Calibri" w:eastAsia="Times New Roman" w:hAnsi="Calibri" w:cs="Calibri"/>
                <w:bCs/>
                <w:color w:val="000000"/>
                <w:sz w:val="14"/>
                <w:szCs w:val="16"/>
                <w:lang w:val="en-US"/>
              </w:rPr>
              <w:t>-baranch</w:t>
            </w:r>
          </w:p>
        </w:tc>
      </w:tr>
      <w:tr w:rsidR="00FD78B7" w14:paraId="29A7AC81"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9E7386" w14:textId="20918C5C"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C26171"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E20F27B"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C2A08B" w14:textId="31034EFF"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2C95A534" w14:textId="77777777" w:rsidR="00FD78B7" w:rsidRPr="00F47CC6" w:rsidRDefault="00FD78B7" w:rsidP="00FD78B7">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3EF88EC" w14:textId="66FA5F35" w:rsidR="00FD78B7" w:rsidRPr="00B53613" w:rsidRDefault="00FD78B7" w:rsidP="00FD78B7">
            <w:pPr>
              <w:spacing w:after="0"/>
              <w:rPr>
                <w:color w:val="000000"/>
                <w:sz w:val="14"/>
                <w:szCs w:val="14"/>
              </w:rPr>
            </w:pPr>
            <w:r w:rsidRPr="00B53613">
              <w:rPr>
                <w:color w:val="000000"/>
                <w:sz w:val="14"/>
                <w:szCs w:val="14"/>
              </w:rPr>
              <w:t>2.79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7646EB9" w14:textId="77777777" w:rsidR="00FD78B7" w:rsidRPr="00B53613" w:rsidRDefault="00FD78B7" w:rsidP="00FD78B7">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2F87066" w14:textId="2E23548A" w:rsidR="00FD78B7" w:rsidRPr="00B53613" w:rsidRDefault="00FD78B7" w:rsidP="00FD78B7">
            <w:pPr>
              <w:spacing w:after="0"/>
              <w:rPr>
                <w:color w:val="000000"/>
                <w:sz w:val="14"/>
                <w:szCs w:val="14"/>
              </w:rPr>
            </w:pPr>
            <w:r w:rsidRPr="00B53613">
              <w:rPr>
                <w:color w:val="000000"/>
                <w:sz w:val="14"/>
                <w:szCs w:val="14"/>
              </w:rPr>
              <w:t>1.95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FFCAD95" w14:textId="77777777" w:rsidR="00FD78B7" w:rsidRPr="0075130D" w:rsidRDefault="00FD78B7" w:rsidP="00FD78B7">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B9BED44" w14:textId="77777777" w:rsidR="00FD78B7" w:rsidRPr="0075130D" w:rsidRDefault="00FD78B7" w:rsidP="00FD78B7">
            <w:pPr>
              <w:spacing w:after="0"/>
              <w:rPr>
                <w:color w:val="000000"/>
                <w:sz w:val="14"/>
                <w:szCs w:val="14"/>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7EA4D20" w14:textId="1C6EF545"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529DB58B" w14:textId="67C42850" w:rsidR="00FD78B7" w:rsidRPr="00B003CD" w:rsidRDefault="00FD78B7" w:rsidP="00FD78B7">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B4B7381" w14:textId="77777777"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89B1206" w14:textId="77777777" w:rsidR="00FD78B7" w:rsidRDefault="00FD78B7" w:rsidP="00FD78B7">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00F5B42"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82C95BE"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74A6513" w14:textId="11797EA8"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1439A2" w14:textId="63A1DFAB" w:rsidR="00FD78B7" w:rsidRDefault="00FD78B7" w:rsidP="00FD78B7">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F3CA60" w14:textId="34758BB0" w:rsidR="00FD78B7" w:rsidRPr="00B53613" w:rsidRDefault="00FD78B7" w:rsidP="00FD78B7">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B53613">
              <w:rPr>
                <w:rFonts w:ascii="Calibri" w:eastAsia="Times New Roman" w:hAnsi="Calibri" w:cs="Calibri"/>
                <w:bCs/>
                <w:color w:val="000000"/>
                <w:sz w:val="14"/>
                <w:szCs w:val="16"/>
                <w:lang w:val="en-US"/>
              </w:rPr>
              <w:t>-baranch</w:t>
            </w:r>
          </w:p>
        </w:tc>
      </w:tr>
      <w:tr w:rsidR="00FD78B7" w14:paraId="7F99C71C"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A0B4280" w14:textId="497877A4"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92B78E"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098886B" w14:textId="77777777"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D0310CD" w14:textId="26B655CD" w:rsidR="00FD78B7" w:rsidRDefault="00FD78B7" w:rsidP="00FD78B7">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9A85C51" w14:textId="77777777" w:rsidR="00FD78B7" w:rsidRPr="00F47CC6" w:rsidRDefault="00FD78B7" w:rsidP="00FD78B7">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7AEA7314" w14:textId="3C0666B9" w:rsidR="00FD78B7" w:rsidRPr="00B53613" w:rsidRDefault="00FD78B7" w:rsidP="00FD78B7">
            <w:pPr>
              <w:spacing w:after="0"/>
              <w:rPr>
                <w:color w:val="000000"/>
                <w:sz w:val="14"/>
                <w:szCs w:val="14"/>
              </w:rPr>
            </w:pPr>
            <w:r w:rsidRPr="00B53613">
              <w:rPr>
                <w:color w:val="000000"/>
                <w:sz w:val="14"/>
                <w:szCs w:val="14"/>
              </w:rPr>
              <w:t>2.78</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F4DB670" w14:textId="77777777" w:rsidR="00FD78B7" w:rsidRPr="00B53613" w:rsidRDefault="00FD78B7" w:rsidP="00FD78B7">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335C9704" w14:textId="5C9FAB76" w:rsidR="00FD78B7" w:rsidRPr="00B53613" w:rsidRDefault="00FD78B7" w:rsidP="00FD78B7">
            <w:pPr>
              <w:spacing w:after="0"/>
              <w:rPr>
                <w:color w:val="000000"/>
                <w:sz w:val="14"/>
                <w:szCs w:val="14"/>
              </w:rPr>
            </w:pPr>
            <w:r w:rsidRPr="00B53613">
              <w:rPr>
                <w:color w:val="000000"/>
                <w:sz w:val="14"/>
                <w:szCs w:val="14"/>
              </w:rPr>
              <w:t>1.82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21A545E" w14:textId="77777777" w:rsidR="00FD78B7" w:rsidRPr="0075130D" w:rsidRDefault="00FD78B7" w:rsidP="00FD78B7">
            <w:pPr>
              <w:spacing w:after="0"/>
              <w:rPr>
                <w:rFonts w:ascii="Calibri" w:eastAsia="Times New Roman" w:hAnsi="Calibri" w:cs="Calibri"/>
                <w:color w:val="000000"/>
                <w:sz w:val="14"/>
                <w:szCs w:val="14"/>
                <w:lang w:val="en-US"/>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47233A71" w14:textId="77777777" w:rsidR="00FD78B7" w:rsidRPr="0075130D" w:rsidRDefault="00FD78B7" w:rsidP="00FD78B7">
            <w:pPr>
              <w:spacing w:after="0"/>
              <w:rPr>
                <w:color w:val="000000"/>
                <w:sz w:val="14"/>
                <w:szCs w:val="14"/>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D85E5E8" w14:textId="7481A90D"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4D1D27F" w14:textId="2D3F5A19" w:rsidR="00FD78B7" w:rsidRPr="00B003CD" w:rsidRDefault="00FD78B7" w:rsidP="00FD78B7">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704D04" w14:textId="77777777"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9478DC9" w14:textId="77777777" w:rsidR="00FD78B7" w:rsidRDefault="00FD78B7" w:rsidP="00FD78B7">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9173143"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C997A0" w14:textId="77777777" w:rsidR="00FD78B7" w:rsidRDefault="00FD78B7" w:rsidP="00FD78B7">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085041E" w14:textId="45CACF7C" w:rsidR="00FD78B7" w:rsidRDefault="00FD78B7" w:rsidP="00FD78B7">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9FBAC4C" w14:textId="4E4F3356" w:rsidR="00FD78B7" w:rsidRDefault="00FD78B7" w:rsidP="00FD78B7">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0D9856" w14:textId="311193D1" w:rsidR="00FD78B7" w:rsidRPr="00B53613" w:rsidRDefault="00FD78B7" w:rsidP="00FD78B7">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B53613">
              <w:rPr>
                <w:rFonts w:ascii="Calibri" w:eastAsia="Times New Roman" w:hAnsi="Calibri" w:cs="Calibri"/>
                <w:bCs/>
                <w:color w:val="000000"/>
                <w:sz w:val="14"/>
                <w:szCs w:val="16"/>
                <w:lang w:val="en-US"/>
              </w:rPr>
              <w:t>-baranch</w:t>
            </w:r>
          </w:p>
        </w:tc>
      </w:tr>
      <w:tr w:rsidR="00B177E2" w14:paraId="414E5B0D"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4FA87B" w14:textId="27C54A20"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B96FB6"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2FF7AE7"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FF43CA" w14:textId="3E1AA4F8"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6D84C56" w14:textId="77777777" w:rsidR="00B177E2" w:rsidRPr="00F47CC6" w:rsidRDefault="00B177E2" w:rsidP="00B177E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2F562AD" w14:textId="1F3788A6" w:rsidR="00B177E2" w:rsidRPr="00FD78B7" w:rsidRDefault="00B177E2" w:rsidP="00B177E2">
            <w:pPr>
              <w:spacing w:after="0"/>
              <w:rPr>
                <w:color w:val="000000"/>
                <w:sz w:val="14"/>
                <w:szCs w:val="14"/>
              </w:rPr>
            </w:pPr>
            <w:r w:rsidRPr="00B53613">
              <w:rPr>
                <w:color w:val="000000"/>
                <w:sz w:val="14"/>
                <w:szCs w:val="14"/>
              </w:rPr>
              <w:t>6.54</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AD73BBF" w14:textId="77777777" w:rsidR="00B177E2" w:rsidRPr="00FD78B7"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5E1BF15E" w14:textId="308217E1" w:rsidR="00B177E2" w:rsidRPr="00FD78B7" w:rsidRDefault="00B177E2" w:rsidP="00B177E2">
            <w:pPr>
              <w:spacing w:after="0"/>
              <w:rPr>
                <w:color w:val="000000"/>
                <w:sz w:val="14"/>
                <w:szCs w:val="14"/>
              </w:rPr>
            </w:pPr>
            <w:r w:rsidRPr="00B53613">
              <w:rPr>
                <w:color w:val="000000"/>
                <w:sz w:val="14"/>
                <w:szCs w:val="14"/>
              </w:rPr>
              <w:t>4.50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1077B09" w14:textId="77777777" w:rsidR="00B177E2" w:rsidRPr="00B53613"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47080AF2" w14:textId="09DAE8D6" w:rsidR="00B177E2" w:rsidRPr="0075130D" w:rsidRDefault="00B177E2" w:rsidP="00B177E2">
            <w:pPr>
              <w:spacing w:after="0"/>
              <w:rPr>
                <w:color w:val="000000"/>
                <w:sz w:val="14"/>
                <w:szCs w:val="14"/>
              </w:rPr>
            </w:pPr>
            <w:r w:rsidRPr="00B53613">
              <w:rPr>
                <w:color w:val="000000"/>
                <w:sz w:val="14"/>
                <w:szCs w:val="14"/>
              </w:rPr>
              <w:t>3.37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98B75D" w14:textId="2E2301E8"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6FBF2F44" w14:textId="100CE28C" w:rsidR="00B177E2" w:rsidRPr="00B003CD" w:rsidRDefault="00B177E2" w:rsidP="00B177E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95BD05A" w14:textId="77777777"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254EF14" w14:textId="77777777" w:rsidR="00B177E2" w:rsidRDefault="00B177E2" w:rsidP="00B177E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F6498B2"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142DAFA"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48544A8" w14:textId="0CD77B78"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7A7ABBC" w14:textId="28F83DC5" w:rsidR="00B177E2" w:rsidRDefault="00B177E2" w:rsidP="00B177E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7428CE" w14:textId="16974076" w:rsidR="00B177E2" w:rsidRDefault="00B177E2" w:rsidP="00B177E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B177E2" w14:paraId="4CB82A00"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4A3AC9D" w14:textId="50301EFC"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219358"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01E8317"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21DC80" w14:textId="0D97E752"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C14EFB1" w14:textId="77777777" w:rsidR="00B177E2" w:rsidRPr="00F47CC6" w:rsidRDefault="00B177E2" w:rsidP="00B177E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7A3C474B" w14:textId="1791DFBA" w:rsidR="00B177E2" w:rsidRPr="00B53613" w:rsidRDefault="00B177E2" w:rsidP="00B177E2">
            <w:pPr>
              <w:spacing w:after="0"/>
              <w:rPr>
                <w:color w:val="000000"/>
                <w:sz w:val="14"/>
                <w:szCs w:val="14"/>
              </w:rPr>
            </w:pPr>
            <w:r w:rsidRPr="00B53613">
              <w:rPr>
                <w:color w:val="000000"/>
                <w:sz w:val="14"/>
                <w:szCs w:val="14"/>
              </w:rPr>
              <w:t>5.39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587FAF5" w14:textId="77777777" w:rsidR="00B177E2" w:rsidRPr="00FD78B7"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CB38CCD" w14:textId="5240991E" w:rsidR="00B177E2" w:rsidRPr="00B53613" w:rsidRDefault="00B177E2" w:rsidP="00B177E2">
            <w:pPr>
              <w:spacing w:after="0"/>
              <w:rPr>
                <w:color w:val="000000"/>
                <w:sz w:val="14"/>
                <w:szCs w:val="14"/>
              </w:rPr>
            </w:pPr>
            <w:r w:rsidRPr="00B53613">
              <w:rPr>
                <w:color w:val="000000"/>
                <w:sz w:val="14"/>
                <w:szCs w:val="14"/>
              </w:rPr>
              <w:t>3.75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F2D81CC" w14:textId="77777777" w:rsidR="00B177E2" w:rsidRPr="00B53613"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5FD9232F" w14:textId="133EF6BB" w:rsidR="00B177E2" w:rsidRPr="00B53613" w:rsidRDefault="00B177E2" w:rsidP="00B177E2">
            <w:pPr>
              <w:spacing w:after="0"/>
              <w:rPr>
                <w:color w:val="000000"/>
                <w:sz w:val="14"/>
                <w:szCs w:val="14"/>
              </w:rPr>
            </w:pPr>
            <w:r w:rsidRPr="00B53613">
              <w:rPr>
                <w:color w:val="000000"/>
                <w:sz w:val="14"/>
                <w:szCs w:val="14"/>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27A522" w14:textId="718C2DCF"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13F6C1C7" w14:textId="29C66226" w:rsidR="00B177E2" w:rsidRPr="00B003CD" w:rsidRDefault="00B177E2" w:rsidP="00B177E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AB020B3" w14:textId="77777777"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1E34527" w14:textId="77777777" w:rsidR="00B177E2" w:rsidRDefault="00B177E2" w:rsidP="00B177E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E09FA4"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2593272"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C749A26" w14:textId="32F0E70D"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4AA01D" w14:textId="566674E3" w:rsidR="00B177E2" w:rsidRDefault="00B177E2" w:rsidP="00B177E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ED3932" w14:textId="4390A0FF" w:rsidR="00B177E2" w:rsidRDefault="00B177E2" w:rsidP="00B177E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B177E2" w14:paraId="03A04D05"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7A5DE2" w14:textId="37B76A0C"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6C0ECD"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6808A0A"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7050EA" w14:textId="1C3C8AFC"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ADCE21E" w14:textId="77777777" w:rsidR="00B177E2" w:rsidRPr="00F47CC6" w:rsidRDefault="00B177E2" w:rsidP="00B177E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6DB932F" w14:textId="59ACA7DB" w:rsidR="00B177E2" w:rsidRPr="00B53613" w:rsidRDefault="00B177E2" w:rsidP="00B177E2">
            <w:pPr>
              <w:spacing w:after="0"/>
              <w:rPr>
                <w:color w:val="000000"/>
                <w:sz w:val="14"/>
                <w:szCs w:val="14"/>
              </w:rPr>
            </w:pPr>
            <w:r w:rsidRPr="00B53613">
              <w:rPr>
                <w:color w:val="000000"/>
                <w:sz w:val="14"/>
                <w:szCs w:val="14"/>
              </w:rPr>
              <w:t>5.22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0AA3656" w14:textId="77777777" w:rsidR="00B177E2" w:rsidRPr="00FD78B7"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CF346EE" w14:textId="4FB0733F" w:rsidR="00B177E2" w:rsidRPr="00B53613" w:rsidRDefault="00B177E2" w:rsidP="00B177E2">
            <w:pPr>
              <w:spacing w:after="0"/>
              <w:rPr>
                <w:color w:val="000000"/>
                <w:sz w:val="14"/>
                <w:szCs w:val="14"/>
              </w:rPr>
            </w:pPr>
            <w:r w:rsidRPr="00B53613">
              <w:rPr>
                <w:color w:val="000000"/>
                <w:sz w:val="14"/>
                <w:szCs w:val="14"/>
              </w:rPr>
              <w:t>3.64</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BF4C916" w14:textId="77777777" w:rsidR="00B177E2" w:rsidRPr="00B53613"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8D34CC7" w14:textId="3F4206F0" w:rsidR="00B177E2" w:rsidRPr="00B53613" w:rsidRDefault="00B177E2" w:rsidP="00B177E2">
            <w:pPr>
              <w:spacing w:after="0"/>
              <w:rPr>
                <w:color w:val="000000"/>
                <w:sz w:val="14"/>
                <w:szCs w:val="14"/>
              </w:rPr>
            </w:pPr>
            <w:r w:rsidRPr="00B53613">
              <w:rPr>
                <w:color w:val="000000"/>
                <w:sz w:val="14"/>
                <w:szCs w:val="14"/>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352477" w14:textId="6310F0DD"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AC4CF96" w14:textId="1BF539A9" w:rsidR="00B177E2" w:rsidRPr="00B003CD" w:rsidRDefault="00B177E2" w:rsidP="00B177E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9B1C709" w14:textId="77777777"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42D786B" w14:textId="77777777" w:rsidR="00B177E2" w:rsidRDefault="00B177E2" w:rsidP="00B177E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F7153AB"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9A3CD2B"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B5C659D" w14:textId="5C02C2CF"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B313BF" w14:textId="339F0125" w:rsidR="00B177E2" w:rsidRDefault="00B177E2" w:rsidP="00B177E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096CD1" w14:textId="1E7D1DF9" w:rsidR="00B177E2" w:rsidRDefault="00B177E2" w:rsidP="00B177E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B177E2" w14:paraId="2A72FE3F" w14:textId="77777777" w:rsidTr="00A21CD4">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A0997D4" w14:textId="18908770"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A89146"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CDA3679" w14:textId="77777777"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126519" w14:textId="2A68862B" w:rsidR="00B177E2" w:rsidRDefault="00B177E2" w:rsidP="00B177E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5BD5C0E" w14:textId="77777777" w:rsidR="00B177E2" w:rsidRPr="00F47CC6" w:rsidRDefault="00B177E2" w:rsidP="00B177E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C815530" w14:textId="06EFDAAB" w:rsidR="00B177E2" w:rsidRPr="00B53613" w:rsidRDefault="00B177E2" w:rsidP="00B177E2">
            <w:pPr>
              <w:spacing w:after="0"/>
              <w:rPr>
                <w:color w:val="000000"/>
                <w:sz w:val="14"/>
                <w:szCs w:val="14"/>
              </w:rPr>
            </w:pPr>
            <w:r w:rsidRPr="00B53613">
              <w:rPr>
                <w:color w:val="000000"/>
                <w:sz w:val="14"/>
                <w:szCs w:val="14"/>
              </w:rPr>
              <w:t>5.35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8ADCC95" w14:textId="77777777" w:rsidR="00B177E2" w:rsidRPr="00FD78B7"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E8E482C" w14:textId="3AA48AB1" w:rsidR="00B177E2" w:rsidRPr="00B53613" w:rsidRDefault="00B177E2" w:rsidP="00B177E2">
            <w:pPr>
              <w:spacing w:after="0"/>
              <w:rPr>
                <w:color w:val="000000"/>
                <w:sz w:val="14"/>
                <w:szCs w:val="14"/>
              </w:rPr>
            </w:pPr>
            <w:r w:rsidRPr="00B53613">
              <w:rPr>
                <w:color w:val="000000"/>
                <w:sz w:val="14"/>
                <w:szCs w:val="14"/>
              </w:rPr>
              <w:t>3.70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37383DE" w14:textId="77777777" w:rsidR="00B177E2" w:rsidRPr="00B53613" w:rsidRDefault="00B177E2" w:rsidP="00B177E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196CB38" w14:textId="55698775" w:rsidR="00B177E2" w:rsidRPr="00B53613" w:rsidRDefault="00B177E2" w:rsidP="00B177E2">
            <w:pPr>
              <w:spacing w:after="0"/>
              <w:rPr>
                <w:color w:val="000000"/>
                <w:sz w:val="14"/>
                <w:szCs w:val="14"/>
              </w:rPr>
            </w:pPr>
            <w:r w:rsidRPr="00B53613">
              <w:rPr>
                <w:color w:val="000000"/>
                <w:sz w:val="14"/>
                <w:szCs w:val="14"/>
              </w:rPr>
              <w:t>3.12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0FEE893" w14:textId="4C7E8791"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E2D4950" w14:textId="2D23AD61" w:rsidR="00B177E2" w:rsidRPr="00B003CD" w:rsidRDefault="00B177E2" w:rsidP="00B177E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CBF24B3" w14:textId="77777777"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EFC549" w14:textId="77777777" w:rsidR="00B177E2" w:rsidRDefault="00B177E2" w:rsidP="00B177E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8706EB1"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C5348BB" w14:textId="77777777" w:rsidR="00B177E2" w:rsidRDefault="00B177E2" w:rsidP="00B177E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A6249D9" w14:textId="1219EBE7" w:rsidR="00B177E2" w:rsidRDefault="00B177E2" w:rsidP="00B177E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B7BDC2" w14:textId="75FBADF9" w:rsidR="00B177E2" w:rsidRDefault="00B177E2" w:rsidP="00B177E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F79098" w14:textId="40F389F0" w:rsidR="00B177E2" w:rsidRDefault="00B177E2" w:rsidP="00B177E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bl>
    <w:p w14:paraId="2DDB2C64" w14:textId="600E8D68" w:rsidR="00025CF6" w:rsidRDefault="00025CF6" w:rsidP="00B1251C"/>
    <w:p w14:paraId="0A16C653" w14:textId="77777777" w:rsidR="0075130D" w:rsidRDefault="0075130D" w:rsidP="0075130D">
      <w:pPr>
        <w:numPr>
          <w:ilvl w:val="0"/>
          <w:numId w:val="26"/>
        </w:numPr>
        <w:ind w:left="0" w:firstLine="0"/>
        <w:rPr>
          <w:b/>
          <w:lang w:val="en-US"/>
        </w:rPr>
      </w:pPr>
      <w:r>
        <w:rPr>
          <w:b/>
          <w:lang w:val="en-US"/>
        </w:rPr>
        <w:t>For LP-RSRP,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26C314B4" w14:textId="77777777" w:rsidR="0075130D" w:rsidRPr="00E3083E" w:rsidRDefault="0075130D" w:rsidP="0075130D">
      <w:pPr>
        <w:pStyle w:val="a3"/>
        <w:numPr>
          <w:ilvl w:val="0"/>
          <w:numId w:val="31"/>
        </w:numPr>
        <w:rPr>
          <w:b/>
        </w:rPr>
      </w:pPr>
      <w:r w:rsidRPr="00E3083E">
        <w:rPr>
          <w:b/>
        </w:rPr>
        <w:t xml:space="preserve">The target </w:t>
      </w:r>
      <w:bookmarkStart w:id="5" w:name="OLE_LINK9"/>
      <w:bookmarkStart w:id="6" w:name="OLE_LINK10"/>
      <w:r w:rsidRPr="00E3083E">
        <w:rPr>
          <w:b/>
        </w:rPr>
        <w:t>RSRP measurement accuracy</w:t>
      </w:r>
      <w:bookmarkEnd w:id="5"/>
      <w:bookmarkEnd w:id="6"/>
      <w:r w:rsidRPr="00E3083E">
        <w:rPr>
          <w:b/>
        </w:rPr>
        <w:t xml:space="preserve"> can be achieved by 1 LP-</w:t>
      </w:r>
      <w:r w:rsidRPr="00E3083E">
        <w:rPr>
          <w:rFonts w:hint="eastAsia"/>
          <w:b/>
        </w:rPr>
        <w:t>S</w:t>
      </w:r>
      <w:r w:rsidRPr="00E3083E">
        <w:rPr>
          <w:b/>
        </w:rPr>
        <w:t xml:space="preserve">S sample SINR = -3dB based on 320ms periodicity of LP-SS if the ideal RSRP is pass the fading channel. </w:t>
      </w:r>
    </w:p>
    <w:p w14:paraId="12EA2CB7" w14:textId="77777777" w:rsidR="00FD78B7" w:rsidRDefault="0075130D" w:rsidP="0075130D">
      <w:pPr>
        <w:pStyle w:val="a3"/>
        <w:numPr>
          <w:ilvl w:val="0"/>
          <w:numId w:val="31"/>
        </w:numPr>
        <w:rPr>
          <w:b/>
        </w:rPr>
      </w:pPr>
      <w:r w:rsidRPr="00E3083E">
        <w:rPr>
          <w:b/>
        </w:rPr>
        <w:t xml:space="preserve">If the ideal RSRP calculation is not passed the fading channel, 3 samples are required under TDL-C channel to achieve the target accuracy.  </w:t>
      </w:r>
    </w:p>
    <w:p w14:paraId="24FDF9DC" w14:textId="66EA6AF2" w:rsidR="0075130D" w:rsidRDefault="00B177E2" w:rsidP="0075130D">
      <w:pPr>
        <w:pStyle w:val="a3"/>
        <w:numPr>
          <w:ilvl w:val="0"/>
          <w:numId w:val="31"/>
        </w:numPr>
        <w:rPr>
          <w:b/>
        </w:rPr>
      </w:pPr>
      <w:r w:rsidRPr="00B177E2">
        <w:rPr>
          <w:b/>
        </w:rPr>
        <w:t xml:space="preserve">The RSRP measurement accuracy of 1-branch </w:t>
      </w:r>
      <w:r w:rsidR="00717D33">
        <w:rPr>
          <w:b/>
        </w:rPr>
        <w:t xml:space="preserve">receiver </w:t>
      </w:r>
      <w:r w:rsidRPr="00B177E2">
        <w:rPr>
          <w:b/>
        </w:rPr>
        <w:t>will deteriorate by 0.5~0.8dB compared to 2-branch</w:t>
      </w:r>
      <w:r w:rsidR="00717D33">
        <w:rPr>
          <w:b/>
        </w:rPr>
        <w:t xml:space="preserve"> receiver</w:t>
      </w:r>
      <w:r w:rsidRPr="00B177E2">
        <w:rPr>
          <w:b/>
        </w:rPr>
        <w:t>, but the number of measurement samples will not change.</w:t>
      </w:r>
    </w:p>
    <w:p w14:paraId="310B0291" w14:textId="43F042B6" w:rsidR="00B177E2" w:rsidRDefault="00F40992" w:rsidP="0075130D">
      <w:pPr>
        <w:pStyle w:val="a3"/>
        <w:numPr>
          <w:ilvl w:val="0"/>
          <w:numId w:val="31"/>
        </w:numPr>
        <w:rPr>
          <w:b/>
        </w:rPr>
      </w:pPr>
      <w:r w:rsidRPr="00F40992">
        <w:rPr>
          <w:b/>
        </w:rPr>
        <w:lastRenderedPageBreak/>
        <w:t xml:space="preserve">If the adjacent cell LP-SS sequence is opposite, the RSRP measurement accuracy will become worse, but </w:t>
      </w:r>
      <w:r w:rsidRPr="00B177E2">
        <w:rPr>
          <w:b/>
        </w:rPr>
        <w:t>the number of measurement samples will not change</w:t>
      </w:r>
      <w:r w:rsidRPr="00F40992">
        <w:rPr>
          <w:b/>
        </w:rPr>
        <w:t>.</w:t>
      </w:r>
    </w:p>
    <w:p w14:paraId="2953ACBE" w14:textId="77777777" w:rsidR="0075130D" w:rsidRPr="00B53613" w:rsidRDefault="0075130D" w:rsidP="00B1251C">
      <w:pPr>
        <w:rPr>
          <w:lang w:val="en-US"/>
        </w:rPr>
      </w:pPr>
    </w:p>
    <w:p w14:paraId="3B174E73" w14:textId="518D5436" w:rsidR="00F40992" w:rsidRDefault="00F40992" w:rsidP="00F40992">
      <w:r>
        <w:t>Table 2:</w:t>
      </w:r>
      <w:r w:rsidRPr="00B21EC6">
        <w:rPr>
          <w:rFonts w:hint="eastAsia"/>
        </w:rPr>
        <w:t>OOK</w:t>
      </w:r>
      <w:r w:rsidRPr="00B21EC6">
        <w:t>,</w:t>
      </w:r>
      <w:r w:rsidRPr="00B21EC6">
        <w:rPr>
          <w:rFonts w:hint="eastAsia"/>
        </w:rPr>
        <w:t>RSR</w:t>
      </w:r>
      <w:r>
        <w:t xml:space="preserve">Q </w:t>
      </w:r>
      <w:r w:rsidRPr="009F5C77">
        <w:t>Measurement Accuracy</w:t>
      </w:r>
    </w:p>
    <w:tbl>
      <w:tblPr>
        <w:tblW w:w="9479" w:type="dxa"/>
        <w:tblInd w:w="-5" w:type="dxa"/>
        <w:tblLayout w:type="fixed"/>
        <w:tblLook w:val="04A0" w:firstRow="1" w:lastRow="0" w:firstColumn="1" w:lastColumn="0" w:noHBand="0" w:noVBand="1"/>
      </w:tblPr>
      <w:tblGrid>
        <w:gridCol w:w="552"/>
        <w:gridCol w:w="1598"/>
        <w:gridCol w:w="568"/>
        <w:gridCol w:w="519"/>
        <w:gridCol w:w="568"/>
        <w:gridCol w:w="503"/>
        <w:gridCol w:w="568"/>
        <w:gridCol w:w="503"/>
        <w:gridCol w:w="732"/>
        <w:gridCol w:w="743"/>
        <w:gridCol w:w="937"/>
        <w:gridCol w:w="844"/>
        <w:gridCol w:w="844"/>
      </w:tblGrid>
      <w:tr w:rsidR="00F40992" w14:paraId="440F1B12" w14:textId="77777777" w:rsidTr="00B53613">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3D94688"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1737A7E"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29" w:type="dxa"/>
            <w:gridSpan w:val="6"/>
            <w:tcBorders>
              <w:top w:val="single" w:sz="4" w:space="0" w:color="auto"/>
              <w:left w:val="nil"/>
              <w:bottom w:val="single" w:sz="4" w:space="0" w:color="auto"/>
              <w:right w:val="single" w:sz="4" w:space="0" w:color="auto"/>
            </w:tcBorders>
            <w:shd w:val="clear" w:color="000000" w:fill="FCE4D6"/>
            <w:vAlign w:val="bottom"/>
          </w:tcPr>
          <w:p w14:paraId="062EF843" w14:textId="2FA5236F"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RSRQ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2F6D690"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74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292434D"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02CDDE1"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448D2B5" w14:textId="77777777" w:rsidR="00F40992" w:rsidRDefault="00F40992" w:rsidP="00CE5BD0">
            <w:pPr>
              <w:spacing w:after="0"/>
              <w:jc w:val="center"/>
              <w:rPr>
                <w:rFonts w:ascii="Calibri" w:eastAsia="Times New Roman" w:hAnsi="Calibri" w:cs="Calibri"/>
                <w:b/>
                <w:bCs/>
                <w:color w:val="000000"/>
                <w:sz w:val="14"/>
                <w:szCs w:val="16"/>
                <w:lang w:val="en-US"/>
              </w:rPr>
            </w:pPr>
            <w:r w:rsidRPr="0075130D">
              <w:rPr>
                <w:rFonts w:ascii="Calibri" w:eastAsia="Times New Roman" w:hAnsi="Calibri" w:cs="Calibri"/>
                <w:b/>
                <w:bCs/>
                <w:color w:val="000000"/>
                <w:sz w:val="14"/>
                <w:szCs w:val="16"/>
                <w:lang w:val="en-US"/>
              </w:rPr>
              <w:t>Whether to pass fading channel</w:t>
            </w:r>
          </w:p>
        </w:tc>
        <w:tc>
          <w:tcPr>
            <w:tcW w:w="844" w:type="dxa"/>
            <w:vMerge w:val="restart"/>
            <w:tcBorders>
              <w:top w:val="single" w:sz="4" w:space="0" w:color="auto"/>
              <w:left w:val="single" w:sz="4" w:space="0" w:color="auto"/>
              <w:right w:val="single" w:sz="4" w:space="0" w:color="auto"/>
            </w:tcBorders>
            <w:shd w:val="clear" w:color="000000" w:fill="DDEBF7"/>
            <w:vAlign w:val="bottom"/>
          </w:tcPr>
          <w:p w14:paraId="28C85F05" w14:textId="77777777" w:rsidR="00F40992" w:rsidRDefault="00F40992" w:rsidP="00CE5BD0">
            <w:pPr>
              <w:spacing w:after="0"/>
              <w:jc w:val="center"/>
              <w:rPr>
                <w:rFonts w:ascii="Calibri" w:eastAsia="Times New Roman" w:hAnsi="Calibri" w:cs="Calibri"/>
                <w:b/>
                <w:bCs/>
                <w:color w:val="000000"/>
                <w:sz w:val="14"/>
                <w:szCs w:val="16"/>
                <w:lang w:val="en-US"/>
              </w:rPr>
            </w:pPr>
            <w:r w:rsidRPr="009F5C77">
              <w:rPr>
                <w:rFonts w:ascii="Calibri" w:eastAsia="Times New Roman" w:hAnsi="Calibri" w:cs="Calibri" w:hint="eastAsia"/>
                <w:b/>
                <w:bCs/>
                <w:color w:val="000000"/>
                <w:sz w:val="14"/>
                <w:szCs w:val="16"/>
                <w:lang w:val="en-US"/>
              </w:rPr>
              <w:t>2</w:t>
            </w:r>
            <w:r w:rsidRPr="009F5C77">
              <w:rPr>
                <w:rFonts w:ascii="Calibri" w:eastAsia="Times New Roman" w:hAnsi="Calibri" w:cs="Calibri"/>
                <w:b/>
                <w:bCs/>
                <w:color w:val="000000"/>
                <w:sz w:val="14"/>
                <w:szCs w:val="16"/>
                <w:lang w:val="en-US"/>
              </w:rPr>
              <w:t>-baranch or 1-branch</w:t>
            </w:r>
          </w:p>
          <w:p w14:paraId="29F200A2" w14:textId="77777777" w:rsidR="00F40992" w:rsidRPr="009F5C77" w:rsidRDefault="00F40992" w:rsidP="00CE5BD0">
            <w:pPr>
              <w:spacing w:after="0"/>
              <w:jc w:val="center"/>
              <w:rPr>
                <w:rFonts w:ascii="Calibri" w:eastAsiaTheme="minorEastAsia" w:hAnsi="Calibri" w:cs="Calibri"/>
                <w:b/>
                <w:bCs/>
                <w:color w:val="000000"/>
                <w:sz w:val="14"/>
                <w:szCs w:val="16"/>
                <w:lang w:val="en-US"/>
              </w:rPr>
            </w:pPr>
            <w:r>
              <w:rPr>
                <w:rFonts w:ascii="Calibri" w:eastAsiaTheme="minorEastAsia" w:hAnsi="Calibri" w:cs="Calibri" w:hint="eastAsia"/>
                <w:b/>
                <w:bCs/>
                <w:color w:val="000000"/>
                <w:sz w:val="14"/>
                <w:szCs w:val="16"/>
                <w:lang w:val="en-US"/>
              </w:rPr>
              <w:t>1</w:t>
            </w:r>
            <w:r>
              <w:rPr>
                <w:rFonts w:ascii="Calibri" w:eastAsiaTheme="minorEastAsia" w:hAnsi="Calibri" w:cs="Calibri"/>
                <w:b/>
                <w:bCs/>
                <w:color w:val="000000"/>
                <w:sz w:val="14"/>
                <w:szCs w:val="16"/>
                <w:lang w:val="en-US"/>
              </w:rPr>
              <w:t>1</w:t>
            </w:r>
          </w:p>
        </w:tc>
      </w:tr>
      <w:tr w:rsidR="00F40992" w14:paraId="1F568DF1" w14:textId="77777777" w:rsidTr="00B53613">
        <w:trPr>
          <w:trHeight w:val="321"/>
        </w:trPr>
        <w:tc>
          <w:tcPr>
            <w:tcW w:w="552" w:type="dxa"/>
            <w:vMerge/>
            <w:tcBorders>
              <w:top w:val="single" w:sz="4" w:space="0" w:color="auto"/>
              <w:left w:val="single" w:sz="4" w:space="0" w:color="auto"/>
              <w:bottom w:val="single" w:sz="4" w:space="0" w:color="000000"/>
              <w:right w:val="single" w:sz="4" w:space="0" w:color="auto"/>
            </w:tcBorders>
            <w:vAlign w:val="bottom"/>
          </w:tcPr>
          <w:p w14:paraId="128E61AD" w14:textId="77777777" w:rsidR="00F40992" w:rsidRDefault="00F40992" w:rsidP="00CE5BD0">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bottom"/>
          </w:tcPr>
          <w:p w14:paraId="7B45DF0B" w14:textId="77777777" w:rsidR="00F40992" w:rsidRDefault="00F40992" w:rsidP="00CE5BD0">
            <w:pPr>
              <w:spacing w:after="0"/>
              <w:rPr>
                <w:rFonts w:ascii="Calibri" w:eastAsia="Times New Roman" w:hAnsi="Calibri" w:cs="Calibri"/>
                <w:b/>
                <w:bCs/>
                <w:color w:val="000000"/>
                <w:sz w:val="14"/>
                <w:szCs w:val="16"/>
                <w:lang w:val="en-US"/>
              </w:rPr>
            </w:pPr>
          </w:p>
        </w:tc>
        <w:tc>
          <w:tcPr>
            <w:tcW w:w="1087" w:type="dxa"/>
            <w:gridSpan w:val="2"/>
            <w:tcBorders>
              <w:top w:val="single" w:sz="4" w:space="0" w:color="auto"/>
              <w:left w:val="nil"/>
              <w:bottom w:val="single" w:sz="4" w:space="0" w:color="auto"/>
              <w:right w:val="single" w:sz="4" w:space="0" w:color="auto"/>
            </w:tcBorders>
            <w:shd w:val="clear" w:color="000000" w:fill="FCE4D6"/>
            <w:vAlign w:val="bottom"/>
          </w:tcPr>
          <w:p w14:paraId="428AA7DA"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71" w:type="dxa"/>
            <w:gridSpan w:val="2"/>
            <w:tcBorders>
              <w:top w:val="single" w:sz="4" w:space="0" w:color="auto"/>
              <w:left w:val="nil"/>
              <w:bottom w:val="single" w:sz="4" w:space="0" w:color="auto"/>
              <w:right w:val="single" w:sz="4" w:space="0" w:color="auto"/>
            </w:tcBorders>
            <w:shd w:val="clear" w:color="000000" w:fill="FCE4D6"/>
            <w:vAlign w:val="bottom"/>
          </w:tcPr>
          <w:p w14:paraId="5C561D9A"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71" w:type="dxa"/>
            <w:gridSpan w:val="2"/>
            <w:tcBorders>
              <w:top w:val="single" w:sz="4" w:space="0" w:color="auto"/>
              <w:left w:val="nil"/>
              <w:bottom w:val="single" w:sz="4" w:space="0" w:color="auto"/>
              <w:right w:val="single" w:sz="4" w:space="0" w:color="auto"/>
            </w:tcBorders>
            <w:shd w:val="clear" w:color="000000" w:fill="FCE4D6"/>
            <w:vAlign w:val="bottom"/>
          </w:tcPr>
          <w:p w14:paraId="6EBA7AC1" w14:textId="77777777" w:rsidR="00F40992" w:rsidRPr="00ED06E4" w:rsidRDefault="00F40992" w:rsidP="00CE5BD0">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bottom"/>
          </w:tcPr>
          <w:p w14:paraId="030427D7" w14:textId="77777777" w:rsidR="00F40992" w:rsidRDefault="00F40992" w:rsidP="00CE5BD0">
            <w:pPr>
              <w:spacing w:after="0"/>
              <w:rPr>
                <w:rFonts w:ascii="Calibri" w:eastAsia="Times New Roman" w:hAnsi="Calibri" w:cs="Calibri"/>
                <w:b/>
                <w:bCs/>
                <w:color w:val="000000"/>
                <w:sz w:val="14"/>
                <w:szCs w:val="16"/>
                <w:lang w:val="en-US"/>
              </w:rPr>
            </w:pPr>
          </w:p>
        </w:tc>
        <w:tc>
          <w:tcPr>
            <w:tcW w:w="743" w:type="dxa"/>
            <w:vMerge/>
            <w:tcBorders>
              <w:top w:val="single" w:sz="4" w:space="0" w:color="auto"/>
              <w:left w:val="single" w:sz="4" w:space="0" w:color="auto"/>
              <w:bottom w:val="single" w:sz="4" w:space="0" w:color="000000"/>
              <w:right w:val="single" w:sz="4" w:space="0" w:color="auto"/>
            </w:tcBorders>
            <w:vAlign w:val="bottom"/>
          </w:tcPr>
          <w:p w14:paraId="517921F8" w14:textId="77777777" w:rsidR="00F40992" w:rsidRDefault="00F40992" w:rsidP="00CE5BD0">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bottom"/>
          </w:tcPr>
          <w:p w14:paraId="2F191026" w14:textId="77777777" w:rsidR="00F40992" w:rsidRDefault="00F40992" w:rsidP="00CE5BD0">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bottom"/>
          </w:tcPr>
          <w:p w14:paraId="6F8D3F3E" w14:textId="77777777" w:rsidR="00F40992" w:rsidRDefault="00F40992" w:rsidP="00CE5BD0">
            <w:pPr>
              <w:spacing w:after="0"/>
              <w:rPr>
                <w:rFonts w:ascii="Calibri" w:eastAsia="Times New Roman" w:hAnsi="Calibri" w:cs="Calibri"/>
                <w:b/>
                <w:bCs/>
                <w:color w:val="000000"/>
                <w:sz w:val="14"/>
                <w:szCs w:val="16"/>
                <w:lang w:val="en-US"/>
              </w:rPr>
            </w:pPr>
          </w:p>
        </w:tc>
        <w:tc>
          <w:tcPr>
            <w:tcW w:w="844" w:type="dxa"/>
            <w:vMerge/>
            <w:tcBorders>
              <w:left w:val="single" w:sz="4" w:space="0" w:color="auto"/>
              <w:right w:val="single" w:sz="4" w:space="0" w:color="auto"/>
            </w:tcBorders>
            <w:vAlign w:val="bottom"/>
          </w:tcPr>
          <w:p w14:paraId="18C02BA1" w14:textId="77777777" w:rsidR="00F40992" w:rsidRDefault="00F40992" w:rsidP="00CE5BD0">
            <w:pPr>
              <w:spacing w:after="0"/>
              <w:rPr>
                <w:rFonts w:ascii="Calibri" w:eastAsia="Times New Roman" w:hAnsi="Calibri" w:cs="Calibri"/>
                <w:b/>
                <w:bCs/>
                <w:color w:val="000000"/>
                <w:sz w:val="14"/>
                <w:szCs w:val="16"/>
                <w:lang w:val="en-US"/>
              </w:rPr>
            </w:pPr>
          </w:p>
        </w:tc>
      </w:tr>
      <w:tr w:rsidR="00F40992" w14:paraId="7BF2A35F" w14:textId="77777777" w:rsidTr="00B53613">
        <w:trPr>
          <w:trHeight w:val="288"/>
        </w:trPr>
        <w:tc>
          <w:tcPr>
            <w:tcW w:w="552" w:type="dxa"/>
            <w:vMerge/>
            <w:tcBorders>
              <w:top w:val="single" w:sz="4" w:space="0" w:color="auto"/>
              <w:left w:val="single" w:sz="4" w:space="0" w:color="auto"/>
              <w:bottom w:val="single" w:sz="4" w:space="0" w:color="000000"/>
              <w:right w:val="single" w:sz="4" w:space="0" w:color="auto"/>
            </w:tcBorders>
            <w:vAlign w:val="bottom"/>
          </w:tcPr>
          <w:p w14:paraId="569010D8" w14:textId="77777777" w:rsidR="00F40992" w:rsidRDefault="00F40992" w:rsidP="00CE5BD0">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bottom"/>
          </w:tcPr>
          <w:p w14:paraId="6FE31472" w14:textId="77777777" w:rsidR="00F40992" w:rsidRDefault="00F40992" w:rsidP="00CE5BD0">
            <w:pPr>
              <w:spacing w:after="0"/>
              <w:rPr>
                <w:rFonts w:ascii="Calibri" w:eastAsia="Times New Roman" w:hAnsi="Calibri" w:cs="Calibri"/>
                <w:b/>
                <w:bCs/>
                <w:color w:val="000000"/>
                <w:sz w:val="14"/>
                <w:szCs w:val="16"/>
                <w:lang w:val="en-US"/>
              </w:rPr>
            </w:pPr>
          </w:p>
        </w:tc>
        <w:tc>
          <w:tcPr>
            <w:tcW w:w="568" w:type="dxa"/>
            <w:tcBorders>
              <w:top w:val="nil"/>
              <w:left w:val="nil"/>
              <w:bottom w:val="single" w:sz="4" w:space="0" w:color="auto"/>
              <w:right w:val="single" w:sz="4" w:space="0" w:color="auto"/>
            </w:tcBorders>
            <w:shd w:val="clear" w:color="000000" w:fill="FCE4D6"/>
            <w:vAlign w:val="bottom"/>
          </w:tcPr>
          <w:p w14:paraId="75943B6B"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19" w:type="dxa"/>
            <w:tcBorders>
              <w:top w:val="nil"/>
              <w:left w:val="nil"/>
              <w:bottom w:val="single" w:sz="4" w:space="0" w:color="auto"/>
              <w:right w:val="single" w:sz="4" w:space="0" w:color="auto"/>
            </w:tcBorders>
            <w:shd w:val="clear" w:color="000000" w:fill="FCE4D6"/>
            <w:vAlign w:val="bottom"/>
          </w:tcPr>
          <w:p w14:paraId="52B86830"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68" w:type="dxa"/>
            <w:tcBorders>
              <w:top w:val="nil"/>
              <w:left w:val="nil"/>
              <w:bottom w:val="single" w:sz="4" w:space="0" w:color="auto"/>
              <w:right w:val="single" w:sz="4" w:space="0" w:color="auto"/>
            </w:tcBorders>
            <w:shd w:val="clear" w:color="000000" w:fill="FCE4D6"/>
            <w:vAlign w:val="bottom"/>
          </w:tcPr>
          <w:p w14:paraId="0781DE12"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3" w:type="dxa"/>
            <w:tcBorders>
              <w:top w:val="nil"/>
              <w:left w:val="nil"/>
              <w:bottom w:val="single" w:sz="4" w:space="0" w:color="auto"/>
              <w:right w:val="single" w:sz="4" w:space="0" w:color="auto"/>
            </w:tcBorders>
            <w:shd w:val="clear" w:color="000000" w:fill="FCE4D6"/>
            <w:vAlign w:val="bottom"/>
          </w:tcPr>
          <w:p w14:paraId="1C3109D8"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68" w:type="dxa"/>
            <w:tcBorders>
              <w:top w:val="nil"/>
              <w:left w:val="nil"/>
              <w:bottom w:val="single" w:sz="4" w:space="0" w:color="auto"/>
              <w:right w:val="single" w:sz="4" w:space="0" w:color="auto"/>
            </w:tcBorders>
            <w:shd w:val="clear" w:color="000000" w:fill="FCE4D6"/>
            <w:vAlign w:val="bottom"/>
          </w:tcPr>
          <w:p w14:paraId="20536AE1"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3" w:type="dxa"/>
            <w:tcBorders>
              <w:top w:val="nil"/>
              <w:left w:val="nil"/>
              <w:bottom w:val="single" w:sz="4" w:space="0" w:color="auto"/>
              <w:right w:val="single" w:sz="4" w:space="0" w:color="auto"/>
            </w:tcBorders>
            <w:shd w:val="clear" w:color="000000" w:fill="FCE4D6"/>
            <w:vAlign w:val="bottom"/>
          </w:tcPr>
          <w:p w14:paraId="3B37F130" w14:textId="77777777" w:rsidR="00F40992" w:rsidRDefault="00F40992" w:rsidP="00CE5BD0">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bottom"/>
          </w:tcPr>
          <w:p w14:paraId="6C2C81CC" w14:textId="77777777" w:rsidR="00F40992" w:rsidRDefault="00F40992" w:rsidP="00CE5BD0">
            <w:pPr>
              <w:spacing w:after="0"/>
              <w:rPr>
                <w:rFonts w:ascii="Calibri" w:eastAsia="Times New Roman" w:hAnsi="Calibri" w:cs="Calibri"/>
                <w:b/>
                <w:bCs/>
                <w:color w:val="000000"/>
                <w:sz w:val="14"/>
                <w:szCs w:val="16"/>
                <w:lang w:val="en-US"/>
              </w:rPr>
            </w:pPr>
          </w:p>
        </w:tc>
        <w:tc>
          <w:tcPr>
            <w:tcW w:w="743" w:type="dxa"/>
            <w:vMerge/>
            <w:tcBorders>
              <w:top w:val="single" w:sz="4" w:space="0" w:color="auto"/>
              <w:left w:val="single" w:sz="4" w:space="0" w:color="auto"/>
              <w:bottom w:val="single" w:sz="4" w:space="0" w:color="000000"/>
              <w:right w:val="single" w:sz="4" w:space="0" w:color="auto"/>
            </w:tcBorders>
            <w:vAlign w:val="bottom"/>
          </w:tcPr>
          <w:p w14:paraId="027C5444" w14:textId="77777777" w:rsidR="00F40992" w:rsidRDefault="00F40992" w:rsidP="00CE5BD0">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bottom"/>
          </w:tcPr>
          <w:p w14:paraId="76B97091" w14:textId="77777777" w:rsidR="00F40992" w:rsidRDefault="00F40992" w:rsidP="00CE5BD0">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bottom"/>
          </w:tcPr>
          <w:p w14:paraId="43206FE7" w14:textId="77777777" w:rsidR="00F40992" w:rsidRDefault="00F40992" w:rsidP="00CE5BD0">
            <w:pPr>
              <w:spacing w:after="0"/>
              <w:rPr>
                <w:rFonts w:ascii="Calibri" w:eastAsia="Times New Roman" w:hAnsi="Calibri" w:cs="Calibri"/>
                <w:b/>
                <w:bCs/>
                <w:color w:val="000000"/>
                <w:sz w:val="14"/>
                <w:szCs w:val="16"/>
                <w:lang w:val="en-US"/>
              </w:rPr>
            </w:pPr>
          </w:p>
        </w:tc>
        <w:tc>
          <w:tcPr>
            <w:tcW w:w="844" w:type="dxa"/>
            <w:vMerge/>
            <w:tcBorders>
              <w:left w:val="single" w:sz="4" w:space="0" w:color="auto"/>
              <w:bottom w:val="single" w:sz="4" w:space="0" w:color="000000"/>
              <w:right w:val="single" w:sz="4" w:space="0" w:color="auto"/>
            </w:tcBorders>
            <w:vAlign w:val="bottom"/>
          </w:tcPr>
          <w:p w14:paraId="4E71B9D3" w14:textId="77777777" w:rsidR="00F40992" w:rsidRDefault="00F40992" w:rsidP="00CE5BD0">
            <w:pPr>
              <w:spacing w:after="0"/>
              <w:rPr>
                <w:rFonts w:ascii="Calibri" w:eastAsia="Times New Roman" w:hAnsi="Calibri" w:cs="Calibri"/>
                <w:b/>
                <w:bCs/>
                <w:color w:val="000000"/>
                <w:sz w:val="14"/>
                <w:szCs w:val="16"/>
                <w:lang w:val="en-US"/>
              </w:rPr>
            </w:pPr>
          </w:p>
        </w:tc>
      </w:tr>
      <w:tr w:rsidR="00F40992" w14:paraId="551F3230"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6727DE8" w14:textId="256F2B90" w:rsidR="00F40992" w:rsidRPr="00ED06E4"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E6E79D"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95043A2"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767BA5" w14:textId="373F7046" w:rsidR="00F40992" w:rsidRPr="00066EDB"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372227E"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CA1F313" w14:textId="17C2FFC7" w:rsidR="00F40992" w:rsidRPr="00B53613" w:rsidRDefault="00F40992" w:rsidP="00F40992">
            <w:pPr>
              <w:spacing w:after="0"/>
              <w:rPr>
                <w:color w:val="000000"/>
                <w:sz w:val="14"/>
                <w:szCs w:val="14"/>
              </w:rPr>
            </w:pPr>
            <w:r w:rsidRPr="00B53613">
              <w:rPr>
                <w:color w:val="000000"/>
                <w:sz w:val="14"/>
                <w:szCs w:val="14"/>
              </w:rPr>
              <w:t>5.01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BF6D554"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762BE8D" w14:textId="2EDB40AC" w:rsidR="00F40992" w:rsidRPr="00B53613" w:rsidRDefault="00F40992" w:rsidP="00F40992">
            <w:pPr>
              <w:spacing w:after="0"/>
              <w:rPr>
                <w:color w:val="000000"/>
                <w:sz w:val="14"/>
                <w:szCs w:val="14"/>
              </w:rPr>
            </w:pPr>
            <w:r w:rsidRPr="00B53613">
              <w:rPr>
                <w:color w:val="000000"/>
                <w:sz w:val="14"/>
                <w:szCs w:val="14"/>
              </w:rPr>
              <w:t>3.32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234E231"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1D649C5" w14:textId="2C4CD5FC" w:rsidR="00F40992" w:rsidRPr="00B53613" w:rsidRDefault="00F40992" w:rsidP="00F40992">
            <w:pPr>
              <w:spacing w:after="0"/>
              <w:rPr>
                <w:color w:val="000000"/>
                <w:sz w:val="14"/>
                <w:szCs w:val="14"/>
              </w:rPr>
            </w:pPr>
            <w:r w:rsidRPr="00B53613">
              <w:rPr>
                <w:color w:val="000000"/>
                <w:sz w:val="14"/>
                <w:szCs w:val="14"/>
              </w:rPr>
              <w:t>2.50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4D8C77C" w14:textId="6AC5E021" w:rsidR="00F40992" w:rsidRPr="00066EDB"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5B69AD60" w14:textId="2284BEB1" w:rsidR="00F40992" w:rsidRPr="00066EDB"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A1D9A3B"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CB2AF43"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FA716A"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BDD9B57"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85E483B" w14:textId="5F9D3C69" w:rsidR="00F40992" w:rsidRPr="00066EDB"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05ECE8" w14:textId="77777777" w:rsidR="00F40992" w:rsidRDefault="00F40992" w:rsidP="00F40992">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5E4237" w14:textId="77777777" w:rsidR="00F40992" w:rsidRPr="009F5C77" w:rsidRDefault="00F40992" w:rsidP="00F40992">
            <w:pPr>
              <w:spacing w:after="0"/>
              <w:rPr>
                <w:rFonts w:ascii="Calibri" w:eastAsia="Times New Roman"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42C17AD4"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D53F18" w14:textId="17C63FD9" w:rsidR="00F40992" w:rsidRPr="00ED06E4"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8C231A"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A2B69EC"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88C88D" w14:textId="2E8B5588"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7829401"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774A87C" w14:textId="325D113B" w:rsidR="00F40992" w:rsidRPr="00B53613" w:rsidRDefault="00F40992" w:rsidP="00F40992">
            <w:pPr>
              <w:spacing w:after="0"/>
              <w:rPr>
                <w:color w:val="000000"/>
                <w:sz w:val="14"/>
                <w:szCs w:val="14"/>
              </w:rPr>
            </w:pPr>
            <w:r w:rsidRPr="00B53613">
              <w:rPr>
                <w:color w:val="000000"/>
                <w:sz w:val="14"/>
                <w:szCs w:val="14"/>
              </w:rPr>
              <w:t>4.11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2170406A"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A63F228" w14:textId="376AE192" w:rsidR="00F40992" w:rsidRPr="00B53613" w:rsidRDefault="00F40992" w:rsidP="00F40992">
            <w:pPr>
              <w:spacing w:after="0"/>
              <w:rPr>
                <w:color w:val="000000"/>
                <w:sz w:val="14"/>
                <w:szCs w:val="14"/>
              </w:rPr>
            </w:pPr>
            <w:r w:rsidRPr="00B53613">
              <w:rPr>
                <w:color w:val="000000"/>
                <w:sz w:val="14"/>
                <w:szCs w:val="14"/>
              </w:rPr>
              <w:t>2.51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74DC598"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DA222A0" w14:textId="1A5C6F6A" w:rsidR="00F40992" w:rsidRPr="00B53613" w:rsidRDefault="00F40992" w:rsidP="00F40992">
            <w:pPr>
              <w:spacing w:after="0"/>
              <w:rPr>
                <w:color w:val="000000"/>
                <w:sz w:val="14"/>
                <w:szCs w:val="14"/>
              </w:rPr>
            </w:pPr>
            <w:r w:rsidRPr="00B53613">
              <w:rPr>
                <w:color w:val="000000"/>
                <w:sz w:val="14"/>
                <w:szCs w:val="14"/>
              </w:rPr>
              <w:t>2.08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1715C2" w14:textId="75BA0BE3" w:rsidR="00F40992" w:rsidRPr="00066EDB"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40AAB82D" w14:textId="71AEA3C4" w:rsidR="00F40992" w:rsidRDefault="00F40992" w:rsidP="00F40992">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C3233D"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B2B9E4C"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6499DB"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56F5500"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0C44E80" w14:textId="4B1CD750" w:rsidR="00F40992" w:rsidRDefault="00F40992" w:rsidP="00F40992">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044AB5" w14:textId="77777777" w:rsidR="00F40992" w:rsidRDefault="00F40992" w:rsidP="00F40992">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B2E32A" w14:textId="77777777" w:rsidR="00F40992" w:rsidRPr="009F5C77" w:rsidRDefault="00F40992" w:rsidP="00F40992">
            <w:pPr>
              <w:spacing w:after="0"/>
              <w:rPr>
                <w:rFonts w:ascii="Calibri" w:eastAsia="Times New Roman"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35DAB2D0"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91F62D" w14:textId="4A6159A5" w:rsidR="00F40992" w:rsidRPr="00ED06E4"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B8F9DE"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A5674D8"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DD4645" w14:textId="21CD48FA"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9DDC9B1"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C8F6930" w14:textId="5B7575BC" w:rsidR="00F40992" w:rsidRPr="00B53613" w:rsidRDefault="00F40992" w:rsidP="00F40992">
            <w:pPr>
              <w:spacing w:after="0"/>
              <w:rPr>
                <w:color w:val="000000"/>
                <w:sz w:val="14"/>
                <w:szCs w:val="14"/>
              </w:rPr>
            </w:pPr>
            <w:r w:rsidRPr="00B53613">
              <w:rPr>
                <w:color w:val="000000"/>
                <w:sz w:val="14"/>
                <w:szCs w:val="14"/>
              </w:rPr>
              <w:t>5.45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4C320C3"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CCCE03B" w14:textId="4432A21C" w:rsidR="00F40992" w:rsidRPr="00B53613" w:rsidRDefault="00F40992" w:rsidP="00F40992">
            <w:pPr>
              <w:spacing w:after="0"/>
              <w:rPr>
                <w:color w:val="000000"/>
                <w:sz w:val="14"/>
                <w:szCs w:val="14"/>
              </w:rPr>
            </w:pPr>
            <w:r w:rsidRPr="00B53613">
              <w:rPr>
                <w:color w:val="000000"/>
                <w:sz w:val="14"/>
                <w:szCs w:val="14"/>
              </w:rPr>
              <w:t>3.49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AC34054"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F87AAF7" w14:textId="6581ECD4" w:rsidR="00F40992" w:rsidRPr="00B53613" w:rsidRDefault="00F40992" w:rsidP="00F40992">
            <w:pPr>
              <w:spacing w:after="0"/>
              <w:rPr>
                <w:color w:val="000000"/>
                <w:sz w:val="14"/>
                <w:szCs w:val="14"/>
              </w:rPr>
            </w:pPr>
            <w:r w:rsidRPr="00B53613">
              <w:rPr>
                <w:color w:val="000000"/>
                <w:sz w:val="14"/>
                <w:szCs w:val="14"/>
              </w:rPr>
              <w:t>3.03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B66E0A" w14:textId="4DE70047" w:rsidR="00F40992" w:rsidRPr="00066EDB"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BA86B33" w14:textId="27F8DABA" w:rsidR="00F40992" w:rsidRDefault="00F40992" w:rsidP="00F40992">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A570A7"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DFA3E9"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DA01B8E"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24DDE5D"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395177C" w14:textId="30589670" w:rsidR="00F40992" w:rsidRDefault="00F40992" w:rsidP="00F40992">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9B2B429" w14:textId="77777777" w:rsidR="00F40992" w:rsidRDefault="00F40992" w:rsidP="00F40992">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B640A4" w14:textId="77777777" w:rsidR="00F40992" w:rsidRPr="009F5C77" w:rsidRDefault="00F40992" w:rsidP="00F40992">
            <w:pPr>
              <w:spacing w:after="0"/>
              <w:rPr>
                <w:rFonts w:ascii="Calibri" w:eastAsia="Times New Roman"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05C93375"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0AAA3C" w14:textId="5E30E9AA"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5810530"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1B0C188"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BE829F" w14:textId="44FD2FA2"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6A5E654"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581F2D2" w14:textId="401940A7" w:rsidR="00F40992" w:rsidRPr="009F5C77" w:rsidRDefault="00F40992" w:rsidP="00F40992">
            <w:pPr>
              <w:spacing w:after="0"/>
              <w:rPr>
                <w:color w:val="000000"/>
                <w:sz w:val="14"/>
                <w:szCs w:val="14"/>
              </w:rPr>
            </w:pPr>
            <w:r w:rsidRPr="00B53613">
              <w:rPr>
                <w:color w:val="000000"/>
                <w:sz w:val="14"/>
                <w:szCs w:val="14"/>
              </w:rPr>
              <w:t>4.65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54D0EA6"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837BE29" w14:textId="23D2289A" w:rsidR="00F40992" w:rsidRPr="009F5C77" w:rsidRDefault="00F40992" w:rsidP="00F40992">
            <w:pPr>
              <w:spacing w:after="0"/>
              <w:rPr>
                <w:color w:val="000000"/>
                <w:sz w:val="14"/>
                <w:szCs w:val="14"/>
              </w:rPr>
            </w:pPr>
            <w:r w:rsidRPr="00B53613">
              <w:rPr>
                <w:color w:val="000000"/>
                <w:sz w:val="14"/>
                <w:szCs w:val="14"/>
              </w:rPr>
              <w:t>3.00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D870C27"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0EA052B" w14:textId="506C5EEE" w:rsidR="00F40992" w:rsidRPr="009F5C77" w:rsidRDefault="00F40992" w:rsidP="00F40992">
            <w:pPr>
              <w:spacing w:after="0"/>
              <w:rPr>
                <w:color w:val="000000"/>
                <w:sz w:val="14"/>
                <w:szCs w:val="14"/>
              </w:rPr>
            </w:pPr>
            <w:r w:rsidRPr="00B53613">
              <w:rPr>
                <w:color w:val="000000"/>
                <w:sz w:val="14"/>
                <w:szCs w:val="14"/>
              </w:rPr>
              <w:t>2.55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CD503A9" w14:textId="7A054409"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2FA375A" w14:textId="7C43BF53"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C0352A6"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6867623"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F6EC94C"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82D4560"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1FB2745" w14:textId="1BCB2268"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1E7BD2" w14:textId="77777777" w:rsidR="00F40992" w:rsidRDefault="00F40992" w:rsidP="00F40992">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812DDC" w14:textId="77777777" w:rsidR="00F40992" w:rsidRPr="009F5C77" w:rsidRDefault="00F40992" w:rsidP="00F40992">
            <w:pPr>
              <w:spacing w:after="0"/>
              <w:rPr>
                <w:rFonts w:ascii="Calibri" w:eastAsia="Times New Roman"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425FC32B"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C7BD83" w14:textId="49835DC8"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B19547"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AB8938A"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C8643B3" w14:textId="460111AA"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5E010C1"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FEF9714" w14:textId="320F7C41" w:rsidR="00F40992" w:rsidRPr="009F5C77" w:rsidRDefault="00F40992" w:rsidP="00F40992">
            <w:pPr>
              <w:spacing w:after="0"/>
              <w:rPr>
                <w:color w:val="000000"/>
                <w:sz w:val="14"/>
                <w:szCs w:val="14"/>
              </w:rPr>
            </w:pPr>
            <w:r w:rsidRPr="00B53613">
              <w:rPr>
                <w:color w:val="000000"/>
                <w:sz w:val="14"/>
                <w:szCs w:val="14"/>
              </w:rPr>
              <w:t>5.62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583A15F"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55D2A1D0" w14:textId="171E86C2" w:rsidR="00F40992" w:rsidRPr="009F5C77" w:rsidRDefault="00F40992" w:rsidP="00F40992">
            <w:pPr>
              <w:spacing w:after="0"/>
              <w:rPr>
                <w:color w:val="000000"/>
                <w:sz w:val="14"/>
                <w:szCs w:val="14"/>
              </w:rPr>
            </w:pPr>
            <w:r w:rsidRPr="00B53613">
              <w:rPr>
                <w:color w:val="000000"/>
                <w:sz w:val="14"/>
                <w:szCs w:val="14"/>
              </w:rPr>
              <w:t>3.78</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C967C69"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42F8571" w14:textId="09247C59" w:rsidR="00F40992" w:rsidRPr="009F5C77" w:rsidRDefault="00F40992" w:rsidP="00F40992">
            <w:pPr>
              <w:spacing w:after="0"/>
              <w:rPr>
                <w:color w:val="000000"/>
                <w:sz w:val="14"/>
                <w:szCs w:val="14"/>
              </w:rPr>
            </w:pPr>
            <w:r w:rsidRPr="00B53613">
              <w:rPr>
                <w:color w:val="000000"/>
                <w:sz w:val="14"/>
                <w:szCs w:val="14"/>
              </w:rPr>
              <w:t>2.81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E1EE37E" w14:textId="72E90F34"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720A2F63" w14:textId="009C5E3C"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4BA69F"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6440D95"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BC9F5A7"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DE1F06A"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BCD2F95" w14:textId="0FD1102A"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A71A4E" w14:textId="77777777" w:rsidR="00F40992" w:rsidRPr="009F5C77"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A90CDF" w14:textId="77777777" w:rsidR="00F40992" w:rsidRPr="009F5C77" w:rsidRDefault="00F40992" w:rsidP="00F40992">
            <w:pPr>
              <w:spacing w:after="0"/>
              <w:rPr>
                <w:rFonts w:ascii="Calibri" w:eastAsiaTheme="minorEastAsia" w:hAnsi="Calibri" w:cs="Calibri"/>
                <w:color w:val="000000"/>
                <w:sz w:val="14"/>
                <w:szCs w:val="16"/>
                <w:lang w:val="en-US"/>
              </w:rPr>
            </w:pPr>
            <w:r w:rsidRPr="009F5C77">
              <w:rPr>
                <w:rFonts w:ascii="Calibri" w:eastAsia="Times New Roman" w:hAnsi="Calibri" w:cs="Calibri"/>
                <w:bCs/>
                <w:color w:val="000000"/>
                <w:sz w:val="14"/>
                <w:szCs w:val="16"/>
                <w:lang w:val="en-US"/>
              </w:rPr>
              <w:t>2-baranch</w:t>
            </w:r>
          </w:p>
        </w:tc>
      </w:tr>
      <w:tr w:rsidR="00F40992" w14:paraId="0653DAEF"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ECF21B5" w14:textId="0C3B8505"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6AC3FE"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4EDC370"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6BF5E1" w14:textId="206F6333"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5C4817E"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EA8A6ED" w14:textId="6C3D6840" w:rsidR="00F40992" w:rsidRPr="009F5C77" w:rsidRDefault="00F40992" w:rsidP="00F40992">
            <w:pPr>
              <w:spacing w:after="0"/>
              <w:rPr>
                <w:color w:val="000000"/>
                <w:sz w:val="14"/>
                <w:szCs w:val="14"/>
              </w:rPr>
            </w:pPr>
            <w:r w:rsidRPr="00B53613">
              <w:rPr>
                <w:color w:val="000000"/>
                <w:sz w:val="14"/>
                <w:szCs w:val="14"/>
              </w:rPr>
              <w:t>4.21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7189801"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58C4A43" w14:textId="0AD55F75" w:rsidR="00F40992" w:rsidRPr="009F5C77" w:rsidRDefault="00F40992" w:rsidP="00F40992">
            <w:pPr>
              <w:spacing w:after="0"/>
              <w:rPr>
                <w:color w:val="000000"/>
                <w:sz w:val="14"/>
                <w:szCs w:val="14"/>
              </w:rPr>
            </w:pPr>
            <w:r w:rsidRPr="00B53613">
              <w:rPr>
                <w:color w:val="000000"/>
                <w:sz w:val="14"/>
                <w:szCs w:val="14"/>
              </w:rPr>
              <w:t>2.75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209B565"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980C15B" w14:textId="36BBB6E3" w:rsidR="00F40992" w:rsidRPr="009F5C77" w:rsidRDefault="00F40992" w:rsidP="00F40992">
            <w:pPr>
              <w:spacing w:after="0"/>
              <w:rPr>
                <w:color w:val="000000"/>
                <w:sz w:val="14"/>
                <w:szCs w:val="14"/>
              </w:rPr>
            </w:pPr>
            <w:r w:rsidRPr="00B53613">
              <w:rPr>
                <w:color w:val="000000"/>
                <w:sz w:val="14"/>
                <w:szCs w:val="14"/>
              </w:rPr>
              <w:t>2.24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B86757C" w14:textId="49CD22C2"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6055DD14" w14:textId="72775AC3"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2F190B"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2E089E6"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B16FA4C"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B8D02DC"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C1C24A4" w14:textId="4BB3962D"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B67EA5"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255C53" w14:textId="77777777" w:rsidR="00F40992" w:rsidRPr="009F5C77" w:rsidRDefault="00F40992" w:rsidP="00F40992">
            <w:pPr>
              <w:spacing w:after="0"/>
              <w:rPr>
                <w:rFonts w:ascii="Calibri" w:eastAsiaTheme="minorEastAsia"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23B30031"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A02C330" w14:textId="6659CE2F"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47E088"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67D73C2"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63D5FB" w14:textId="55CEB5B6"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014D207"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49CA3A33" w14:textId="761DF7F5" w:rsidR="00F40992" w:rsidRPr="009F5C77" w:rsidRDefault="00F40992" w:rsidP="00F40992">
            <w:pPr>
              <w:spacing w:after="0"/>
              <w:rPr>
                <w:color w:val="000000"/>
                <w:sz w:val="14"/>
                <w:szCs w:val="14"/>
              </w:rPr>
            </w:pPr>
            <w:r w:rsidRPr="00B53613">
              <w:rPr>
                <w:color w:val="000000"/>
                <w:sz w:val="14"/>
                <w:szCs w:val="14"/>
              </w:rPr>
              <w:t>4.50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E278054"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C73137E" w14:textId="76BE60F8" w:rsidR="00F40992" w:rsidRPr="009F5C77" w:rsidRDefault="00F40992" w:rsidP="00F40992">
            <w:pPr>
              <w:spacing w:after="0"/>
              <w:rPr>
                <w:color w:val="000000"/>
                <w:sz w:val="14"/>
                <w:szCs w:val="14"/>
              </w:rPr>
            </w:pPr>
            <w:r w:rsidRPr="00B53613">
              <w:rPr>
                <w:color w:val="000000"/>
                <w:sz w:val="14"/>
                <w:szCs w:val="14"/>
              </w:rPr>
              <w:t>2.76</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5BFC813"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96B721F" w14:textId="009B0AC0" w:rsidR="00F40992" w:rsidRPr="009F5C77" w:rsidRDefault="00F40992" w:rsidP="00F40992">
            <w:pPr>
              <w:spacing w:after="0"/>
              <w:rPr>
                <w:color w:val="000000"/>
                <w:sz w:val="14"/>
                <w:szCs w:val="14"/>
              </w:rPr>
            </w:pPr>
            <w:r w:rsidRPr="00B53613">
              <w:rPr>
                <w:color w:val="000000"/>
                <w:sz w:val="14"/>
                <w:szCs w:val="14"/>
              </w:rPr>
              <w:t>2.54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05D458" w14:textId="068719C4"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4CB01FF1" w14:textId="3C557360"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B036A9F"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D1E0412"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8EE3C2"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BC44C50"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F7AD860" w14:textId="74B073CC"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CB90BF"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7CE03A" w14:textId="77777777" w:rsidR="00F40992" w:rsidRPr="009F5C77" w:rsidRDefault="00F40992" w:rsidP="00F40992">
            <w:pPr>
              <w:spacing w:after="0"/>
              <w:rPr>
                <w:rFonts w:ascii="Calibri" w:eastAsiaTheme="minorEastAsia"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57D5B259"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1B19AA" w14:textId="0713FA80"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7DBC25"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6A7A166"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4512EB" w14:textId="67E7843E"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79F39B82"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1A1B7C6" w14:textId="37C93596" w:rsidR="00F40992" w:rsidRPr="009F5C77" w:rsidRDefault="00F40992" w:rsidP="00F40992">
            <w:pPr>
              <w:spacing w:after="0"/>
              <w:rPr>
                <w:color w:val="000000"/>
                <w:sz w:val="14"/>
                <w:szCs w:val="14"/>
              </w:rPr>
            </w:pPr>
            <w:r w:rsidRPr="00B53613">
              <w:rPr>
                <w:color w:val="000000"/>
                <w:sz w:val="14"/>
                <w:szCs w:val="14"/>
              </w:rPr>
              <w:t>4.37</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413EFFD"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BEA7436" w14:textId="3D198705" w:rsidR="00F40992" w:rsidRPr="009F5C77" w:rsidRDefault="00F40992" w:rsidP="00F40992">
            <w:pPr>
              <w:spacing w:after="0"/>
              <w:rPr>
                <w:color w:val="000000"/>
                <w:sz w:val="14"/>
                <w:szCs w:val="14"/>
              </w:rPr>
            </w:pPr>
            <w:r w:rsidRPr="00B53613">
              <w:rPr>
                <w:color w:val="000000"/>
                <w:sz w:val="14"/>
                <w:szCs w:val="14"/>
              </w:rPr>
              <w:t>2.70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C78F10B"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6C3FA08" w14:textId="175DA841" w:rsidR="00F40992" w:rsidRPr="009F5C77" w:rsidRDefault="00F40992" w:rsidP="00F40992">
            <w:pPr>
              <w:spacing w:after="0"/>
              <w:rPr>
                <w:color w:val="000000"/>
                <w:sz w:val="14"/>
                <w:szCs w:val="14"/>
              </w:rPr>
            </w:pPr>
            <w:r w:rsidRPr="00B53613">
              <w:rPr>
                <w:color w:val="000000"/>
                <w:sz w:val="14"/>
                <w:szCs w:val="14"/>
              </w:rPr>
              <w:t>2.30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75BBFE0" w14:textId="1F76B789"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5DCCC58" w14:textId="48329570"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FFCADD"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3166B49"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1E91AE"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5C7A8F6"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40F3190" w14:textId="67A9BCA8"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ED1430"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32C5C18" w14:textId="77777777" w:rsidR="00F40992" w:rsidRPr="009F5C77" w:rsidRDefault="00F40992" w:rsidP="00F40992">
            <w:pPr>
              <w:spacing w:after="0"/>
              <w:rPr>
                <w:rFonts w:ascii="Calibri" w:eastAsiaTheme="minorEastAsia" w:hAnsi="Calibri" w:cs="Calibri"/>
                <w:color w:val="000000"/>
                <w:sz w:val="14"/>
                <w:szCs w:val="16"/>
                <w:lang w:val="en-US"/>
              </w:rPr>
            </w:pPr>
            <w:r w:rsidRPr="009F5C77">
              <w:rPr>
                <w:rFonts w:ascii="Calibri" w:eastAsia="Times New Roman" w:hAnsi="Calibri" w:cs="Calibri" w:hint="eastAsia"/>
                <w:bCs/>
                <w:color w:val="000000"/>
                <w:sz w:val="14"/>
                <w:szCs w:val="16"/>
                <w:lang w:val="en-US"/>
              </w:rPr>
              <w:t>2</w:t>
            </w:r>
            <w:r w:rsidRPr="009F5C77">
              <w:rPr>
                <w:rFonts w:ascii="Calibri" w:eastAsia="Times New Roman" w:hAnsi="Calibri" w:cs="Calibri"/>
                <w:bCs/>
                <w:color w:val="000000"/>
                <w:sz w:val="14"/>
                <w:szCs w:val="16"/>
                <w:lang w:val="en-US"/>
              </w:rPr>
              <w:t>-baranch</w:t>
            </w:r>
          </w:p>
        </w:tc>
      </w:tr>
      <w:tr w:rsidR="00F40992" w14:paraId="5D218571"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27F1ED" w14:textId="3A67194E"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429BF5"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665B895"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9B2B2B" w14:textId="7766F6E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AD3FED7"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61E45F5C" w14:textId="441B06C3" w:rsidR="00F40992" w:rsidRPr="009F5C77" w:rsidRDefault="00F40992" w:rsidP="00F40992">
            <w:pPr>
              <w:spacing w:after="0"/>
              <w:rPr>
                <w:color w:val="000000"/>
                <w:sz w:val="14"/>
                <w:szCs w:val="14"/>
              </w:rPr>
            </w:pPr>
            <w:r w:rsidRPr="00B53613">
              <w:rPr>
                <w:color w:val="000000"/>
                <w:sz w:val="14"/>
                <w:szCs w:val="14"/>
              </w:rPr>
              <w:t>5.21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12B43F0"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43D9F6CC" w14:textId="5BDF30A5" w:rsidR="00F40992" w:rsidRPr="009F5C77" w:rsidRDefault="00F40992" w:rsidP="00F40992">
            <w:pPr>
              <w:spacing w:after="0"/>
              <w:rPr>
                <w:color w:val="000000"/>
                <w:sz w:val="14"/>
                <w:szCs w:val="14"/>
              </w:rPr>
            </w:pPr>
            <w:r w:rsidRPr="00B53613">
              <w:rPr>
                <w:color w:val="000000"/>
                <w:sz w:val="14"/>
                <w:szCs w:val="14"/>
              </w:rPr>
              <w:t>3.39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BDDDB2F"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92E6335" w14:textId="1C5A0090" w:rsidR="00F40992" w:rsidRPr="009F5C77" w:rsidRDefault="00F40992" w:rsidP="00F40992">
            <w:pPr>
              <w:spacing w:after="0"/>
              <w:rPr>
                <w:color w:val="000000"/>
                <w:sz w:val="14"/>
                <w:szCs w:val="14"/>
              </w:rPr>
            </w:pPr>
            <w:r w:rsidRPr="00B53613">
              <w:rPr>
                <w:color w:val="000000"/>
                <w:sz w:val="14"/>
                <w:szCs w:val="14"/>
              </w:rPr>
              <w:t>2.53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A0A684" w14:textId="41B0639B"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752113FB" w14:textId="7D52B01C"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DE08FD"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50BB5CB"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D49E517"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6E693FA"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D6B42B1" w14:textId="26C79199"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6EA4ADC"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468321" w14:textId="77777777" w:rsidR="00F40992" w:rsidRPr="009F5C77"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55E24CE6"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A0934F0" w14:textId="1EBADF39"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1253FE"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42CF94A"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1DF667" w14:textId="1C644056"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282A1CA"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28858A17" w14:textId="4D04F36A" w:rsidR="00F40992" w:rsidRPr="009F5C77" w:rsidRDefault="00F40992" w:rsidP="00F40992">
            <w:pPr>
              <w:spacing w:after="0"/>
              <w:rPr>
                <w:color w:val="000000"/>
                <w:sz w:val="14"/>
                <w:szCs w:val="14"/>
              </w:rPr>
            </w:pPr>
            <w:r w:rsidRPr="00B53613">
              <w:rPr>
                <w:color w:val="000000"/>
                <w:sz w:val="14"/>
                <w:szCs w:val="14"/>
              </w:rPr>
              <w:t>4.14</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260F67AD"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38093117" w14:textId="51FB10FC" w:rsidR="00F40992" w:rsidRPr="009F5C77" w:rsidRDefault="00F40992" w:rsidP="00F40992">
            <w:pPr>
              <w:spacing w:after="0"/>
              <w:rPr>
                <w:color w:val="000000"/>
                <w:sz w:val="14"/>
                <w:szCs w:val="14"/>
              </w:rPr>
            </w:pPr>
            <w:r w:rsidRPr="00B53613">
              <w:rPr>
                <w:color w:val="000000"/>
                <w:sz w:val="14"/>
                <w:szCs w:val="14"/>
              </w:rPr>
              <w:t>2.67</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3ACFFA5"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ED830F0" w14:textId="27C76778" w:rsidR="00F40992" w:rsidRPr="009F5C77" w:rsidRDefault="00F40992" w:rsidP="00F40992">
            <w:pPr>
              <w:spacing w:after="0"/>
              <w:rPr>
                <w:color w:val="000000"/>
                <w:sz w:val="14"/>
                <w:szCs w:val="14"/>
              </w:rPr>
            </w:pPr>
            <w:r w:rsidRPr="00B53613">
              <w:rPr>
                <w:color w:val="000000"/>
                <w:sz w:val="14"/>
                <w:szCs w:val="14"/>
              </w:rPr>
              <w:t>2.20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DA326B" w14:textId="514DD93E"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6BCCF46E" w14:textId="7164FB5E"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4C8978D"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E6ABCA9"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FD48154"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6723681"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665449" w14:textId="56A1B52C"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BC8296"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EA76F3" w14:textId="77777777" w:rsidR="00F40992" w:rsidRPr="009F5C77"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23468739"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5AD00E0" w14:textId="2300AFCA"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649705"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A029552"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C53B4B" w14:textId="00276A65"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8807D18"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044BDB30" w14:textId="032964FC" w:rsidR="00F40992" w:rsidRPr="009F5C77" w:rsidRDefault="00F40992" w:rsidP="00F40992">
            <w:pPr>
              <w:spacing w:after="0"/>
              <w:rPr>
                <w:color w:val="000000"/>
                <w:sz w:val="14"/>
                <w:szCs w:val="14"/>
              </w:rPr>
            </w:pPr>
            <w:r w:rsidRPr="00B53613">
              <w:rPr>
                <w:color w:val="000000"/>
                <w:sz w:val="14"/>
                <w:szCs w:val="14"/>
              </w:rPr>
              <w:t>5.36</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D246F44"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9CD71B3" w14:textId="6613C52D" w:rsidR="00F40992" w:rsidRPr="009F5C77" w:rsidRDefault="00F40992" w:rsidP="00F40992">
            <w:pPr>
              <w:spacing w:after="0"/>
              <w:rPr>
                <w:color w:val="000000"/>
                <w:sz w:val="14"/>
                <w:szCs w:val="14"/>
              </w:rPr>
            </w:pPr>
            <w:r w:rsidRPr="00B53613">
              <w:rPr>
                <w:color w:val="000000"/>
                <w:sz w:val="14"/>
                <w:szCs w:val="14"/>
              </w:rPr>
              <w:t>3.39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98FAC61"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7D4E29A" w14:textId="1F804F51" w:rsidR="00F40992" w:rsidRPr="009F5C77" w:rsidRDefault="00F40992" w:rsidP="00F40992">
            <w:pPr>
              <w:spacing w:after="0"/>
              <w:rPr>
                <w:color w:val="000000"/>
                <w:sz w:val="14"/>
                <w:szCs w:val="14"/>
              </w:rPr>
            </w:pPr>
            <w:r w:rsidRPr="00B53613">
              <w:rPr>
                <w:color w:val="000000"/>
                <w:sz w:val="14"/>
                <w:szCs w:val="14"/>
              </w:rPr>
              <w:t>2.85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D05EDDC" w14:textId="0B71846D"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5782E870" w14:textId="0DBF8E76"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0E8031E"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FCC35BE"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369B6F"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1F5B55C"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51E656E" w14:textId="6A3B6190"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262094"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3BC8BA7" w14:textId="77777777" w:rsidR="00F40992" w:rsidRPr="009F5C77"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0026B4CC"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BE4B6E" w14:textId="4369EC1E"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940AB2"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76B39AA"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ABFC79A" w14:textId="278FF0EC"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A593424"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B3210B6" w14:textId="581A501F" w:rsidR="00F40992" w:rsidRPr="009F5C77" w:rsidRDefault="00F40992" w:rsidP="00F40992">
            <w:pPr>
              <w:spacing w:after="0"/>
              <w:rPr>
                <w:color w:val="000000"/>
                <w:sz w:val="14"/>
                <w:szCs w:val="14"/>
              </w:rPr>
            </w:pPr>
            <w:r w:rsidRPr="00B53613">
              <w:rPr>
                <w:color w:val="000000"/>
                <w:sz w:val="14"/>
                <w:szCs w:val="14"/>
              </w:rPr>
              <w:t>4.62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AB7E278"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2B77F2F5" w14:textId="04808C8F" w:rsidR="00F40992" w:rsidRPr="009F5C77" w:rsidRDefault="00F40992" w:rsidP="00F40992">
            <w:pPr>
              <w:spacing w:after="0"/>
              <w:rPr>
                <w:color w:val="000000"/>
                <w:sz w:val="14"/>
                <w:szCs w:val="14"/>
              </w:rPr>
            </w:pPr>
            <w:r w:rsidRPr="00B53613">
              <w:rPr>
                <w:color w:val="000000"/>
                <w:sz w:val="14"/>
                <w:szCs w:val="14"/>
              </w:rPr>
              <w:t>3.02</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3B060EB" w14:textId="77777777" w:rsidR="00F40992" w:rsidRPr="00B53613"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082EEE4" w14:textId="529CEE83" w:rsidR="00F40992" w:rsidRPr="009F5C77" w:rsidRDefault="00F40992" w:rsidP="00F40992">
            <w:pPr>
              <w:spacing w:after="0"/>
              <w:rPr>
                <w:color w:val="000000"/>
                <w:sz w:val="14"/>
                <w:szCs w:val="14"/>
              </w:rPr>
            </w:pPr>
            <w:r w:rsidRPr="00B53613">
              <w:rPr>
                <w:color w:val="000000"/>
                <w:sz w:val="14"/>
                <w:szCs w:val="14"/>
              </w:rPr>
              <w:t>2.47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A135A4D" w14:textId="16C7B03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37BFBAA" w14:textId="318EA542"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6487C35"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5D1D84B"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E638353"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AB1C4F8"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737B038" w14:textId="50DE3250"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7033A7"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imes New Roman" w:hAnsi="Calibri" w:cs="Calibri"/>
                <w:color w:val="000000"/>
                <w:sz w:val="14"/>
                <w:szCs w:val="16"/>
                <w:lang w:val="en-US"/>
              </w:rPr>
              <w:t>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7A694D" w14:textId="77777777" w:rsidR="00F40992" w:rsidRPr="009F5C77"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7AB353D3"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F2B978" w14:textId="4440F606"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2B1BA0"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FCF8718"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640DAF" w14:textId="277E5F83"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F6DE164"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56CAC0C" w14:textId="3622FC7B" w:rsidR="00F40992" w:rsidRPr="009F5C77" w:rsidRDefault="00F40992" w:rsidP="00F40992">
            <w:pPr>
              <w:spacing w:after="0"/>
              <w:rPr>
                <w:color w:val="000000"/>
                <w:sz w:val="14"/>
                <w:szCs w:val="14"/>
              </w:rPr>
            </w:pPr>
            <w:r w:rsidRPr="00B53613">
              <w:rPr>
                <w:color w:val="000000"/>
                <w:sz w:val="14"/>
                <w:szCs w:val="14"/>
              </w:rPr>
              <w:t>5.86</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510FF5C"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8212C55" w14:textId="773CD6FE" w:rsidR="00F40992" w:rsidRPr="009F5C77" w:rsidRDefault="00F40992" w:rsidP="00F40992">
            <w:pPr>
              <w:spacing w:after="0"/>
              <w:rPr>
                <w:color w:val="000000"/>
                <w:sz w:val="14"/>
                <w:szCs w:val="14"/>
              </w:rPr>
            </w:pPr>
            <w:r w:rsidRPr="00B53613">
              <w:rPr>
                <w:color w:val="000000"/>
                <w:sz w:val="14"/>
                <w:szCs w:val="14"/>
              </w:rPr>
              <w:t>3.85</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2BAEB6C3"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68A6104F" w14:textId="7410C615" w:rsidR="00F40992" w:rsidRPr="009F5C77" w:rsidRDefault="00F40992" w:rsidP="00F40992">
            <w:pPr>
              <w:spacing w:after="0"/>
              <w:rPr>
                <w:color w:val="000000"/>
                <w:sz w:val="14"/>
                <w:szCs w:val="14"/>
              </w:rPr>
            </w:pPr>
            <w:r w:rsidRPr="00B53613">
              <w:rPr>
                <w:color w:val="000000"/>
                <w:sz w:val="14"/>
                <w:szCs w:val="14"/>
              </w:rPr>
              <w:t>2.85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5CC8CC0" w14:textId="0FB148DC"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53408AB9" w14:textId="2C947711"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A81F16"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6BD72DF"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CECB3B8"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FB78A76"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 3ms delay</w:t>
            </w:r>
          </w:p>
          <w:p w14:paraId="316D58A9" w14:textId="4F47AB01"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EF2349"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2983D5" w14:textId="77777777" w:rsidR="00F40992"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1B9A57CA"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CA3B080" w14:textId="7328DCF1"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B0F633"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CE1C4B0"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0BBADF" w14:textId="7C437CB0"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6D0CCFBB"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1F8A2728" w14:textId="44135A4F" w:rsidR="00F40992" w:rsidRPr="009F5C77" w:rsidRDefault="00F40992" w:rsidP="00F40992">
            <w:pPr>
              <w:spacing w:after="0"/>
              <w:rPr>
                <w:color w:val="000000"/>
                <w:sz w:val="14"/>
                <w:szCs w:val="14"/>
              </w:rPr>
            </w:pPr>
            <w:r w:rsidRPr="00B53613">
              <w:rPr>
                <w:color w:val="000000"/>
                <w:sz w:val="14"/>
                <w:szCs w:val="14"/>
              </w:rPr>
              <w:t>4.40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20CE481"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13A6DA78" w14:textId="357C519B" w:rsidR="00F40992" w:rsidRPr="009F5C77" w:rsidRDefault="00F40992" w:rsidP="00F40992">
            <w:pPr>
              <w:spacing w:after="0"/>
              <w:rPr>
                <w:color w:val="000000"/>
                <w:sz w:val="14"/>
                <w:szCs w:val="14"/>
              </w:rPr>
            </w:pPr>
            <w:r w:rsidRPr="00B53613">
              <w:rPr>
                <w:color w:val="000000"/>
                <w:sz w:val="14"/>
                <w:szCs w:val="14"/>
              </w:rPr>
              <w:t>2.74</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317EA84"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478C70EA" w14:textId="7D537707" w:rsidR="00F40992" w:rsidRPr="009F5C77" w:rsidRDefault="00F40992" w:rsidP="00F40992">
            <w:pPr>
              <w:spacing w:after="0"/>
              <w:rPr>
                <w:color w:val="000000"/>
                <w:sz w:val="14"/>
                <w:szCs w:val="14"/>
              </w:rPr>
            </w:pPr>
            <w:r w:rsidRPr="00B53613">
              <w:rPr>
                <w:color w:val="000000"/>
                <w:sz w:val="14"/>
                <w:szCs w:val="14"/>
              </w:rPr>
              <w:t>2.22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D4AC3B" w14:textId="54F62A8B"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06E04182" w14:textId="41ABDFCC"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6390A42"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54B5AF3"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6ECCF02"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5CE3214"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A34AEEB" w14:textId="12640581"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2740B1"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E99F8B" w14:textId="77777777" w:rsidR="00F40992"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61511D34"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B268E05" w14:textId="2E35A08D"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5D0601"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DBC4AD3"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858F14" w14:textId="7B8F6128"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44CEEA87"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510804F9" w14:textId="468F39EF" w:rsidR="00F40992" w:rsidRPr="009F5C77" w:rsidRDefault="00F40992" w:rsidP="00F40992">
            <w:pPr>
              <w:spacing w:after="0"/>
              <w:rPr>
                <w:color w:val="000000"/>
                <w:sz w:val="14"/>
                <w:szCs w:val="14"/>
              </w:rPr>
            </w:pPr>
            <w:r w:rsidRPr="00B53613">
              <w:rPr>
                <w:color w:val="000000"/>
                <w:sz w:val="14"/>
                <w:szCs w:val="14"/>
              </w:rPr>
              <w:t>4.54</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3BB3ACAF"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76F48273" w14:textId="7FAE7025" w:rsidR="00F40992" w:rsidRPr="009F5C77" w:rsidRDefault="00F40992" w:rsidP="00F40992">
            <w:pPr>
              <w:spacing w:after="0"/>
              <w:rPr>
                <w:color w:val="000000"/>
                <w:sz w:val="14"/>
                <w:szCs w:val="14"/>
              </w:rPr>
            </w:pPr>
            <w:r w:rsidRPr="00B53613">
              <w:rPr>
                <w:color w:val="000000"/>
                <w:sz w:val="14"/>
                <w:szCs w:val="14"/>
              </w:rPr>
              <w:t>2.73</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D3D5D8E"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563ADA17" w14:textId="621131FA" w:rsidR="00F40992" w:rsidRPr="009F5C77" w:rsidRDefault="00F40992" w:rsidP="00F40992">
            <w:pPr>
              <w:spacing w:after="0"/>
              <w:rPr>
                <w:color w:val="000000"/>
                <w:sz w:val="14"/>
                <w:szCs w:val="14"/>
              </w:rPr>
            </w:pPr>
            <w:r w:rsidRPr="00B53613">
              <w:rPr>
                <w:color w:val="000000"/>
                <w:sz w:val="14"/>
                <w:szCs w:val="14"/>
              </w:rPr>
              <w:t>2.50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CD8577" w14:textId="360A9645"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2985E94B" w14:textId="0E117D37"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855A2C"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BE10D1F"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C12E82"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5221FAB"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B43CA1C" w14:textId="1925D970"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AD7B0C"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566442" w14:textId="77777777" w:rsidR="00F40992"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r w:rsidR="00F40992" w14:paraId="6AE3B0E8" w14:textId="77777777" w:rsidTr="00B53613">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FDA3CF0" w14:textId="57AA3DC0"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0FDD45"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0A876D6" w14:textId="77777777"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D1B15C" w14:textId="49E3B041" w:rsidR="00F40992" w:rsidRDefault="00F40992" w:rsidP="00F40992">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168DF30A" w14:textId="77777777" w:rsidR="00F40992" w:rsidRPr="00F47CC6" w:rsidRDefault="00F40992" w:rsidP="00F40992">
            <w:pPr>
              <w:spacing w:after="0"/>
              <w:rPr>
                <w:rFonts w:ascii="Calibri" w:eastAsia="Times New Roman" w:hAnsi="Calibri" w:cs="Calibri"/>
                <w:sz w:val="16"/>
                <w:szCs w:val="16"/>
                <w:lang w:val="en-US"/>
              </w:rPr>
            </w:pPr>
          </w:p>
        </w:tc>
        <w:tc>
          <w:tcPr>
            <w:tcW w:w="519" w:type="dxa"/>
            <w:tcBorders>
              <w:top w:val="single" w:sz="4" w:space="0" w:color="auto"/>
              <w:left w:val="nil"/>
              <w:bottom w:val="single" w:sz="4" w:space="0" w:color="auto"/>
              <w:right w:val="single" w:sz="4" w:space="0" w:color="auto"/>
            </w:tcBorders>
            <w:shd w:val="clear" w:color="000000" w:fill="F2F2F2"/>
            <w:vAlign w:val="bottom"/>
          </w:tcPr>
          <w:p w14:paraId="5EB17E3A" w14:textId="3EED9683" w:rsidR="00F40992" w:rsidRPr="009F5C77" w:rsidRDefault="00F40992" w:rsidP="00F40992">
            <w:pPr>
              <w:spacing w:after="0"/>
              <w:rPr>
                <w:color w:val="000000"/>
                <w:sz w:val="14"/>
                <w:szCs w:val="14"/>
              </w:rPr>
            </w:pPr>
            <w:r w:rsidRPr="00B53613">
              <w:rPr>
                <w:color w:val="000000"/>
                <w:sz w:val="14"/>
                <w:szCs w:val="14"/>
              </w:rPr>
              <w:t>4.39</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5A446EBB"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0E58D8D9" w14:textId="3BB404D2" w:rsidR="00F40992" w:rsidRPr="009F5C77" w:rsidRDefault="00F40992" w:rsidP="00F40992">
            <w:pPr>
              <w:spacing w:after="0"/>
              <w:rPr>
                <w:color w:val="000000"/>
                <w:sz w:val="14"/>
                <w:szCs w:val="14"/>
              </w:rPr>
            </w:pPr>
            <w:r w:rsidRPr="00B53613">
              <w:rPr>
                <w:color w:val="000000"/>
                <w:sz w:val="14"/>
                <w:szCs w:val="14"/>
              </w:rPr>
              <w:t>2.81</w:t>
            </w:r>
          </w:p>
        </w:tc>
        <w:tc>
          <w:tcPr>
            <w:tcW w:w="568" w:type="dxa"/>
            <w:tcBorders>
              <w:top w:val="single" w:sz="4" w:space="0" w:color="auto"/>
              <w:left w:val="nil"/>
              <w:bottom w:val="single" w:sz="4" w:space="0" w:color="auto"/>
              <w:right w:val="single" w:sz="4" w:space="0" w:color="auto"/>
            </w:tcBorders>
            <w:shd w:val="clear" w:color="000000" w:fill="F2F2F2"/>
            <w:vAlign w:val="bottom"/>
          </w:tcPr>
          <w:p w14:paraId="0183B94E" w14:textId="77777777" w:rsidR="00F40992" w:rsidRPr="009F5C77" w:rsidRDefault="00F40992" w:rsidP="00F40992">
            <w:pPr>
              <w:spacing w:after="0"/>
              <w:rPr>
                <w:color w:val="000000"/>
                <w:sz w:val="14"/>
                <w:szCs w:val="14"/>
              </w:rPr>
            </w:pPr>
          </w:p>
        </w:tc>
        <w:tc>
          <w:tcPr>
            <w:tcW w:w="503" w:type="dxa"/>
            <w:tcBorders>
              <w:top w:val="single" w:sz="4" w:space="0" w:color="auto"/>
              <w:left w:val="nil"/>
              <w:bottom w:val="single" w:sz="4" w:space="0" w:color="auto"/>
              <w:right w:val="single" w:sz="4" w:space="0" w:color="auto"/>
            </w:tcBorders>
            <w:shd w:val="clear" w:color="000000" w:fill="F2F2F2"/>
            <w:vAlign w:val="bottom"/>
          </w:tcPr>
          <w:p w14:paraId="356888DA" w14:textId="0429AEFB" w:rsidR="00F40992" w:rsidRPr="009F5C77" w:rsidRDefault="00F40992" w:rsidP="00F40992">
            <w:pPr>
              <w:spacing w:after="0"/>
              <w:rPr>
                <w:color w:val="000000"/>
                <w:sz w:val="14"/>
                <w:szCs w:val="14"/>
              </w:rPr>
            </w:pPr>
            <w:r w:rsidRPr="00B53613">
              <w:rPr>
                <w:color w:val="000000"/>
                <w:sz w:val="14"/>
                <w:szCs w:val="14"/>
              </w:rPr>
              <w:t>2.29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56F0C9" w14:textId="4E88A992"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43" w:type="dxa"/>
            <w:tcBorders>
              <w:top w:val="single" w:sz="4" w:space="0" w:color="auto"/>
              <w:left w:val="nil"/>
              <w:bottom w:val="single" w:sz="4" w:space="0" w:color="auto"/>
              <w:right w:val="single" w:sz="4" w:space="0" w:color="auto"/>
            </w:tcBorders>
            <w:shd w:val="clear" w:color="000000" w:fill="FFF2CC"/>
            <w:vAlign w:val="bottom"/>
          </w:tcPr>
          <w:p w14:paraId="506008F0" w14:textId="41A2619F" w:rsidR="00F40992" w:rsidRPr="00B003CD" w:rsidRDefault="00F40992" w:rsidP="00F40992">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6C780E" w14:textId="77777777"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E468AA0" w14:textId="77777777" w:rsidR="00F40992" w:rsidRDefault="00F40992" w:rsidP="00F40992">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340F84A"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E81F264" w14:textId="77777777" w:rsidR="00F40992" w:rsidRDefault="00F40992" w:rsidP="00F40992">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BC00289" w14:textId="3A3CD96B" w:rsidR="00F40992" w:rsidRDefault="00F40992" w:rsidP="00F40992">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2E03EE" w14:textId="77777777" w:rsidR="00F40992" w:rsidRDefault="00F40992" w:rsidP="00F40992">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Not pass</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59AA36" w14:textId="77777777" w:rsidR="00F40992" w:rsidRDefault="00F40992" w:rsidP="00F40992">
            <w:pPr>
              <w:spacing w:after="0"/>
              <w:rPr>
                <w:rFonts w:ascii="Calibri" w:eastAsia="Times New Roman" w:hAnsi="Calibri" w:cs="Calibri"/>
                <w:bCs/>
                <w:color w:val="000000"/>
                <w:sz w:val="14"/>
                <w:szCs w:val="16"/>
                <w:lang w:val="en-US"/>
              </w:rPr>
            </w:pPr>
            <w:r>
              <w:rPr>
                <w:rFonts w:ascii="Calibri" w:eastAsia="Times New Roman" w:hAnsi="Calibri" w:cs="Calibri"/>
                <w:bCs/>
                <w:color w:val="000000"/>
                <w:sz w:val="14"/>
                <w:szCs w:val="16"/>
                <w:lang w:val="en-US"/>
              </w:rPr>
              <w:t>1</w:t>
            </w:r>
            <w:r w:rsidRPr="009F5C77">
              <w:rPr>
                <w:rFonts w:ascii="Calibri" w:eastAsia="Times New Roman" w:hAnsi="Calibri" w:cs="Calibri"/>
                <w:bCs/>
                <w:color w:val="000000"/>
                <w:sz w:val="14"/>
                <w:szCs w:val="16"/>
                <w:lang w:val="en-US"/>
              </w:rPr>
              <w:t>-baranch</w:t>
            </w:r>
          </w:p>
        </w:tc>
      </w:tr>
    </w:tbl>
    <w:p w14:paraId="74EDA808" w14:textId="209DC4FD" w:rsidR="00025CF6" w:rsidRDefault="00025CF6" w:rsidP="00B1251C"/>
    <w:p w14:paraId="0FF67206" w14:textId="77777777" w:rsidR="00F40992" w:rsidRDefault="00F40992" w:rsidP="00636500">
      <w:pPr>
        <w:numPr>
          <w:ilvl w:val="0"/>
          <w:numId w:val="26"/>
        </w:numPr>
        <w:ind w:left="0" w:firstLine="0"/>
        <w:rPr>
          <w:b/>
          <w:lang w:val="en-US"/>
        </w:rPr>
      </w:pPr>
      <w:r>
        <w:rPr>
          <w:b/>
          <w:lang w:val="en-US"/>
        </w:rPr>
        <w:t>For LP-RSRQ,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7C810167" w14:textId="21ACF20C" w:rsidR="00F40992" w:rsidRDefault="00F40992" w:rsidP="00F40992">
      <w:pPr>
        <w:pStyle w:val="a3"/>
        <w:numPr>
          <w:ilvl w:val="0"/>
          <w:numId w:val="31"/>
        </w:numPr>
        <w:rPr>
          <w:b/>
        </w:rPr>
      </w:pPr>
      <w:r w:rsidRPr="00E3083E">
        <w:rPr>
          <w:b/>
        </w:rPr>
        <w:t xml:space="preserve">The target RSRP measurement accuracy can be achieved by </w:t>
      </w:r>
      <w:r>
        <w:rPr>
          <w:b/>
        </w:rPr>
        <w:t>1 and 3</w:t>
      </w:r>
      <w:r w:rsidRPr="00E3083E">
        <w:rPr>
          <w:b/>
        </w:rPr>
        <w:t xml:space="preserve"> </w:t>
      </w:r>
      <w:r>
        <w:rPr>
          <w:b/>
        </w:rPr>
        <w:t>s</w:t>
      </w:r>
      <w:r w:rsidRPr="00E3083E">
        <w:rPr>
          <w:b/>
        </w:rPr>
        <w:t>ample</w:t>
      </w:r>
      <w:r>
        <w:rPr>
          <w:b/>
        </w:rPr>
        <w:t>s for AWGN and TDL-C channel at</w:t>
      </w:r>
      <w:r w:rsidRPr="00E3083E">
        <w:rPr>
          <w:b/>
        </w:rPr>
        <w:t xml:space="preserve"> SINR = -3dB based on 320ms periodicity of LP-SS</w:t>
      </w:r>
      <w:r>
        <w:rPr>
          <w:b/>
        </w:rPr>
        <w:t>. Not matter</w:t>
      </w:r>
      <w:r w:rsidRPr="00E3083E">
        <w:rPr>
          <w:b/>
        </w:rPr>
        <w:t xml:space="preserve"> the ideal RSR</w:t>
      </w:r>
      <w:r>
        <w:rPr>
          <w:b/>
        </w:rPr>
        <w:t>Q</w:t>
      </w:r>
      <w:r w:rsidRPr="00E3083E">
        <w:rPr>
          <w:b/>
        </w:rPr>
        <w:t xml:space="preserve"> is pass the fading channel</w:t>
      </w:r>
      <w:r>
        <w:rPr>
          <w:b/>
        </w:rPr>
        <w:t xml:space="preserve"> or not</w:t>
      </w:r>
      <w:r w:rsidRPr="00E3083E">
        <w:rPr>
          <w:b/>
        </w:rPr>
        <w:t xml:space="preserve">. </w:t>
      </w:r>
    </w:p>
    <w:p w14:paraId="4E1A1451" w14:textId="1EF82086" w:rsidR="00717D33" w:rsidRDefault="00717D33" w:rsidP="00F40992">
      <w:pPr>
        <w:pStyle w:val="a3"/>
        <w:numPr>
          <w:ilvl w:val="0"/>
          <w:numId w:val="31"/>
        </w:numPr>
        <w:rPr>
          <w:b/>
        </w:rPr>
      </w:pPr>
      <w:r w:rsidRPr="00717D33">
        <w:rPr>
          <w:b/>
        </w:rPr>
        <w:t>1-branch receiv</w:t>
      </w:r>
      <w:r w:rsidR="009A75C9">
        <w:rPr>
          <w:b/>
        </w:rPr>
        <w:t>e</w:t>
      </w:r>
      <w:r w:rsidRPr="00717D33">
        <w:rPr>
          <w:b/>
        </w:rPr>
        <w:t>r has no effect on RSRQ measurement accuracy</w:t>
      </w:r>
      <w:r w:rsidR="009A75C9">
        <w:rPr>
          <w:b/>
        </w:rPr>
        <w:t>.</w:t>
      </w:r>
    </w:p>
    <w:p w14:paraId="3F332D87" w14:textId="7FA5B29E" w:rsidR="009A75C9" w:rsidRPr="00E3083E" w:rsidRDefault="009A75C9" w:rsidP="00F40992">
      <w:pPr>
        <w:pStyle w:val="a3"/>
        <w:numPr>
          <w:ilvl w:val="0"/>
          <w:numId w:val="31"/>
        </w:numPr>
        <w:rPr>
          <w:b/>
        </w:rPr>
      </w:pPr>
      <w:r w:rsidRPr="009A75C9">
        <w:rPr>
          <w:b/>
        </w:rPr>
        <w:t xml:space="preserve">If the LP-SS sequence of the neighboring cell is opposite, </w:t>
      </w:r>
      <w:r w:rsidR="002A2020" w:rsidRPr="00F40992">
        <w:rPr>
          <w:b/>
        </w:rPr>
        <w:t>the RSR</w:t>
      </w:r>
      <w:r w:rsidR="002A2020">
        <w:rPr>
          <w:b/>
        </w:rPr>
        <w:t>Q</w:t>
      </w:r>
      <w:r w:rsidR="002A2020" w:rsidRPr="00F40992">
        <w:rPr>
          <w:b/>
        </w:rPr>
        <w:t xml:space="preserve"> measurement accuracy will become worse, but </w:t>
      </w:r>
      <w:r w:rsidR="002A2020" w:rsidRPr="00B177E2">
        <w:rPr>
          <w:b/>
        </w:rPr>
        <w:t>the number of measurement samples will not change</w:t>
      </w:r>
      <w:r w:rsidR="002A2020" w:rsidRPr="00F40992">
        <w:rPr>
          <w:b/>
        </w:rPr>
        <w:t>.</w:t>
      </w:r>
    </w:p>
    <w:p w14:paraId="5F9AF221" w14:textId="77777777" w:rsidR="00F40992" w:rsidRPr="00B53613" w:rsidRDefault="00F40992" w:rsidP="00B1251C">
      <w:pPr>
        <w:rPr>
          <w:lang w:val="en-US"/>
        </w:rPr>
      </w:pPr>
    </w:p>
    <w:p w14:paraId="5196421A" w14:textId="77777777" w:rsidR="00025CF6" w:rsidRDefault="00025CF6" w:rsidP="00B1251C"/>
    <w:p w14:paraId="7F31E69A" w14:textId="4640D17D" w:rsidR="009425E6" w:rsidRDefault="009425E6" w:rsidP="00CE1A70">
      <w:pPr>
        <w:numPr>
          <w:ilvl w:val="0"/>
          <w:numId w:val="26"/>
        </w:numPr>
        <w:ind w:left="0" w:firstLine="0"/>
        <w:rPr>
          <w:b/>
          <w:lang w:val="en-US"/>
        </w:rPr>
      </w:pPr>
      <w:r w:rsidRPr="00BE62EF">
        <w:rPr>
          <w:b/>
          <w:lang w:val="en-US"/>
        </w:rPr>
        <w:t xml:space="preserve">For </w:t>
      </w:r>
      <w:r>
        <w:rPr>
          <w:b/>
          <w:lang w:val="en-US"/>
        </w:rPr>
        <w:t>SSB based</w:t>
      </w:r>
      <w:r w:rsidR="0018270F">
        <w:rPr>
          <w:b/>
          <w:lang w:val="en-US"/>
        </w:rPr>
        <w:t xml:space="preserve">, </w:t>
      </w:r>
      <w:r>
        <w:rPr>
          <w:b/>
          <w:lang w:val="en-US"/>
        </w:rPr>
        <w:t>LR</w:t>
      </w:r>
      <w:r w:rsidRPr="00BE62EF">
        <w:rPr>
          <w:b/>
          <w:lang w:val="en-US"/>
        </w:rPr>
        <w:t xml:space="preserve"> can satisfy RSRP/RSRQ measurement accuracy based on </w:t>
      </w:r>
      <w:r w:rsidR="00AB6F94">
        <w:rPr>
          <w:b/>
          <w:lang w:val="en-US"/>
        </w:rPr>
        <w:t>1</w:t>
      </w:r>
      <w:r w:rsidRPr="00BE62EF">
        <w:rPr>
          <w:b/>
          <w:lang w:val="en-US"/>
        </w:rPr>
        <w:t xml:space="preserve"> sample at SINR = -3dB</w:t>
      </w:r>
      <w:r>
        <w:rPr>
          <w:b/>
          <w:lang w:val="en-US"/>
        </w:rPr>
        <w:t xml:space="preserve"> </w:t>
      </w:r>
      <w:r w:rsidRPr="00BE62EF">
        <w:rPr>
          <w:b/>
          <w:lang w:val="en-US"/>
        </w:rPr>
        <w:t xml:space="preserve">under </w:t>
      </w:r>
      <w:r w:rsidR="00AB6F94">
        <w:rPr>
          <w:b/>
          <w:lang w:val="en-US"/>
        </w:rPr>
        <w:t>AWGN</w:t>
      </w:r>
      <w:r w:rsidRPr="00BE62EF">
        <w:rPr>
          <w:b/>
          <w:lang w:val="en-US"/>
        </w:rPr>
        <w:t xml:space="preserve"> </w:t>
      </w:r>
      <w:r w:rsidRPr="00BE62EF">
        <w:rPr>
          <w:rFonts w:hint="eastAsia"/>
          <w:b/>
          <w:lang w:val="en-US"/>
        </w:rPr>
        <w:t>channel</w:t>
      </w:r>
      <w:r w:rsidRPr="00BE62EF">
        <w:rPr>
          <w:b/>
          <w:lang w:val="en-US"/>
        </w:rPr>
        <w:t xml:space="preserve"> </w:t>
      </w:r>
      <w:r w:rsidR="00AB6F94">
        <w:rPr>
          <w:b/>
          <w:lang w:val="en-US"/>
        </w:rPr>
        <w:t xml:space="preserve">and </w:t>
      </w:r>
      <w:r w:rsidR="006A7F37">
        <w:rPr>
          <w:b/>
          <w:lang w:val="en-US"/>
        </w:rPr>
        <w:t>1</w:t>
      </w:r>
      <w:r w:rsidR="00AB6F94" w:rsidRPr="00BE62EF">
        <w:rPr>
          <w:b/>
          <w:lang w:val="en-US"/>
        </w:rPr>
        <w:t xml:space="preserve"> sample at SINR = -3dB</w:t>
      </w:r>
      <w:r w:rsidR="00AB6F94">
        <w:rPr>
          <w:b/>
          <w:lang w:val="en-US"/>
        </w:rPr>
        <w:t xml:space="preserve"> </w:t>
      </w:r>
      <w:r w:rsidR="00AB6F94" w:rsidRPr="00BE62EF">
        <w:rPr>
          <w:b/>
          <w:lang w:val="en-US"/>
        </w:rPr>
        <w:t xml:space="preserve">under </w:t>
      </w:r>
      <w:r w:rsidR="00AB6F94" w:rsidRPr="00BE62EF">
        <w:rPr>
          <w:rFonts w:hint="eastAsia"/>
          <w:b/>
          <w:lang w:val="en-US"/>
        </w:rPr>
        <w:t>TDL-C</w:t>
      </w:r>
      <w:r w:rsidR="00AB6F94" w:rsidRPr="00BE62EF">
        <w:rPr>
          <w:b/>
          <w:lang w:val="en-US"/>
        </w:rPr>
        <w:t xml:space="preserve"> </w:t>
      </w:r>
      <w:r w:rsidR="00AB6F94" w:rsidRPr="00BE62EF">
        <w:rPr>
          <w:rFonts w:hint="eastAsia"/>
          <w:b/>
          <w:lang w:val="en-US"/>
        </w:rPr>
        <w:t>channel</w:t>
      </w:r>
      <w:r w:rsidR="0018270F">
        <w:rPr>
          <w:b/>
          <w:lang w:val="en-US"/>
        </w:rPr>
        <w:t>, no matter the ideal RSRP/RSRQ is passed</w:t>
      </w:r>
      <w:r w:rsidR="00CD2C59">
        <w:rPr>
          <w:b/>
          <w:lang w:val="en-US"/>
        </w:rPr>
        <w:t xml:space="preserve"> the fading</w:t>
      </w:r>
      <w:r w:rsidR="0018270F">
        <w:rPr>
          <w:b/>
          <w:lang w:val="en-US"/>
        </w:rPr>
        <w:t xml:space="preserve"> channel</w:t>
      </w:r>
      <w:r w:rsidR="00CD2C59">
        <w:rPr>
          <w:b/>
          <w:lang w:val="en-US"/>
        </w:rPr>
        <w:t xml:space="preserve"> or not</w:t>
      </w:r>
      <w:r w:rsidR="0018270F">
        <w:rPr>
          <w:b/>
          <w:lang w:val="en-US"/>
        </w:rPr>
        <w:t xml:space="preserve">. </w:t>
      </w:r>
      <w:r w:rsidRPr="00BE62EF">
        <w:rPr>
          <w:b/>
          <w:lang w:val="en-US"/>
        </w:rPr>
        <w:t xml:space="preserve"> </w:t>
      </w:r>
    </w:p>
    <w:p w14:paraId="6BA0CC43" w14:textId="3FB1894B" w:rsidR="00234500" w:rsidRDefault="00234500" w:rsidP="00234500"/>
    <w:p w14:paraId="12C90D72" w14:textId="77777777" w:rsidR="00234500" w:rsidRDefault="00234500" w:rsidP="00234500"/>
    <w:p w14:paraId="31823161" w14:textId="77777777" w:rsidR="00234500" w:rsidRPr="006E4BD9" w:rsidRDefault="00234500" w:rsidP="00125819">
      <w:pPr>
        <w:rPr>
          <w:b/>
        </w:rPr>
      </w:pPr>
    </w:p>
    <w:p w14:paraId="22028EEB" w14:textId="77777777" w:rsidR="00526EBE" w:rsidRPr="0027694E" w:rsidRDefault="00526EBE" w:rsidP="00BA40EE">
      <w:pPr>
        <w:pStyle w:val="1"/>
        <w:rPr>
          <w:sz w:val="28"/>
          <w:szCs w:val="22"/>
        </w:rPr>
      </w:pPr>
      <w:r w:rsidRPr="0027694E">
        <w:rPr>
          <w:rFonts w:eastAsia="宋体" w:hint="eastAsia"/>
          <w:sz w:val="28"/>
          <w:szCs w:val="22"/>
        </w:rPr>
        <w:t>Conclusion</w:t>
      </w:r>
    </w:p>
    <w:p w14:paraId="5731A230" w14:textId="333A44A3"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2485C454" w14:textId="77777777" w:rsidR="00432E1C" w:rsidRDefault="00432E1C" w:rsidP="00432E1C">
      <w:pPr>
        <w:numPr>
          <w:ilvl w:val="0"/>
          <w:numId w:val="46"/>
        </w:numPr>
        <w:ind w:left="0" w:firstLine="0"/>
        <w:rPr>
          <w:b/>
          <w:lang w:val="en-US"/>
        </w:rPr>
      </w:pPr>
      <w:r>
        <w:rPr>
          <w:b/>
          <w:lang w:val="en-US"/>
        </w:rPr>
        <w:t>For LP-RSRP,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3AC99346" w14:textId="77777777" w:rsidR="00432E1C" w:rsidRPr="00E3083E" w:rsidRDefault="00432E1C" w:rsidP="00432E1C">
      <w:pPr>
        <w:pStyle w:val="a3"/>
        <w:numPr>
          <w:ilvl w:val="0"/>
          <w:numId w:val="31"/>
        </w:numPr>
        <w:rPr>
          <w:b/>
        </w:rPr>
      </w:pPr>
      <w:r w:rsidRPr="00E3083E">
        <w:rPr>
          <w:b/>
        </w:rPr>
        <w:t>The target RSRP measurement accuracy can be achieved by 1 LP-</w:t>
      </w:r>
      <w:r w:rsidRPr="00E3083E">
        <w:rPr>
          <w:rFonts w:hint="eastAsia"/>
          <w:b/>
        </w:rPr>
        <w:t>S</w:t>
      </w:r>
      <w:r w:rsidRPr="00E3083E">
        <w:rPr>
          <w:b/>
        </w:rPr>
        <w:t xml:space="preserve">S sample SINR = -3dB based on 320ms periodicity of LP-SS if the ideal RSRP is pass the fading channel. </w:t>
      </w:r>
    </w:p>
    <w:p w14:paraId="6223A637" w14:textId="77777777" w:rsidR="00432E1C" w:rsidRDefault="00432E1C" w:rsidP="00432E1C">
      <w:pPr>
        <w:pStyle w:val="a3"/>
        <w:numPr>
          <w:ilvl w:val="0"/>
          <w:numId w:val="31"/>
        </w:numPr>
        <w:rPr>
          <w:b/>
        </w:rPr>
      </w:pPr>
      <w:r w:rsidRPr="00E3083E">
        <w:rPr>
          <w:b/>
        </w:rPr>
        <w:t xml:space="preserve">If the ideal RSRP calculation is not passed the fading channel, 3 samples are required under TDL-C channel to achieve the target accuracy.  </w:t>
      </w:r>
    </w:p>
    <w:p w14:paraId="0CAC7841" w14:textId="77777777" w:rsidR="00432E1C" w:rsidRDefault="00432E1C" w:rsidP="00432E1C">
      <w:pPr>
        <w:pStyle w:val="a3"/>
        <w:numPr>
          <w:ilvl w:val="0"/>
          <w:numId w:val="31"/>
        </w:numPr>
        <w:rPr>
          <w:b/>
        </w:rPr>
      </w:pPr>
      <w:r w:rsidRPr="00B177E2">
        <w:rPr>
          <w:b/>
        </w:rPr>
        <w:t xml:space="preserve">The RSRP measurement accuracy of 1-branch </w:t>
      </w:r>
      <w:r>
        <w:rPr>
          <w:b/>
        </w:rPr>
        <w:t xml:space="preserve">receiver </w:t>
      </w:r>
      <w:r w:rsidRPr="00B177E2">
        <w:rPr>
          <w:b/>
        </w:rPr>
        <w:t>will deteriorate by 0.5~0.8dB compared to 2-branch</w:t>
      </w:r>
      <w:r>
        <w:rPr>
          <w:b/>
        </w:rPr>
        <w:t xml:space="preserve"> receiver</w:t>
      </w:r>
      <w:r w:rsidRPr="00B177E2">
        <w:rPr>
          <w:b/>
        </w:rPr>
        <w:t>, but the number of measurement samples will not change.</w:t>
      </w:r>
    </w:p>
    <w:p w14:paraId="4F8E1B25" w14:textId="77777777" w:rsidR="00432E1C" w:rsidRDefault="00432E1C" w:rsidP="00432E1C">
      <w:pPr>
        <w:pStyle w:val="a3"/>
        <w:numPr>
          <w:ilvl w:val="0"/>
          <w:numId w:val="31"/>
        </w:numPr>
        <w:rPr>
          <w:b/>
        </w:rPr>
      </w:pPr>
      <w:r w:rsidRPr="00F40992">
        <w:rPr>
          <w:b/>
        </w:rPr>
        <w:t xml:space="preserve">If the adjacent cell LP-SS sequence is opposite, the RSRP measurement accuracy will become worse, but </w:t>
      </w:r>
      <w:r w:rsidRPr="00B177E2">
        <w:rPr>
          <w:b/>
        </w:rPr>
        <w:t>the number of measurement samples will not change</w:t>
      </w:r>
      <w:r w:rsidRPr="00F40992">
        <w:rPr>
          <w:b/>
        </w:rPr>
        <w:t>.</w:t>
      </w:r>
    </w:p>
    <w:p w14:paraId="2A24FFE0" w14:textId="77777777" w:rsidR="00432E1C" w:rsidRDefault="00432E1C" w:rsidP="00432E1C">
      <w:pPr>
        <w:numPr>
          <w:ilvl w:val="0"/>
          <w:numId w:val="46"/>
        </w:numPr>
        <w:ind w:left="0" w:firstLine="0"/>
        <w:rPr>
          <w:b/>
          <w:lang w:val="en-US"/>
        </w:rPr>
      </w:pPr>
      <w:r>
        <w:rPr>
          <w:b/>
          <w:lang w:val="en-US"/>
        </w:rPr>
        <w:t>For LP-RSRQ, under all alternatives and combinations including different LP-SS sequence, different interference power setting, different synchronous conditions and different channel conditions (AWGN or TDL-C):</w:t>
      </w:r>
      <w:r w:rsidRPr="00BE62EF">
        <w:rPr>
          <w:b/>
          <w:lang w:val="en-US"/>
        </w:rPr>
        <w:t xml:space="preserve"> </w:t>
      </w:r>
    </w:p>
    <w:p w14:paraId="68790585" w14:textId="77777777" w:rsidR="00432E1C" w:rsidRDefault="00432E1C" w:rsidP="00432E1C">
      <w:pPr>
        <w:pStyle w:val="a3"/>
        <w:numPr>
          <w:ilvl w:val="0"/>
          <w:numId w:val="31"/>
        </w:numPr>
        <w:rPr>
          <w:b/>
        </w:rPr>
      </w:pPr>
      <w:r w:rsidRPr="00E3083E">
        <w:rPr>
          <w:b/>
        </w:rPr>
        <w:lastRenderedPageBreak/>
        <w:t xml:space="preserve">The target RSRP measurement accuracy can be achieved by </w:t>
      </w:r>
      <w:r>
        <w:rPr>
          <w:b/>
        </w:rPr>
        <w:t>1 and 3</w:t>
      </w:r>
      <w:r w:rsidRPr="00E3083E">
        <w:rPr>
          <w:b/>
        </w:rPr>
        <w:t xml:space="preserve"> </w:t>
      </w:r>
      <w:r>
        <w:rPr>
          <w:b/>
        </w:rPr>
        <w:t>s</w:t>
      </w:r>
      <w:r w:rsidRPr="00E3083E">
        <w:rPr>
          <w:b/>
        </w:rPr>
        <w:t>ample</w:t>
      </w:r>
      <w:r>
        <w:rPr>
          <w:b/>
        </w:rPr>
        <w:t>s for AWGN and TDL-C channel at</w:t>
      </w:r>
      <w:r w:rsidRPr="00E3083E">
        <w:rPr>
          <w:b/>
        </w:rPr>
        <w:t xml:space="preserve"> SINR = -3dB based on 320ms periodicity of LP-SS</w:t>
      </w:r>
      <w:r>
        <w:rPr>
          <w:b/>
        </w:rPr>
        <w:t>. Not matter</w:t>
      </w:r>
      <w:r w:rsidRPr="00E3083E">
        <w:rPr>
          <w:b/>
        </w:rPr>
        <w:t xml:space="preserve"> the ideal RSR</w:t>
      </w:r>
      <w:r>
        <w:rPr>
          <w:b/>
        </w:rPr>
        <w:t>Q</w:t>
      </w:r>
      <w:r w:rsidRPr="00E3083E">
        <w:rPr>
          <w:b/>
        </w:rPr>
        <w:t xml:space="preserve"> is pass the fading channel</w:t>
      </w:r>
      <w:r>
        <w:rPr>
          <w:b/>
        </w:rPr>
        <w:t xml:space="preserve"> or not</w:t>
      </w:r>
      <w:r w:rsidRPr="00E3083E">
        <w:rPr>
          <w:b/>
        </w:rPr>
        <w:t xml:space="preserve">. </w:t>
      </w:r>
    </w:p>
    <w:p w14:paraId="05D5B4A8" w14:textId="77777777" w:rsidR="00432E1C" w:rsidRDefault="00432E1C" w:rsidP="00432E1C">
      <w:pPr>
        <w:pStyle w:val="a3"/>
        <w:numPr>
          <w:ilvl w:val="0"/>
          <w:numId w:val="31"/>
        </w:numPr>
        <w:rPr>
          <w:b/>
        </w:rPr>
      </w:pPr>
      <w:r w:rsidRPr="00717D33">
        <w:rPr>
          <w:b/>
        </w:rPr>
        <w:t>1-branch receiv</w:t>
      </w:r>
      <w:r>
        <w:rPr>
          <w:b/>
        </w:rPr>
        <w:t>e</w:t>
      </w:r>
      <w:r w:rsidRPr="00717D33">
        <w:rPr>
          <w:b/>
        </w:rPr>
        <w:t>r has no effect on RSRQ measurement accuracy</w:t>
      </w:r>
      <w:r>
        <w:rPr>
          <w:b/>
        </w:rPr>
        <w:t>.</w:t>
      </w:r>
    </w:p>
    <w:p w14:paraId="728055BD" w14:textId="77777777" w:rsidR="00432E1C" w:rsidRPr="00E3083E" w:rsidRDefault="00432E1C" w:rsidP="00432E1C">
      <w:pPr>
        <w:pStyle w:val="a3"/>
        <w:numPr>
          <w:ilvl w:val="0"/>
          <w:numId w:val="31"/>
        </w:numPr>
        <w:rPr>
          <w:b/>
        </w:rPr>
      </w:pPr>
      <w:r w:rsidRPr="009A75C9">
        <w:rPr>
          <w:b/>
        </w:rPr>
        <w:t xml:space="preserve">If the LP-SS sequence of the neighboring cell is opposite, </w:t>
      </w:r>
      <w:r w:rsidRPr="00F40992">
        <w:rPr>
          <w:b/>
        </w:rPr>
        <w:t>the RSR</w:t>
      </w:r>
      <w:r>
        <w:rPr>
          <w:b/>
        </w:rPr>
        <w:t>Q</w:t>
      </w:r>
      <w:r w:rsidRPr="00F40992">
        <w:rPr>
          <w:b/>
        </w:rPr>
        <w:t xml:space="preserve"> measurement accuracy will become worse, but </w:t>
      </w:r>
      <w:r w:rsidRPr="00B177E2">
        <w:rPr>
          <w:b/>
        </w:rPr>
        <w:t>the number of measurement samples will not change</w:t>
      </w:r>
      <w:r w:rsidRPr="00F40992">
        <w:rPr>
          <w:b/>
        </w:rPr>
        <w:t>.</w:t>
      </w:r>
    </w:p>
    <w:p w14:paraId="40662327" w14:textId="77777777" w:rsidR="00432E1C" w:rsidRPr="00B53613" w:rsidRDefault="00432E1C" w:rsidP="00432E1C">
      <w:pPr>
        <w:rPr>
          <w:lang w:val="en-US"/>
        </w:rPr>
      </w:pPr>
    </w:p>
    <w:p w14:paraId="295F73CC" w14:textId="77777777" w:rsidR="00432E1C" w:rsidRDefault="00432E1C" w:rsidP="00432E1C"/>
    <w:p w14:paraId="4DEA30C6" w14:textId="77777777" w:rsidR="00432E1C" w:rsidRDefault="00432E1C" w:rsidP="00432E1C">
      <w:pPr>
        <w:numPr>
          <w:ilvl w:val="0"/>
          <w:numId w:val="46"/>
        </w:numPr>
        <w:ind w:left="0" w:firstLine="0"/>
        <w:rPr>
          <w:b/>
          <w:lang w:val="en-US"/>
        </w:rPr>
      </w:pPr>
      <w:r w:rsidRPr="00BE62EF">
        <w:rPr>
          <w:b/>
          <w:lang w:val="en-US"/>
        </w:rPr>
        <w:t xml:space="preserve">For </w:t>
      </w:r>
      <w:r>
        <w:rPr>
          <w:b/>
          <w:lang w:val="en-US"/>
        </w:rPr>
        <w:t>SSB based, LR</w:t>
      </w:r>
      <w:r w:rsidRPr="00BE62EF">
        <w:rPr>
          <w:b/>
          <w:lang w:val="en-US"/>
        </w:rPr>
        <w:t xml:space="preserve"> can satisfy RSRP/RSRQ measurement accuracy based on </w:t>
      </w:r>
      <w:r>
        <w:rPr>
          <w:b/>
          <w:lang w:val="en-US"/>
        </w:rPr>
        <w:t>1</w:t>
      </w:r>
      <w:r w:rsidRPr="00BE62EF">
        <w:rPr>
          <w:b/>
          <w:lang w:val="en-US"/>
        </w:rPr>
        <w:t xml:space="preserve"> sample at SINR = -3dB</w:t>
      </w:r>
      <w:r>
        <w:rPr>
          <w:b/>
          <w:lang w:val="en-US"/>
        </w:rPr>
        <w:t xml:space="preserve"> </w:t>
      </w:r>
      <w:r w:rsidRPr="00BE62EF">
        <w:rPr>
          <w:b/>
          <w:lang w:val="en-US"/>
        </w:rPr>
        <w:t xml:space="preserve">under </w:t>
      </w:r>
      <w:r>
        <w:rPr>
          <w:b/>
          <w:lang w:val="en-US"/>
        </w:rPr>
        <w:t>AWGN</w:t>
      </w:r>
      <w:r w:rsidRPr="00BE62EF">
        <w:rPr>
          <w:b/>
          <w:lang w:val="en-US"/>
        </w:rPr>
        <w:t xml:space="preserve"> </w:t>
      </w:r>
      <w:r w:rsidRPr="00BE62EF">
        <w:rPr>
          <w:rFonts w:hint="eastAsia"/>
          <w:b/>
          <w:lang w:val="en-US"/>
        </w:rPr>
        <w:t>channel</w:t>
      </w:r>
      <w:r w:rsidRPr="00BE62EF">
        <w:rPr>
          <w:b/>
          <w:lang w:val="en-US"/>
        </w:rPr>
        <w:t xml:space="preserve"> </w:t>
      </w:r>
      <w:r>
        <w:rPr>
          <w:b/>
          <w:lang w:val="en-US"/>
        </w:rPr>
        <w:t>and 1</w:t>
      </w:r>
      <w:r w:rsidRPr="00BE62EF">
        <w:rPr>
          <w:b/>
          <w:lang w:val="en-US"/>
        </w:rPr>
        <w:t xml:space="preserve"> sample at SINR = -3dB</w:t>
      </w:r>
      <w:r>
        <w:rPr>
          <w:b/>
          <w:lang w:val="en-US"/>
        </w:rPr>
        <w:t xml:space="preserve"> </w:t>
      </w:r>
      <w:r w:rsidRPr="00BE62EF">
        <w:rPr>
          <w:b/>
          <w:lang w:val="en-US"/>
        </w:rPr>
        <w:t xml:space="preserve">under </w:t>
      </w:r>
      <w:r w:rsidRPr="00BE62EF">
        <w:rPr>
          <w:rFonts w:hint="eastAsia"/>
          <w:b/>
          <w:lang w:val="en-US"/>
        </w:rPr>
        <w:t>TDL-C</w:t>
      </w:r>
      <w:r w:rsidRPr="00BE62EF">
        <w:rPr>
          <w:b/>
          <w:lang w:val="en-US"/>
        </w:rPr>
        <w:t xml:space="preserve"> </w:t>
      </w:r>
      <w:r w:rsidRPr="00BE62EF">
        <w:rPr>
          <w:rFonts w:hint="eastAsia"/>
          <w:b/>
          <w:lang w:val="en-US"/>
        </w:rPr>
        <w:t>channel</w:t>
      </w:r>
      <w:r>
        <w:rPr>
          <w:b/>
          <w:lang w:val="en-US"/>
        </w:rPr>
        <w:t xml:space="preserve">, no matter the ideal RSRP/RSRQ is passed the fading channel or not. </w:t>
      </w:r>
      <w:r w:rsidRPr="00BE62EF">
        <w:rPr>
          <w:b/>
          <w:lang w:val="en-US"/>
        </w:rPr>
        <w:t xml:space="preserve"> </w:t>
      </w:r>
    </w:p>
    <w:p w14:paraId="5D67DD15" w14:textId="77777777" w:rsidR="000D4671" w:rsidRDefault="000D4671" w:rsidP="00F56AD4">
      <w:pPr>
        <w:rPr>
          <w:color w:val="000000"/>
          <w:sz w:val="22"/>
          <w:szCs w:val="22"/>
          <w:lang w:val="en-US"/>
        </w:rPr>
      </w:pPr>
    </w:p>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bookmarkEnd w:id="1"/>
    <w:p w14:paraId="6EC27937" w14:textId="1958192E" w:rsidR="00472261" w:rsidRPr="00472261" w:rsidRDefault="00472261" w:rsidP="00472261">
      <w:pPr>
        <w:tabs>
          <w:tab w:val="left" w:pos="2127"/>
        </w:tabs>
        <w:ind w:left="2126" w:hanging="2126"/>
        <w:outlineLvl w:val="0"/>
        <w:rPr>
          <w:sz w:val="22"/>
          <w:szCs w:val="22"/>
        </w:rPr>
      </w:pPr>
      <w:r w:rsidRPr="00472261">
        <w:rPr>
          <w:sz w:val="22"/>
          <w:szCs w:val="22"/>
        </w:rPr>
        <w:t>[</w:t>
      </w:r>
      <w:r>
        <w:rPr>
          <w:sz w:val="22"/>
          <w:szCs w:val="22"/>
        </w:rPr>
        <w:t>3</w:t>
      </w:r>
      <w:r w:rsidRPr="00472261">
        <w:rPr>
          <w:sz w:val="22"/>
          <w:szCs w:val="22"/>
        </w:rPr>
        <w:t>] R4-2503627,</w:t>
      </w:r>
      <w:r w:rsidR="002A0D9C">
        <w:rPr>
          <w:sz w:val="22"/>
          <w:szCs w:val="22"/>
        </w:rPr>
        <w:t xml:space="preserve"> </w:t>
      </w:r>
      <w:r w:rsidRPr="00472261">
        <w:rPr>
          <w:sz w:val="22"/>
          <w:szCs w:val="22"/>
        </w:rPr>
        <w:t>Topic summary for [114][225] NR_LPWUS, RAN4 114bis, vivo</w:t>
      </w:r>
    </w:p>
    <w:p w14:paraId="51979215" w14:textId="77777777" w:rsidR="00472261" w:rsidRPr="00472261" w:rsidRDefault="00472261" w:rsidP="00472261">
      <w:pPr>
        <w:tabs>
          <w:tab w:val="left" w:pos="2127"/>
        </w:tabs>
        <w:ind w:left="2126" w:hanging="2126"/>
        <w:outlineLvl w:val="0"/>
        <w:rPr>
          <w:sz w:val="22"/>
          <w:szCs w:val="22"/>
        </w:rPr>
      </w:pPr>
      <w:r w:rsidRPr="00472261">
        <w:rPr>
          <w:sz w:val="22"/>
          <w:szCs w:val="22"/>
        </w:rPr>
        <w:t xml:space="preserve">[4] </w:t>
      </w:r>
      <w:hyperlink r:id="rId8" w:history="1">
        <w:r w:rsidRPr="00472261">
          <w:rPr>
            <w:sz w:val="22"/>
            <w:szCs w:val="22"/>
          </w:rPr>
          <w:t>R4-2504908</w:t>
        </w:r>
      </w:hyperlink>
      <w:r w:rsidRPr="00472261">
        <w:rPr>
          <w:sz w:val="22"/>
          <w:szCs w:val="22"/>
        </w:rPr>
        <w:t>, WF on RRM requirements for NR_LPWUS, RAN4 114bis, vivo</w:t>
      </w:r>
    </w:p>
    <w:p w14:paraId="792312DD" w14:textId="77777777" w:rsidR="00472261" w:rsidRDefault="00472261" w:rsidP="00472261">
      <w:pPr>
        <w:overflowPunct w:val="0"/>
        <w:autoSpaceDE w:val="0"/>
        <w:autoSpaceDN w:val="0"/>
        <w:adjustRightInd w:val="0"/>
        <w:jc w:val="left"/>
        <w:textAlignment w:val="baseline"/>
      </w:pPr>
    </w:p>
    <w:p w14:paraId="675901AB" w14:textId="0D90ABEE" w:rsidR="00756CC5" w:rsidRDefault="00756CC5" w:rsidP="00756CC5">
      <w:pPr>
        <w:tabs>
          <w:tab w:val="left" w:pos="2127"/>
        </w:tabs>
        <w:ind w:left="2126" w:hanging="2126"/>
        <w:outlineLvl w:val="0"/>
        <w:rPr>
          <w:sz w:val="24"/>
          <w:szCs w:val="22"/>
        </w:rPr>
      </w:pPr>
      <w:r w:rsidRPr="000C2D81">
        <w:rPr>
          <w:sz w:val="24"/>
          <w:szCs w:val="22"/>
        </w:rPr>
        <w:t>Appendix</w:t>
      </w:r>
      <w:r w:rsidR="00064B19" w:rsidRPr="000C2D81">
        <w:rPr>
          <w:sz w:val="24"/>
          <w:szCs w:val="22"/>
        </w:rPr>
        <w:t xml:space="preserve"> </w:t>
      </w:r>
      <w:r w:rsidR="0008094A">
        <w:rPr>
          <w:sz w:val="24"/>
          <w:szCs w:val="22"/>
        </w:rPr>
        <w:t>Simulation results</w:t>
      </w:r>
    </w:p>
    <w:p w14:paraId="1FB8E796" w14:textId="77777777" w:rsidR="00025CF6" w:rsidRPr="00F8640F" w:rsidRDefault="00025CF6" w:rsidP="00025CF6">
      <w:pPr>
        <w:rPr>
          <w:lang w:val="en-US"/>
        </w:rPr>
      </w:pPr>
    </w:p>
    <w:p w14:paraId="13993033" w14:textId="77777777" w:rsidR="00025CF6" w:rsidRDefault="00025CF6" w:rsidP="00025CF6">
      <w:pPr>
        <w:pStyle w:val="RAN4H2"/>
        <w:numPr>
          <w:ilvl w:val="0"/>
          <w:numId w:val="0"/>
        </w:numPr>
      </w:pPr>
      <w:r>
        <w:t xml:space="preserve">Table </w:t>
      </w:r>
      <w:fldSimple w:instr=" SEQ Table \* ARABIC ">
        <w:r>
          <w:rPr>
            <w:noProof/>
          </w:rPr>
          <w:t>1</w:t>
        </w:r>
      </w:fldSimple>
      <w:r>
        <w:t>:</w:t>
      </w:r>
      <w:r w:rsidRPr="00B21EC6">
        <w:rPr>
          <w:rFonts w:hint="eastAsia"/>
          <w:lang w:eastAsia="zh-CN"/>
        </w:rPr>
        <w:t>OOK</w:t>
      </w:r>
      <w:r w:rsidRPr="00B21EC6">
        <w:rPr>
          <w:lang w:eastAsia="zh-CN"/>
        </w:rPr>
        <w:t>,</w:t>
      </w:r>
      <w:r w:rsidRPr="00B21EC6">
        <w:rPr>
          <w:rFonts w:hint="eastAsia"/>
          <w:lang w:eastAsia="zh-CN"/>
        </w:rPr>
        <w:t>RSR</w:t>
      </w:r>
      <w:r>
        <w:rPr>
          <w:lang w:eastAsia="zh-CN"/>
        </w:rPr>
        <w:t>P</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(2-branch)</w:t>
      </w:r>
    </w:p>
    <w:tbl>
      <w:tblPr>
        <w:tblW w:w="8635" w:type="dxa"/>
        <w:tblInd w:w="-5" w:type="dxa"/>
        <w:tblLook w:val="04A0" w:firstRow="1" w:lastRow="0" w:firstColumn="1" w:lastColumn="0" w:noHBand="0" w:noVBand="1"/>
      </w:tblPr>
      <w:tblGrid>
        <w:gridCol w:w="553"/>
        <w:gridCol w:w="1598"/>
        <w:gridCol w:w="573"/>
        <w:gridCol w:w="524"/>
        <w:gridCol w:w="573"/>
        <w:gridCol w:w="527"/>
        <w:gridCol w:w="573"/>
        <w:gridCol w:w="527"/>
        <w:gridCol w:w="732"/>
        <w:gridCol w:w="674"/>
        <w:gridCol w:w="937"/>
        <w:gridCol w:w="844"/>
      </w:tblGrid>
      <w:tr w:rsidR="00025CF6" w14:paraId="6D8140A0" w14:textId="77777777" w:rsidTr="00025CF6">
        <w:trPr>
          <w:trHeight w:val="840"/>
        </w:trPr>
        <w:tc>
          <w:tcPr>
            <w:tcW w:w="55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6DACBAC" w14:textId="77777777" w:rsidR="00025CF6" w:rsidRDefault="00025CF6" w:rsidP="00025CF6">
            <w:pPr>
              <w:spacing w:after="0"/>
              <w:jc w:val="center"/>
              <w:rPr>
                <w:rFonts w:ascii="Calibri" w:eastAsia="Times New Roman" w:hAnsi="Calibri" w:cs="Calibri"/>
                <w:b/>
                <w:bCs/>
                <w:color w:val="000000"/>
                <w:sz w:val="14"/>
                <w:szCs w:val="16"/>
                <w:lang w:val="en-US"/>
              </w:rPr>
            </w:pPr>
            <w:bookmarkStart w:id="7" w:name="_Hlk190983006"/>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2C479B3"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7" w:type="dxa"/>
            <w:gridSpan w:val="6"/>
            <w:tcBorders>
              <w:top w:val="single" w:sz="4" w:space="0" w:color="auto"/>
              <w:left w:val="nil"/>
              <w:bottom w:val="single" w:sz="4" w:space="0" w:color="auto"/>
              <w:right w:val="single" w:sz="4" w:space="0" w:color="auto"/>
            </w:tcBorders>
            <w:shd w:val="clear" w:color="000000" w:fill="FCE4D6"/>
            <w:vAlign w:val="center"/>
          </w:tcPr>
          <w:p w14:paraId="067D9761"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B25256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B19A17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154F88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3CFFF4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01C8AE94" w14:textId="77777777" w:rsidTr="00025CF6">
        <w:trPr>
          <w:trHeight w:val="321"/>
        </w:trPr>
        <w:tc>
          <w:tcPr>
            <w:tcW w:w="553" w:type="dxa"/>
            <w:vMerge/>
            <w:tcBorders>
              <w:top w:val="single" w:sz="4" w:space="0" w:color="auto"/>
              <w:left w:val="single" w:sz="4" w:space="0" w:color="auto"/>
              <w:bottom w:val="single" w:sz="4" w:space="0" w:color="000000"/>
              <w:right w:val="single" w:sz="4" w:space="0" w:color="auto"/>
            </w:tcBorders>
            <w:vAlign w:val="center"/>
          </w:tcPr>
          <w:p w14:paraId="1299214E"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179F6576" w14:textId="77777777" w:rsidR="00025CF6" w:rsidRDefault="00025CF6" w:rsidP="00025CF6">
            <w:pPr>
              <w:spacing w:after="0"/>
              <w:rPr>
                <w:rFonts w:ascii="Calibri" w:eastAsia="Times New Roman" w:hAnsi="Calibri" w:cs="Calibri"/>
                <w:b/>
                <w:bCs/>
                <w:color w:val="000000"/>
                <w:sz w:val="14"/>
                <w:szCs w:val="16"/>
                <w:lang w:val="en-US"/>
              </w:rPr>
            </w:pPr>
          </w:p>
        </w:tc>
        <w:tc>
          <w:tcPr>
            <w:tcW w:w="1097" w:type="dxa"/>
            <w:gridSpan w:val="2"/>
            <w:tcBorders>
              <w:top w:val="single" w:sz="4" w:space="0" w:color="auto"/>
              <w:left w:val="nil"/>
              <w:bottom w:val="single" w:sz="4" w:space="0" w:color="auto"/>
              <w:right w:val="single" w:sz="4" w:space="0" w:color="auto"/>
            </w:tcBorders>
            <w:shd w:val="clear" w:color="000000" w:fill="FCE4D6"/>
            <w:vAlign w:val="bottom"/>
          </w:tcPr>
          <w:p w14:paraId="5904153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100" w:type="dxa"/>
            <w:gridSpan w:val="2"/>
            <w:tcBorders>
              <w:top w:val="single" w:sz="4" w:space="0" w:color="auto"/>
              <w:left w:val="nil"/>
              <w:bottom w:val="single" w:sz="4" w:space="0" w:color="auto"/>
              <w:right w:val="single" w:sz="4" w:space="0" w:color="auto"/>
            </w:tcBorders>
            <w:shd w:val="clear" w:color="000000" w:fill="FCE4D6"/>
            <w:vAlign w:val="bottom"/>
          </w:tcPr>
          <w:p w14:paraId="0CAEC56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100" w:type="dxa"/>
            <w:gridSpan w:val="2"/>
            <w:tcBorders>
              <w:top w:val="single" w:sz="4" w:space="0" w:color="auto"/>
              <w:left w:val="nil"/>
              <w:bottom w:val="single" w:sz="4" w:space="0" w:color="auto"/>
              <w:right w:val="single" w:sz="4" w:space="0" w:color="auto"/>
            </w:tcBorders>
            <w:shd w:val="clear" w:color="000000" w:fill="FCE4D6"/>
            <w:vAlign w:val="bottom"/>
          </w:tcPr>
          <w:p w14:paraId="27D80C3C"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265A3164"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D2589C4"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54230622"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EAF2FC6"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623DA8F5" w14:textId="77777777" w:rsidTr="00025CF6">
        <w:trPr>
          <w:trHeight w:val="288"/>
        </w:trPr>
        <w:tc>
          <w:tcPr>
            <w:tcW w:w="553" w:type="dxa"/>
            <w:vMerge/>
            <w:tcBorders>
              <w:top w:val="single" w:sz="4" w:space="0" w:color="auto"/>
              <w:left w:val="single" w:sz="4" w:space="0" w:color="auto"/>
              <w:bottom w:val="single" w:sz="4" w:space="0" w:color="000000"/>
              <w:right w:val="single" w:sz="4" w:space="0" w:color="auto"/>
            </w:tcBorders>
            <w:vAlign w:val="center"/>
          </w:tcPr>
          <w:p w14:paraId="0ADE099C"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03234EBD" w14:textId="77777777" w:rsidR="00025CF6" w:rsidRDefault="00025CF6" w:rsidP="00025CF6">
            <w:pPr>
              <w:spacing w:after="0"/>
              <w:rPr>
                <w:rFonts w:ascii="Calibri" w:eastAsia="Times New Roman" w:hAnsi="Calibri" w:cs="Calibri"/>
                <w:b/>
                <w:bCs/>
                <w:color w:val="000000"/>
                <w:sz w:val="14"/>
                <w:szCs w:val="16"/>
                <w:lang w:val="en-US"/>
              </w:rPr>
            </w:pPr>
          </w:p>
        </w:tc>
        <w:tc>
          <w:tcPr>
            <w:tcW w:w="573" w:type="dxa"/>
            <w:tcBorders>
              <w:top w:val="nil"/>
              <w:left w:val="nil"/>
              <w:bottom w:val="single" w:sz="4" w:space="0" w:color="auto"/>
              <w:right w:val="single" w:sz="4" w:space="0" w:color="auto"/>
            </w:tcBorders>
            <w:shd w:val="clear" w:color="000000" w:fill="FCE4D6"/>
            <w:vAlign w:val="bottom"/>
          </w:tcPr>
          <w:p w14:paraId="7C906171"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24" w:type="dxa"/>
            <w:tcBorders>
              <w:top w:val="nil"/>
              <w:left w:val="nil"/>
              <w:bottom w:val="single" w:sz="4" w:space="0" w:color="auto"/>
              <w:right w:val="single" w:sz="4" w:space="0" w:color="auto"/>
            </w:tcBorders>
            <w:shd w:val="clear" w:color="000000" w:fill="FCE4D6"/>
            <w:vAlign w:val="bottom"/>
          </w:tcPr>
          <w:p w14:paraId="49F7373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73" w:type="dxa"/>
            <w:tcBorders>
              <w:top w:val="nil"/>
              <w:left w:val="nil"/>
              <w:bottom w:val="single" w:sz="4" w:space="0" w:color="auto"/>
              <w:right w:val="single" w:sz="4" w:space="0" w:color="auto"/>
            </w:tcBorders>
            <w:shd w:val="clear" w:color="000000" w:fill="FCE4D6"/>
            <w:vAlign w:val="bottom"/>
          </w:tcPr>
          <w:p w14:paraId="2C0E637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27" w:type="dxa"/>
            <w:tcBorders>
              <w:top w:val="nil"/>
              <w:left w:val="nil"/>
              <w:bottom w:val="single" w:sz="4" w:space="0" w:color="auto"/>
              <w:right w:val="single" w:sz="4" w:space="0" w:color="auto"/>
            </w:tcBorders>
            <w:shd w:val="clear" w:color="000000" w:fill="FCE4D6"/>
            <w:vAlign w:val="bottom"/>
          </w:tcPr>
          <w:p w14:paraId="3F09C8C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73" w:type="dxa"/>
            <w:tcBorders>
              <w:top w:val="nil"/>
              <w:left w:val="nil"/>
              <w:bottom w:val="single" w:sz="4" w:space="0" w:color="auto"/>
              <w:right w:val="single" w:sz="4" w:space="0" w:color="auto"/>
            </w:tcBorders>
            <w:shd w:val="clear" w:color="000000" w:fill="FCE4D6"/>
            <w:vAlign w:val="bottom"/>
          </w:tcPr>
          <w:p w14:paraId="7569701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27" w:type="dxa"/>
            <w:tcBorders>
              <w:top w:val="nil"/>
              <w:left w:val="nil"/>
              <w:bottom w:val="single" w:sz="4" w:space="0" w:color="auto"/>
              <w:right w:val="single" w:sz="4" w:space="0" w:color="auto"/>
            </w:tcBorders>
            <w:shd w:val="clear" w:color="000000" w:fill="FCE4D6"/>
            <w:vAlign w:val="bottom"/>
          </w:tcPr>
          <w:p w14:paraId="68FEC3E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10AD6330"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6C2D0BF"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5ACF24F3"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7C957E4"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2235E9E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287A4C1"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8C8739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D06CB2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ACA7EE"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2B32C9B" w14:textId="77777777" w:rsidR="00025CF6" w:rsidRPr="00F47CC6" w:rsidRDefault="00025CF6" w:rsidP="00025CF6">
            <w:pPr>
              <w:spacing w:after="0"/>
              <w:rPr>
                <w:rFonts w:ascii="Calibri" w:eastAsia="Times New Roman" w:hAnsi="Calibri" w:cs="Calibri"/>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EC2F34D" w14:textId="77777777" w:rsidR="00025CF6" w:rsidRPr="00F47CC6" w:rsidRDefault="00025CF6" w:rsidP="00025CF6">
            <w:pPr>
              <w:spacing w:after="0"/>
              <w:rPr>
                <w:rFonts w:ascii="Calibri" w:eastAsia="Times New Roman" w:hAnsi="Calibri" w:cs="Calibri"/>
                <w:sz w:val="16"/>
                <w:szCs w:val="16"/>
                <w:lang w:val="en-US"/>
              </w:rPr>
            </w:pPr>
            <w:r w:rsidRPr="00F47CC6">
              <w:rPr>
                <w:rFonts w:eastAsia="等线"/>
                <w:color w:val="000000"/>
                <w:sz w:val="16"/>
                <w:szCs w:val="16"/>
              </w:rPr>
              <w:t>1.30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7FCA546" w14:textId="77777777" w:rsidR="00025CF6" w:rsidRPr="00F47CC6"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25D1FD0"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99A1693"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760DF18"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5B7676"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1DC3F12"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6C63D7"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3F01D4"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6D3ECE2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959F146"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89B51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FF40E3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D220F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8463948" w14:textId="77777777" w:rsidR="00025CF6" w:rsidRPr="00F47CC6" w:rsidRDefault="00025CF6" w:rsidP="00025CF6">
            <w:pPr>
              <w:spacing w:after="0"/>
              <w:rPr>
                <w:rFonts w:ascii="Calibri" w:eastAsia="Times New Roman" w:hAnsi="Calibri" w:cs="Calibri"/>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9104B6F" w14:textId="77777777" w:rsidR="00025CF6" w:rsidRPr="00F47CC6" w:rsidRDefault="00025CF6" w:rsidP="00025CF6">
            <w:pPr>
              <w:spacing w:after="0"/>
              <w:rPr>
                <w:rFonts w:ascii="Calibri" w:eastAsia="Times New Roman" w:hAnsi="Calibri" w:cs="Calibri"/>
                <w:sz w:val="16"/>
                <w:szCs w:val="16"/>
                <w:lang w:val="en-US"/>
              </w:rPr>
            </w:pPr>
            <w:r w:rsidRPr="00F47CC6">
              <w:rPr>
                <w:rFonts w:eastAsia="等线"/>
                <w:color w:val="000000"/>
                <w:sz w:val="16"/>
                <w:szCs w:val="16"/>
              </w:rPr>
              <w:t>1.00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12AC337" w14:textId="77777777" w:rsidR="00025CF6" w:rsidRPr="00F47CC6"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0900E11"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1786A08"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388962A"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9F59A68"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3156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DA15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6B9BA4" w14:textId="77777777" w:rsidR="00025CF6" w:rsidRDefault="00025CF6" w:rsidP="00025CF6">
            <w:pPr>
              <w:spacing w:after="0"/>
              <w:rPr>
                <w:rFonts w:ascii="Calibri" w:eastAsia="Times New Roman" w:hAnsi="Calibri" w:cs="Calibri"/>
                <w:color w:val="000000"/>
                <w:sz w:val="14"/>
                <w:szCs w:val="16"/>
                <w:lang w:val="en-US"/>
              </w:rPr>
            </w:pPr>
          </w:p>
        </w:tc>
      </w:tr>
      <w:tr w:rsidR="00025CF6" w14:paraId="2ABE5CF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D7867E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36840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974A19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68FB6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8813917" w14:textId="77777777" w:rsidR="00025CF6" w:rsidRPr="00F47CC6" w:rsidRDefault="00025CF6" w:rsidP="00025CF6">
            <w:pPr>
              <w:spacing w:after="0"/>
              <w:rPr>
                <w:rFonts w:ascii="Calibri" w:eastAsia="Times New Roman" w:hAnsi="Calibri" w:cs="Calibri"/>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0781AAB" w14:textId="77777777" w:rsidR="00025CF6" w:rsidRPr="00F47CC6" w:rsidRDefault="00025CF6" w:rsidP="00025CF6">
            <w:pPr>
              <w:spacing w:after="0"/>
              <w:rPr>
                <w:rFonts w:ascii="Calibri" w:eastAsia="Times New Roman" w:hAnsi="Calibri" w:cs="Calibri"/>
                <w:sz w:val="16"/>
                <w:szCs w:val="16"/>
                <w:lang w:val="en-US"/>
              </w:rPr>
            </w:pPr>
            <w:r w:rsidRPr="00F47CC6">
              <w:rPr>
                <w:rFonts w:eastAsia="等线"/>
                <w:color w:val="000000"/>
                <w:sz w:val="16"/>
                <w:szCs w:val="16"/>
              </w:rPr>
              <w:t>0.66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AA400DD" w14:textId="77777777" w:rsidR="00025CF6" w:rsidRPr="00F47CC6"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10C20A1C"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F0A9641"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43343C2"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BB44F7"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51894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70B4E1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BEB8A5" w14:textId="77777777" w:rsidR="00025CF6" w:rsidRDefault="00025CF6" w:rsidP="00025CF6">
            <w:pPr>
              <w:spacing w:after="0"/>
              <w:rPr>
                <w:rFonts w:ascii="Calibri" w:eastAsia="Times New Roman" w:hAnsi="Calibri" w:cs="Calibri"/>
                <w:color w:val="000000"/>
                <w:sz w:val="14"/>
                <w:szCs w:val="16"/>
                <w:lang w:val="en-US"/>
              </w:rPr>
            </w:pPr>
          </w:p>
        </w:tc>
      </w:tr>
      <w:tr w:rsidR="00025CF6" w14:paraId="526BFED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40082E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ABEE8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8EB8E5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FC131E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1A4F4B0" w14:textId="77777777" w:rsidR="00025CF6" w:rsidRPr="00F47CC6" w:rsidRDefault="00025CF6" w:rsidP="00025CF6">
            <w:pPr>
              <w:spacing w:after="0"/>
              <w:rPr>
                <w:rFonts w:ascii="Calibri" w:eastAsia="Times New Roman" w:hAnsi="Calibri" w:cs="Calibri"/>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404BE87E" w14:textId="77777777" w:rsidR="00025CF6" w:rsidRPr="00F47CC6" w:rsidRDefault="00025CF6" w:rsidP="00025CF6">
            <w:pPr>
              <w:spacing w:after="0"/>
              <w:rPr>
                <w:rFonts w:ascii="Calibri" w:eastAsia="Times New Roman" w:hAnsi="Calibri" w:cs="Calibri"/>
                <w:sz w:val="16"/>
                <w:szCs w:val="16"/>
                <w:lang w:val="en-US"/>
              </w:rPr>
            </w:pPr>
            <w:r w:rsidRPr="00F47CC6">
              <w:rPr>
                <w:rFonts w:eastAsia="等线"/>
                <w:color w:val="000000"/>
                <w:sz w:val="16"/>
                <w:szCs w:val="16"/>
              </w:rPr>
              <w:t>0.98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B22FA79" w14:textId="77777777" w:rsidR="00025CF6" w:rsidRPr="00F47CC6"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7EFBF7C"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391D57B"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CB7BCEE" w14:textId="77777777" w:rsidR="00025CF6" w:rsidRPr="00F47CC6" w:rsidRDefault="00025CF6" w:rsidP="00025CF6">
            <w:pPr>
              <w:spacing w:after="0"/>
              <w:rPr>
                <w:rFonts w:ascii="Calibri" w:eastAsia="Times New Roman" w:hAnsi="Calibri" w:cs="Calibri"/>
                <w:color w:val="000000"/>
                <w:sz w:val="16"/>
                <w:szCs w:val="16"/>
                <w:lang w:val="en-US"/>
              </w:rPr>
            </w:pPr>
            <w:r w:rsidRPr="00F47CC6">
              <w:rPr>
                <w:rFonts w:ascii="Calibri" w:eastAsia="等线"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FD7C9DB"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67B6C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DB5F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F483AB" w14:textId="77777777" w:rsidR="00025CF6" w:rsidRDefault="00025CF6" w:rsidP="00025CF6">
            <w:pPr>
              <w:spacing w:after="0"/>
              <w:rPr>
                <w:rFonts w:ascii="Calibri" w:eastAsia="Times New Roman" w:hAnsi="Calibri" w:cs="Calibri"/>
                <w:color w:val="000000"/>
                <w:sz w:val="14"/>
                <w:szCs w:val="16"/>
                <w:lang w:val="en-US"/>
              </w:rPr>
            </w:pPr>
          </w:p>
        </w:tc>
      </w:tr>
      <w:tr w:rsidR="00025CF6" w14:paraId="24B2C27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41BDE5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2D62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427EF5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158A3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465116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458EAE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238043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A05C41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A3F61B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C959E4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2E4CA2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E2B156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E0D9D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E1233F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609EA3"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03C91C8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8DBDEC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FE0F9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EA926F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A47B48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BE59C1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2A24AF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723B8E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07A675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2DA6BA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6060248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673B5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5C7E0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5CA5D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2522E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D83DD5" w14:textId="77777777" w:rsidR="00025CF6" w:rsidRDefault="00025CF6" w:rsidP="00025CF6">
            <w:pPr>
              <w:spacing w:after="0"/>
              <w:rPr>
                <w:rFonts w:ascii="Calibri" w:eastAsia="Times New Roman" w:hAnsi="Calibri" w:cs="Calibri"/>
                <w:color w:val="000000"/>
                <w:sz w:val="14"/>
                <w:szCs w:val="16"/>
                <w:lang w:val="en-US"/>
              </w:rPr>
            </w:pPr>
          </w:p>
        </w:tc>
      </w:tr>
      <w:tr w:rsidR="00025CF6" w14:paraId="2270D20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5581C2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03D6F2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FDDA9E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35CB8CA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CDFFA6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795EE1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DDB32A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D3241A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C0C69C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634291D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BE0E44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A354F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DFF25E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3msdelay</w:t>
            </w:r>
          </w:p>
          <w:p w14:paraId="105ED6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5DB18A" w14:textId="77777777" w:rsidR="00025CF6" w:rsidRDefault="00025CF6" w:rsidP="00025CF6">
            <w:pPr>
              <w:spacing w:after="0"/>
              <w:rPr>
                <w:rFonts w:ascii="Calibri" w:eastAsia="Times New Roman" w:hAnsi="Calibri" w:cs="Calibri"/>
                <w:color w:val="000000"/>
                <w:sz w:val="14"/>
                <w:szCs w:val="16"/>
                <w:lang w:val="en-US"/>
              </w:rPr>
            </w:pPr>
          </w:p>
        </w:tc>
      </w:tr>
      <w:tr w:rsidR="00025CF6" w14:paraId="7C9F2D4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D370B2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B477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D5EB4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418D9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EE1CA2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715DE8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D0724D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61CCAE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9A103B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11870B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A962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467D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5A42B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ABE6137"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A442B1" w14:textId="77777777" w:rsidR="00025CF6" w:rsidRDefault="00025CF6" w:rsidP="00025CF6">
            <w:pPr>
              <w:spacing w:after="0"/>
              <w:rPr>
                <w:rFonts w:ascii="Calibri" w:eastAsia="Times New Roman" w:hAnsi="Calibri" w:cs="Calibri"/>
                <w:color w:val="000000"/>
                <w:sz w:val="14"/>
                <w:szCs w:val="16"/>
                <w:lang w:val="en-US"/>
              </w:rPr>
            </w:pPr>
          </w:p>
        </w:tc>
      </w:tr>
      <w:tr w:rsidR="00025CF6" w14:paraId="34772DB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98163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9922B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7D554B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1FE96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94A67C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467C99E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528435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64AC9BC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CE0F11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6C8DEA5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6467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D8B82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61E27E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DECD01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0F6A9D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1DD6CA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69DFF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548B77" w14:textId="77777777" w:rsidR="00025CF6" w:rsidRDefault="00025CF6" w:rsidP="00025CF6">
            <w:pPr>
              <w:spacing w:after="0"/>
              <w:rPr>
                <w:rFonts w:ascii="Calibri" w:eastAsia="Times New Roman" w:hAnsi="Calibri" w:cs="Calibri"/>
                <w:color w:val="000000"/>
                <w:sz w:val="14"/>
                <w:szCs w:val="16"/>
                <w:lang w:val="en-US"/>
              </w:rPr>
            </w:pPr>
          </w:p>
        </w:tc>
      </w:tr>
      <w:tr w:rsidR="00025CF6" w14:paraId="569174E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B20DAD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78F1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8D7A0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45F4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DC3852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0D7673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2A0224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44F70C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6A5908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78A7556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8424A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67E615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9696EE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CD01FA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75C43E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A5F21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E467D1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3A59BD" w14:textId="77777777" w:rsidR="00025CF6" w:rsidRDefault="00025CF6" w:rsidP="00025CF6">
            <w:pPr>
              <w:spacing w:after="0"/>
              <w:rPr>
                <w:rFonts w:ascii="Calibri" w:eastAsia="Times New Roman" w:hAnsi="Calibri" w:cs="Calibri"/>
                <w:color w:val="000000"/>
                <w:sz w:val="14"/>
                <w:szCs w:val="16"/>
                <w:lang w:val="en-US"/>
              </w:rPr>
            </w:pPr>
          </w:p>
        </w:tc>
      </w:tr>
      <w:tr w:rsidR="00025CF6" w14:paraId="7DF190A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53EF2E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F93C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69C210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AC323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F0EF03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B2293F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0.41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892919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9E73BA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6E900B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3CD2E0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6C33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EFB48A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920298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E5221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E59993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E58543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DA365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685780" w14:textId="77777777" w:rsidR="00025CF6" w:rsidRDefault="00025CF6" w:rsidP="00025CF6">
            <w:pPr>
              <w:spacing w:after="0"/>
              <w:rPr>
                <w:rFonts w:ascii="Calibri" w:eastAsia="Times New Roman" w:hAnsi="Calibri" w:cs="Calibri"/>
                <w:color w:val="000000"/>
                <w:sz w:val="14"/>
                <w:szCs w:val="16"/>
                <w:lang w:val="en-US"/>
              </w:rPr>
            </w:pPr>
          </w:p>
        </w:tc>
      </w:tr>
      <w:tr w:rsidR="00025CF6" w14:paraId="1951896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748527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91087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2FF41A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8798B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DFB4D0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4CC79CA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0D17D9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FCC22A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55988B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6DE31C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528E8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D6B5ED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B226C1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99B69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FE07F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583304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4DF95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806939"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263164F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810D1C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4D14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05AA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7B3F4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73695E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420967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139B9F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E9EEA2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189BC5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C0A940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DE466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63EF60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70DE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0865AC" w14:textId="77777777" w:rsidR="00025CF6" w:rsidRDefault="00025CF6" w:rsidP="00025CF6">
            <w:pPr>
              <w:spacing w:after="0"/>
              <w:rPr>
                <w:rFonts w:ascii="Calibri" w:eastAsia="Times New Roman" w:hAnsi="Calibri" w:cs="Calibri"/>
                <w:color w:val="000000"/>
                <w:sz w:val="14"/>
                <w:szCs w:val="16"/>
                <w:lang w:val="en-US"/>
              </w:rPr>
            </w:pPr>
          </w:p>
        </w:tc>
      </w:tr>
      <w:tr w:rsidR="00025CF6" w14:paraId="2B3DC2E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FFACCF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950D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82FBF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CC832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2CFAC5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41311D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A9F701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19B20A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74096D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3E766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4EB05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D0AA8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2C3AC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D8478D" w14:textId="77777777" w:rsidR="00025CF6" w:rsidRDefault="00025CF6" w:rsidP="00025CF6">
            <w:pPr>
              <w:spacing w:after="0"/>
              <w:rPr>
                <w:rFonts w:ascii="Calibri" w:eastAsia="Times New Roman" w:hAnsi="Calibri" w:cs="Calibri"/>
                <w:color w:val="000000"/>
                <w:sz w:val="14"/>
                <w:szCs w:val="16"/>
                <w:lang w:val="en-US"/>
              </w:rPr>
            </w:pPr>
          </w:p>
        </w:tc>
      </w:tr>
      <w:tr w:rsidR="00025CF6" w14:paraId="33FA4F6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B6B6AE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F1800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5C971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12FC2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F5F81A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DFD299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431B54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203ADA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22978C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C0AF1A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E4CC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682BBF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71310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61725B4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24205B" w14:textId="77777777" w:rsidR="00025CF6" w:rsidRDefault="00025CF6" w:rsidP="00025CF6">
            <w:pPr>
              <w:spacing w:after="0"/>
              <w:rPr>
                <w:rFonts w:ascii="Calibri" w:eastAsia="Times New Roman" w:hAnsi="Calibri" w:cs="Calibri"/>
                <w:color w:val="000000"/>
                <w:sz w:val="14"/>
                <w:szCs w:val="16"/>
                <w:lang w:val="en-US"/>
              </w:rPr>
            </w:pPr>
          </w:p>
        </w:tc>
      </w:tr>
      <w:tr w:rsidR="00025CF6" w14:paraId="2035E5E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4C4DE2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8AB5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7670E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7A9C76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7529C6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746A57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C46606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2EC522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F17EDF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4101F9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9993A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66FAF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5AC432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98E27E" w14:textId="77777777" w:rsidR="00025CF6" w:rsidRDefault="00025CF6" w:rsidP="00025CF6">
            <w:pPr>
              <w:spacing w:after="0"/>
              <w:rPr>
                <w:rFonts w:ascii="Calibri" w:eastAsia="Times New Roman" w:hAnsi="Calibri" w:cs="Calibri"/>
                <w:color w:val="000000"/>
                <w:sz w:val="14"/>
                <w:szCs w:val="16"/>
                <w:lang w:val="en-US"/>
              </w:rPr>
            </w:pPr>
          </w:p>
        </w:tc>
      </w:tr>
      <w:tr w:rsidR="00025CF6" w14:paraId="5DE0C99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EC07DA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A0F06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E340B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B06DF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476BA0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9CC562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1.61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F129A7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77BCC85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05E3D7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A680CD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4C25A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F27B5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16BDE0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23262A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006B6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252A9E" w14:textId="77777777" w:rsidR="00025CF6" w:rsidRDefault="00025CF6" w:rsidP="00025CF6">
            <w:pPr>
              <w:spacing w:after="0"/>
              <w:rPr>
                <w:rFonts w:ascii="Calibri" w:eastAsia="Times New Roman" w:hAnsi="Calibri" w:cs="Calibri"/>
                <w:color w:val="000000"/>
                <w:sz w:val="14"/>
                <w:szCs w:val="16"/>
                <w:lang w:val="en-US"/>
              </w:rPr>
            </w:pPr>
          </w:p>
        </w:tc>
      </w:tr>
      <w:tr w:rsidR="00025CF6" w14:paraId="54590EB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3A2013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157B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835023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A1F3D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4131627" w14:textId="77777777" w:rsidR="00025CF6" w:rsidRPr="002B0409" w:rsidRDefault="00025CF6" w:rsidP="00025CF6">
            <w:pPr>
              <w:spacing w:after="0"/>
              <w:rPr>
                <w:rFonts w:ascii="Calibri" w:eastAsia="Times New Roman" w:hAnsi="Calibri" w:cs="Calibri"/>
                <w:color w:val="FF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B45BAB8"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0.66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D191BE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7505EE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154E88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16885F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1E90E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4E505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120167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0B42E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135A9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860ACB" w14:textId="77777777" w:rsidR="00025CF6" w:rsidRDefault="00025CF6" w:rsidP="00025CF6">
            <w:pPr>
              <w:spacing w:after="0"/>
              <w:rPr>
                <w:rFonts w:ascii="Calibri" w:eastAsia="Times New Roman" w:hAnsi="Calibri" w:cs="Calibri"/>
                <w:color w:val="000000"/>
                <w:sz w:val="14"/>
                <w:szCs w:val="16"/>
                <w:lang w:val="en-US"/>
              </w:rPr>
            </w:pPr>
          </w:p>
        </w:tc>
      </w:tr>
      <w:tr w:rsidR="00025CF6" w14:paraId="3B35FED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795B3B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1CEA7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15AE5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1A30F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2D5C767" w14:textId="77777777" w:rsidR="00025CF6" w:rsidRPr="002B0409" w:rsidRDefault="00025CF6" w:rsidP="00025CF6">
            <w:pPr>
              <w:spacing w:after="0"/>
              <w:rPr>
                <w:rFonts w:ascii="Calibri" w:eastAsia="Times New Roman" w:hAnsi="Calibri" w:cs="Calibri"/>
                <w:color w:val="FF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E4FA4EE"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0.34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0770CD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234476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AA5310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E57EE1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E55691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DAE03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7CD203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359755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9F817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B105BC" w14:textId="77777777" w:rsidR="00025CF6" w:rsidRDefault="00025CF6" w:rsidP="00025CF6">
            <w:pPr>
              <w:spacing w:after="0"/>
              <w:rPr>
                <w:rFonts w:ascii="Calibri" w:eastAsia="Times New Roman" w:hAnsi="Calibri" w:cs="Calibri"/>
                <w:color w:val="000000"/>
                <w:sz w:val="14"/>
                <w:szCs w:val="16"/>
                <w:lang w:val="en-US"/>
              </w:rPr>
            </w:pPr>
          </w:p>
        </w:tc>
      </w:tr>
      <w:tr w:rsidR="00025CF6" w14:paraId="77A5F88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17EA6E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D668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66B3C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02390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F533031" w14:textId="77777777" w:rsidR="00025CF6" w:rsidRPr="002B0409" w:rsidRDefault="00025CF6" w:rsidP="00025CF6">
            <w:pPr>
              <w:spacing w:after="0"/>
              <w:rPr>
                <w:rFonts w:ascii="Calibri" w:eastAsia="Times New Roman" w:hAnsi="Calibri" w:cs="Calibri"/>
                <w:color w:val="FF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56C8F6E"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0.59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0C761A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BFB074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853426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D273CD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54D7C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2E683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0402A7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8A96BD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9B372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9FAC68" w14:textId="77777777" w:rsidR="00025CF6" w:rsidRDefault="00025CF6" w:rsidP="00025CF6">
            <w:pPr>
              <w:spacing w:after="0"/>
              <w:rPr>
                <w:rFonts w:ascii="Calibri" w:eastAsia="Times New Roman" w:hAnsi="Calibri" w:cs="Calibri"/>
                <w:color w:val="000000"/>
                <w:sz w:val="14"/>
                <w:szCs w:val="16"/>
                <w:lang w:val="en-US"/>
              </w:rPr>
            </w:pPr>
          </w:p>
        </w:tc>
      </w:tr>
      <w:tr w:rsidR="00025CF6" w14:paraId="7224505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53B6E3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FF150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BD7B05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942BC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B5F6F8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746041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1.26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417470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C0D00F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9EA84E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4FA74B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75BF9D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8CFF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35B35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12F1E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BF54C8" w14:textId="77777777" w:rsidR="00025CF6" w:rsidRDefault="00025CF6" w:rsidP="00025CF6">
            <w:pPr>
              <w:spacing w:after="0"/>
              <w:rPr>
                <w:rFonts w:ascii="Calibri" w:eastAsia="Times New Roman" w:hAnsi="Calibri" w:cs="Calibri"/>
                <w:color w:val="000000"/>
                <w:sz w:val="14"/>
                <w:szCs w:val="16"/>
                <w:lang w:val="en-US"/>
              </w:rPr>
            </w:pPr>
          </w:p>
        </w:tc>
      </w:tr>
      <w:tr w:rsidR="00025CF6" w14:paraId="35C961B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62B626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6B4E8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4B1738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A9E91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F5F280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08ED81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3043AC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44FB10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046F22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CC4B1E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E924A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2F4C8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09752E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85501F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38956E" w14:textId="77777777" w:rsidR="00025CF6" w:rsidRDefault="00025CF6" w:rsidP="00025CF6">
            <w:pPr>
              <w:spacing w:after="0"/>
              <w:rPr>
                <w:rFonts w:ascii="Calibri" w:eastAsia="Times New Roman" w:hAnsi="Calibri" w:cs="Calibri"/>
                <w:color w:val="000000"/>
                <w:sz w:val="14"/>
                <w:szCs w:val="16"/>
                <w:lang w:val="en-US"/>
              </w:rPr>
            </w:pPr>
          </w:p>
        </w:tc>
      </w:tr>
      <w:tr w:rsidR="00025CF6" w14:paraId="33117A8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9B7AC7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60F18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01FACA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2E605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0340C1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7C046D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66B5FD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048362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D529D3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564E93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52E3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5FB0C7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B1AF48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42470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F26B77" w14:textId="77777777" w:rsidR="00025CF6" w:rsidRDefault="00025CF6" w:rsidP="00025CF6">
            <w:pPr>
              <w:spacing w:after="0"/>
              <w:rPr>
                <w:rFonts w:ascii="Calibri" w:eastAsia="Times New Roman" w:hAnsi="Calibri" w:cs="Calibri"/>
                <w:color w:val="000000"/>
                <w:sz w:val="14"/>
                <w:szCs w:val="16"/>
                <w:lang w:val="en-US"/>
              </w:rPr>
            </w:pPr>
          </w:p>
        </w:tc>
      </w:tr>
      <w:tr w:rsidR="00025CF6" w14:paraId="4845499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095DBF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246D8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08B4D0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16F61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AEB7D1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72A9FB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93D15F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780048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539EB6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A07E79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4D6A2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0EDEDC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C89B9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50548E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CA41A5" w14:textId="77777777" w:rsidR="00025CF6" w:rsidRDefault="00025CF6" w:rsidP="00025CF6">
            <w:pPr>
              <w:spacing w:after="0"/>
              <w:rPr>
                <w:rFonts w:ascii="Calibri" w:eastAsia="Times New Roman" w:hAnsi="Calibri" w:cs="Calibri"/>
                <w:color w:val="000000"/>
                <w:sz w:val="14"/>
                <w:szCs w:val="16"/>
                <w:lang w:val="en-US"/>
              </w:rPr>
            </w:pPr>
          </w:p>
        </w:tc>
      </w:tr>
      <w:tr w:rsidR="00025CF6" w14:paraId="4605712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524AFA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742B7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2B3F66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00B18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EA72EE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EC05BB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48B73F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4ECA79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5E5418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710192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A10A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01F0E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281FC6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FBDC0A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D95C04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4FF5C2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37F530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A228D5" w14:textId="77777777" w:rsidR="00025CF6" w:rsidRDefault="00025CF6" w:rsidP="00025CF6">
            <w:pPr>
              <w:spacing w:after="0"/>
              <w:rPr>
                <w:rFonts w:ascii="Calibri" w:eastAsia="Times New Roman" w:hAnsi="Calibri" w:cs="Calibri"/>
                <w:color w:val="000000"/>
                <w:sz w:val="14"/>
                <w:szCs w:val="16"/>
                <w:lang w:val="en-US"/>
              </w:rPr>
            </w:pPr>
          </w:p>
        </w:tc>
      </w:tr>
      <w:tr w:rsidR="00025CF6" w14:paraId="242A897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9D3F10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D1F13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B2048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9A02B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F67DC5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E7B9FC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7ACC63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A3E208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C72930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27ECE3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5BA75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43B85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A04A66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F71408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C50CA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083307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3E64DB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40708C" w14:textId="77777777" w:rsidR="00025CF6" w:rsidRDefault="00025CF6" w:rsidP="00025CF6">
            <w:pPr>
              <w:spacing w:after="0"/>
              <w:rPr>
                <w:rFonts w:ascii="Calibri" w:eastAsia="Times New Roman" w:hAnsi="Calibri" w:cs="Calibri"/>
                <w:color w:val="000000"/>
                <w:sz w:val="14"/>
                <w:szCs w:val="16"/>
                <w:lang w:val="en-US"/>
              </w:rPr>
            </w:pPr>
          </w:p>
        </w:tc>
      </w:tr>
      <w:tr w:rsidR="00025CF6" w14:paraId="3BBE48E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EE9906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565D6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94AB8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84817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066FCB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9FA779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8CB882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7333B40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18F868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A27E1C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0E2E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611DAC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60278E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7E51EB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BD93D4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810E05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A7AC2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957BE2" w14:textId="77777777" w:rsidR="00025CF6" w:rsidRDefault="00025CF6" w:rsidP="00025CF6">
            <w:pPr>
              <w:spacing w:after="0"/>
              <w:rPr>
                <w:rFonts w:ascii="Calibri" w:eastAsia="Times New Roman" w:hAnsi="Calibri" w:cs="Calibri"/>
                <w:color w:val="000000"/>
                <w:sz w:val="14"/>
                <w:szCs w:val="16"/>
                <w:lang w:val="en-US"/>
              </w:rPr>
            </w:pPr>
          </w:p>
        </w:tc>
      </w:tr>
      <w:tr w:rsidR="00025CF6" w14:paraId="27CEC2D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DFF511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D685F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EDD5D4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50F1E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55D9EE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63A52E2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2E75C4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0CC547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9D1C51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F836F2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04C1CE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2FDE62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172E89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050E3B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A3C063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BC6808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93DCF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4D4EA4" w14:textId="77777777" w:rsidR="00025CF6" w:rsidRDefault="00025CF6" w:rsidP="00025CF6">
            <w:pPr>
              <w:spacing w:after="0"/>
              <w:rPr>
                <w:rFonts w:ascii="Calibri" w:eastAsia="Times New Roman" w:hAnsi="Calibri" w:cs="Calibri"/>
                <w:color w:val="000000"/>
                <w:sz w:val="14"/>
                <w:szCs w:val="16"/>
                <w:lang w:val="en-US"/>
              </w:rPr>
            </w:pPr>
          </w:p>
        </w:tc>
      </w:tr>
      <w:tr w:rsidR="00025CF6" w14:paraId="77D088B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214B29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13ABC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0B123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9B2B1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9D15BD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FBC0C7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1.26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C36D2C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E41C45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C15E43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EE01A8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67322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FFC76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4CE06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489D8A" w14:textId="77777777" w:rsidR="00025CF6" w:rsidRDefault="00025CF6" w:rsidP="00025CF6">
            <w:pPr>
              <w:spacing w:after="0"/>
              <w:rPr>
                <w:rFonts w:ascii="Calibri" w:eastAsia="Times New Roman" w:hAnsi="Calibri" w:cs="Calibri"/>
                <w:color w:val="000000"/>
                <w:sz w:val="14"/>
                <w:szCs w:val="16"/>
                <w:lang w:val="en-US"/>
              </w:rPr>
            </w:pPr>
          </w:p>
        </w:tc>
      </w:tr>
      <w:tr w:rsidR="00025CF6" w14:paraId="4EC5556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61A57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962D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B66FE7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3CE68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064DE4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8B1033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9D54D9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70F6AC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5815AD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4E85F90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AFCAC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03EFF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19BA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0A7206" w14:textId="77777777" w:rsidR="00025CF6" w:rsidRDefault="00025CF6" w:rsidP="00025CF6">
            <w:pPr>
              <w:spacing w:after="0"/>
              <w:rPr>
                <w:rFonts w:ascii="Calibri" w:eastAsia="Times New Roman" w:hAnsi="Calibri" w:cs="Calibri"/>
                <w:color w:val="000000"/>
                <w:sz w:val="14"/>
                <w:szCs w:val="16"/>
                <w:lang w:val="en-US"/>
              </w:rPr>
            </w:pPr>
          </w:p>
        </w:tc>
      </w:tr>
      <w:tr w:rsidR="00025CF6" w14:paraId="2BFF1DF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36A28C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AA7A3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9202EE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B35AD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5B0893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08C51F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231DC9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DE8F8A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D98106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DBA5BA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15A981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8896D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0EDD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55DCA9" w14:textId="77777777" w:rsidR="00025CF6" w:rsidRDefault="00025CF6" w:rsidP="00025CF6">
            <w:pPr>
              <w:spacing w:after="0"/>
              <w:rPr>
                <w:rFonts w:ascii="Calibri" w:eastAsia="Times New Roman" w:hAnsi="Calibri" w:cs="Calibri"/>
                <w:color w:val="000000"/>
                <w:sz w:val="14"/>
                <w:szCs w:val="16"/>
                <w:lang w:val="en-US"/>
              </w:rPr>
            </w:pPr>
          </w:p>
        </w:tc>
      </w:tr>
      <w:tr w:rsidR="00025CF6" w14:paraId="117315E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52CFC5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D8B81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A1B568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D40CE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300D8A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28488D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182517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F7CD07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25778C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0C1E9B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3040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81C47F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008BE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031617" w14:textId="77777777" w:rsidR="00025CF6" w:rsidRDefault="00025CF6" w:rsidP="00025CF6">
            <w:pPr>
              <w:spacing w:after="0"/>
              <w:rPr>
                <w:rFonts w:ascii="Calibri" w:eastAsia="Times New Roman" w:hAnsi="Calibri" w:cs="Calibri"/>
                <w:color w:val="000000"/>
                <w:sz w:val="14"/>
                <w:szCs w:val="16"/>
                <w:lang w:val="en-US"/>
              </w:rPr>
            </w:pPr>
          </w:p>
        </w:tc>
      </w:tr>
      <w:tr w:rsidR="00025CF6" w14:paraId="35B2A63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71D3C0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95433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440914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12847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D70DF7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E3992F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1.58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1C843E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AE0FE6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48BC1C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0096CB4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0091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4DA8B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F360F4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F5A7C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632FC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0937E9" w14:textId="77777777" w:rsidR="00025CF6" w:rsidRDefault="00025CF6" w:rsidP="00025CF6">
            <w:pPr>
              <w:spacing w:after="0"/>
              <w:rPr>
                <w:rFonts w:ascii="Calibri" w:eastAsia="Times New Roman" w:hAnsi="Calibri" w:cs="Calibri"/>
                <w:color w:val="000000"/>
                <w:sz w:val="14"/>
                <w:szCs w:val="16"/>
                <w:lang w:val="en-US"/>
              </w:rPr>
            </w:pPr>
          </w:p>
        </w:tc>
      </w:tr>
      <w:tr w:rsidR="00025CF6" w14:paraId="0B3AC64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1A0154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55E0C1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40244B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12039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C20375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6AF7876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51163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771DB96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A5F983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05F352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F86AB0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5B01A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A5C529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D957A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704719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878D0C" w14:textId="77777777" w:rsidR="00025CF6" w:rsidRDefault="00025CF6" w:rsidP="00025CF6">
            <w:pPr>
              <w:spacing w:after="0"/>
              <w:rPr>
                <w:rFonts w:ascii="Calibri" w:eastAsia="Times New Roman" w:hAnsi="Calibri" w:cs="Calibri"/>
                <w:color w:val="000000"/>
                <w:sz w:val="14"/>
                <w:szCs w:val="16"/>
                <w:lang w:val="en-US"/>
              </w:rPr>
            </w:pPr>
          </w:p>
        </w:tc>
      </w:tr>
      <w:tr w:rsidR="00025CF6" w14:paraId="6DBFEE6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8D4444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4BB5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D781C1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D9E67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96B035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96D50C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1C14A3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F4840D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1EB9E4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72378B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DAA81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6E9F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DA2C6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E6D06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D5B6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DC6C6A8" w14:textId="77777777" w:rsidR="00025CF6" w:rsidRDefault="00025CF6" w:rsidP="00025CF6">
            <w:pPr>
              <w:spacing w:after="0"/>
              <w:rPr>
                <w:rFonts w:ascii="Calibri" w:eastAsia="Times New Roman" w:hAnsi="Calibri" w:cs="Calibri"/>
                <w:color w:val="000000"/>
                <w:sz w:val="14"/>
                <w:szCs w:val="16"/>
                <w:lang w:val="en-US"/>
              </w:rPr>
            </w:pPr>
          </w:p>
        </w:tc>
      </w:tr>
      <w:tr w:rsidR="00025CF6" w14:paraId="0021CBA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72AABC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B0DE0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E654A9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EB77E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A635B6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0B5E4F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D1CD4A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617FD0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1533CB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714C979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60394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082FBE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C06272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18EE6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7E496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D28414" w14:textId="77777777" w:rsidR="00025CF6" w:rsidRDefault="00025CF6" w:rsidP="00025CF6">
            <w:pPr>
              <w:spacing w:after="0"/>
              <w:rPr>
                <w:rFonts w:ascii="Calibri" w:eastAsia="Times New Roman" w:hAnsi="Calibri" w:cs="Calibri"/>
                <w:color w:val="000000"/>
                <w:sz w:val="14"/>
                <w:szCs w:val="16"/>
                <w:lang w:val="en-US"/>
              </w:rPr>
            </w:pPr>
          </w:p>
        </w:tc>
      </w:tr>
      <w:tr w:rsidR="00025CF6" w14:paraId="2DAA9A2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B8FB8F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B6AA2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AA6FA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8A89E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7D91EC9"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F7EE3E2"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eastAsia="等线"/>
                <w:color w:val="000000"/>
                <w:sz w:val="16"/>
                <w:szCs w:val="16"/>
              </w:rPr>
              <w:t>1.76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1F906E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98BAA4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E10737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782B220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9C559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03D6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53B7B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F11B21"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7F3E411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4E8A9D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C8E8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2850F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C06F8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283810E"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9FAEF65"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eastAsia="等线"/>
                <w:color w:val="000000"/>
                <w:sz w:val="16"/>
                <w:szCs w:val="16"/>
              </w:rPr>
              <w:t>1.27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ABED28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59F60E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E55724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6F0E11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BD1B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6D46A3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DFCB2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5B9A61" w14:textId="77777777" w:rsidR="00025CF6" w:rsidRDefault="00025CF6" w:rsidP="00025CF6">
            <w:pPr>
              <w:spacing w:after="0"/>
              <w:rPr>
                <w:rFonts w:ascii="Calibri" w:eastAsia="Times New Roman" w:hAnsi="Calibri" w:cs="Calibri"/>
                <w:color w:val="000000"/>
                <w:sz w:val="14"/>
                <w:szCs w:val="16"/>
                <w:lang w:val="en-US"/>
              </w:rPr>
            </w:pPr>
          </w:p>
        </w:tc>
      </w:tr>
      <w:tr w:rsidR="00025CF6" w14:paraId="57A04DC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253347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10ACD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3C3BEB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789A6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8C7F0B4"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96A0555"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eastAsia="等线"/>
                <w:color w:val="000000"/>
                <w:sz w:val="16"/>
                <w:szCs w:val="16"/>
              </w:rPr>
              <w:t>0.90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35B3C7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1E2C3A2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1BF296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3DA53D3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29980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B94D5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D8901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1CB6DF" w14:textId="77777777" w:rsidR="00025CF6" w:rsidRDefault="00025CF6" w:rsidP="00025CF6">
            <w:pPr>
              <w:spacing w:after="0"/>
              <w:rPr>
                <w:rFonts w:ascii="Calibri" w:eastAsia="Times New Roman" w:hAnsi="Calibri" w:cs="Calibri"/>
                <w:color w:val="000000"/>
                <w:sz w:val="14"/>
                <w:szCs w:val="16"/>
                <w:lang w:val="en-US"/>
              </w:rPr>
            </w:pPr>
          </w:p>
        </w:tc>
      </w:tr>
      <w:tr w:rsidR="00025CF6" w14:paraId="10F9701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BD55B3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18E0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C7370E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BE51F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75C3731"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7BE3C4E"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eastAsia="等线"/>
                <w:color w:val="000000"/>
                <w:sz w:val="16"/>
                <w:szCs w:val="16"/>
              </w:rPr>
              <w:t>1.29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81C263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5AF320C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C3DB52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527" w:type="dxa"/>
            <w:tcBorders>
              <w:top w:val="single" w:sz="4" w:space="0" w:color="auto"/>
              <w:left w:val="nil"/>
              <w:bottom w:val="single" w:sz="4" w:space="0" w:color="auto"/>
              <w:right w:val="single" w:sz="4" w:space="0" w:color="auto"/>
            </w:tcBorders>
            <w:shd w:val="clear" w:color="000000" w:fill="F2F2F2"/>
            <w:vAlign w:val="center"/>
          </w:tcPr>
          <w:p w14:paraId="265C90B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等线" w:eastAsia="等线" w:hAnsi="等线" w:hint="eastAsia"/>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82858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CF848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A1C9FC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2AD351" w14:textId="77777777" w:rsidR="00025CF6" w:rsidRDefault="00025CF6" w:rsidP="00025CF6">
            <w:pPr>
              <w:spacing w:after="0"/>
              <w:rPr>
                <w:rFonts w:ascii="Calibri" w:eastAsia="Times New Roman" w:hAnsi="Calibri" w:cs="Calibri"/>
                <w:color w:val="000000"/>
                <w:sz w:val="14"/>
                <w:szCs w:val="16"/>
                <w:lang w:val="en-US"/>
              </w:rPr>
            </w:pPr>
          </w:p>
        </w:tc>
      </w:tr>
      <w:tr w:rsidR="00025CF6" w14:paraId="3C40161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C4EF06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68D6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FF483C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713D6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D4D111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094E78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1.79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B83405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547638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EC3094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B48396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CEA58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EB194D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A80A0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2953CB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46ABF8"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2EF0F2B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9D729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42B23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9BC0F9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AF2C3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1405B6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CFE559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426EC1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43BB42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17A08F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11B5CCD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7EF11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F3318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BF064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56047D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B063C9" w14:textId="77777777" w:rsidR="00025CF6" w:rsidRDefault="00025CF6" w:rsidP="00025CF6">
            <w:pPr>
              <w:spacing w:after="0"/>
              <w:rPr>
                <w:rFonts w:ascii="Calibri" w:eastAsia="Times New Roman" w:hAnsi="Calibri" w:cs="Calibri"/>
                <w:color w:val="000000"/>
                <w:sz w:val="14"/>
                <w:szCs w:val="16"/>
                <w:lang w:val="en-US"/>
              </w:rPr>
            </w:pPr>
          </w:p>
        </w:tc>
      </w:tr>
      <w:tr w:rsidR="00025CF6" w14:paraId="412F71F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C9BD7A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AE047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BEDB2A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EC7D3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38BEC2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9EFCA8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F3A14A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2383D6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298DC0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2D3EE90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0.42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7F0A4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BB653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26099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74B3C0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49AAEF" w14:textId="77777777" w:rsidR="00025CF6" w:rsidRDefault="00025CF6" w:rsidP="00025CF6">
            <w:pPr>
              <w:spacing w:after="0"/>
              <w:rPr>
                <w:rFonts w:ascii="Calibri" w:eastAsia="Times New Roman" w:hAnsi="Calibri" w:cs="Calibri"/>
                <w:color w:val="000000"/>
                <w:sz w:val="14"/>
                <w:szCs w:val="16"/>
                <w:lang w:val="en-US"/>
              </w:rPr>
            </w:pPr>
          </w:p>
        </w:tc>
      </w:tr>
      <w:tr w:rsidR="00025CF6" w14:paraId="11F7B90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4349E3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A7BE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B47695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A026B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3F9004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28B4BF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4EE011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9AD5E1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B002C8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0B9983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10D6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FF6AED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59EEE3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D2561C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244F01" w14:textId="77777777" w:rsidR="00025CF6" w:rsidRDefault="00025CF6" w:rsidP="00025CF6">
            <w:pPr>
              <w:spacing w:after="0"/>
              <w:rPr>
                <w:rFonts w:ascii="Calibri" w:eastAsia="Times New Roman" w:hAnsi="Calibri" w:cs="Calibri"/>
                <w:color w:val="000000"/>
                <w:sz w:val="14"/>
                <w:szCs w:val="16"/>
                <w:lang w:val="en-US"/>
              </w:rPr>
            </w:pPr>
          </w:p>
        </w:tc>
      </w:tr>
      <w:tr w:rsidR="00025CF6" w14:paraId="4770272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782D97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DDE82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920CB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A2926E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7C76ED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8F4545F" w14:textId="77777777" w:rsidR="00025CF6" w:rsidRPr="002B0409" w:rsidRDefault="00025CF6" w:rsidP="00025CF6">
            <w:pPr>
              <w:spacing w:after="0"/>
              <w:rPr>
                <w:rFonts w:ascii="Calibri" w:eastAsia="Times New Roman" w:hAnsi="Calibri" w:cs="Calibri"/>
                <w:color w:val="000000"/>
                <w:sz w:val="16"/>
                <w:szCs w:val="16"/>
                <w:lang w:val="en-US"/>
              </w:rPr>
            </w:pPr>
            <w:r w:rsidRPr="00D711CA">
              <w:rPr>
                <w:color w:val="FF0000"/>
                <w:sz w:val="16"/>
                <w:szCs w:val="16"/>
              </w:rPr>
              <w:t>3.06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0559CC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F6B3C3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1.69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FF26C0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22795D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3AC73F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EA4F5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CF23FF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48D3A5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03808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667B1D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31E27F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EF5A83" w14:textId="77777777" w:rsidR="00025CF6" w:rsidRDefault="00025CF6" w:rsidP="00025CF6">
            <w:pPr>
              <w:spacing w:after="0"/>
              <w:rPr>
                <w:rFonts w:ascii="Calibri" w:eastAsia="Times New Roman" w:hAnsi="Calibri" w:cs="Calibri"/>
                <w:color w:val="000000"/>
                <w:sz w:val="14"/>
                <w:szCs w:val="16"/>
                <w:lang w:val="en-US"/>
              </w:rPr>
            </w:pPr>
          </w:p>
        </w:tc>
      </w:tr>
      <w:tr w:rsidR="00025CF6" w14:paraId="0980B28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49A317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69AF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37BBDB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29FC8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EC8D7B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A07CB0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1.92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8041BF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20B19F7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1.15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93F255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68872A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A2D6F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1DB65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BE8338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60E277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0D2DF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CAA255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66854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80711F" w14:textId="77777777" w:rsidR="00025CF6" w:rsidRDefault="00025CF6" w:rsidP="00025CF6">
            <w:pPr>
              <w:spacing w:after="0"/>
              <w:rPr>
                <w:rFonts w:ascii="Calibri" w:eastAsia="Times New Roman" w:hAnsi="Calibri" w:cs="Calibri"/>
                <w:color w:val="000000"/>
                <w:sz w:val="14"/>
                <w:szCs w:val="16"/>
                <w:lang w:val="en-US"/>
              </w:rPr>
            </w:pPr>
          </w:p>
        </w:tc>
      </w:tr>
      <w:tr w:rsidR="00025CF6" w14:paraId="155CB1B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94E30C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B1F13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07F002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34BA3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8D8D41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14CE60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2.55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E21373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B510EC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1.75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FB1C13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214D2BC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9617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10C087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5AE368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76E4C0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66AB5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6C7EE7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F13239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4A3194" w14:textId="77777777" w:rsidR="00025CF6" w:rsidRDefault="00025CF6" w:rsidP="00025CF6">
            <w:pPr>
              <w:spacing w:after="0"/>
              <w:rPr>
                <w:rFonts w:ascii="Calibri" w:eastAsia="Times New Roman" w:hAnsi="Calibri" w:cs="Calibri"/>
                <w:color w:val="000000"/>
                <w:sz w:val="14"/>
                <w:szCs w:val="16"/>
                <w:lang w:val="en-US"/>
              </w:rPr>
            </w:pPr>
          </w:p>
        </w:tc>
      </w:tr>
      <w:tr w:rsidR="00025CF6" w14:paraId="2B19C38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0198C4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2628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5ED7C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C0344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2A2D21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B62F36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2.32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E20ACF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697F41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1.51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E7CF6D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B159A8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1.23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D6D8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4C136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091F99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B20EA4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8C95AA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FA7618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3546B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AC0A73" w14:textId="77777777" w:rsidR="00025CF6" w:rsidRDefault="00025CF6" w:rsidP="00025CF6">
            <w:pPr>
              <w:spacing w:after="0"/>
              <w:rPr>
                <w:rFonts w:ascii="Calibri" w:eastAsia="Times New Roman" w:hAnsi="Calibri" w:cs="Calibri"/>
                <w:color w:val="000000"/>
                <w:sz w:val="14"/>
                <w:szCs w:val="16"/>
                <w:lang w:val="en-US"/>
              </w:rPr>
            </w:pPr>
          </w:p>
        </w:tc>
      </w:tr>
      <w:tr w:rsidR="00025CF6" w14:paraId="27DE811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66F058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33228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0C111E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D98C5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9EA886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57FAF3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1.82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E72662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5C548A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C80CC6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42EDC9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4D278A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96AB38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D75D8E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0EB264" w14:textId="77777777" w:rsidR="00025CF6" w:rsidRDefault="00025CF6" w:rsidP="00025CF6">
            <w:pPr>
              <w:spacing w:after="0"/>
              <w:rPr>
                <w:rFonts w:ascii="Calibri" w:eastAsia="Times New Roman" w:hAnsi="Calibri" w:cs="Calibri"/>
                <w:color w:val="000000"/>
                <w:sz w:val="14"/>
                <w:szCs w:val="16"/>
                <w:lang w:val="en-US"/>
              </w:rPr>
            </w:pPr>
          </w:p>
        </w:tc>
      </w:tr>
      <w:tr w:rsidR="00025CF6" w14:paraId="2B22BAE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E0A41B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88E4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0AC16E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F6573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97D53B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8007E4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5FA110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256B6D0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543076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177ED98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86CAA5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BD0E88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75AA8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1B15DD" w14:textId="77777777" w:rsidR="00025CF6" w:rsidRDefault="00025CF6" w:rsidP="00025CF6">
            <w:pPr>
              <w:spacing w:after="0"/>
              <w:rPr>
                <w:rFonts w:ascii="Calibri" w:eastAsia="Times New Roman" w:hAnsi="Calibri" w:cs="Calibri"/>
                <w:color w:val="000000"/>
                <w:sz w:val="14"/>
                <w:szCs w:val="16"/>
                <w:lang w:val="en-US"/>
              </w:rPr>
            </w:pPr>
          </w:p>
        </w:tc>
      </w:tr>
      <w:tr w:rsidR="00025CF6" w14:paraId="05D8438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E69981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FDB36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6D958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28FD6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E8D98F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931A83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110706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EB4C81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86D7F7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BC0AEF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0.43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04D0F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5D12CA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ABFBC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34E7091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5389C0" w14:textId="77777777" w:rsidR="00025CF6" w:rsidRDefault="00025CF6" w:rsidP="00025CF6">
            <w:pPr>
              <w:spacing w:after="0"/>
              <w:rPr>
                <w:rFonts w:ascii="Calibri" w:eastAsia="Times New Roman" w:hAnsi="Calibri" w:cs="Calibri"/>
                <w:color w:val="000000"/>
                <w:sz w:val="14"/>
                <w:szCs w:val="16"/>
                <w:lang w:val="en-US"/>
              </w:rPr>
            </w:pPr>
          </w:p>
        </w:tc>
      </w:tr>
      <w:tr w:rsidR="00025CF6" w14:paraId="6BA012F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4A41F8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5B98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FFC012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C42D4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E08B70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F6386E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83A23B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978928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19ADCC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D138E2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240AD2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63EB1B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34947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2FB784" w14:textId="77777777" w:rsidR="00025CF6" w:rsidRDefault="00025CF6" w:rsidP="00025CF6">
            <w:pPr>
              <w:spacing w:after="0"/>
              <w:rPr>
                <w:rFonts w:ascii="Calibri" w:eastAsia="Times New Roman" w:hAnsi="Calibri" w:cs="Calibri"/>
                <w:color w:val="000000"/>
                <w:sz w:val="14"/>
                <w:szCs w:val="16"/>
                <w:lang w:val="en-US"/>
              </w:rPr>
            </w:pPr>
          </w:p>
        </w:tc>
      </w:tr>
      <w:tr w:rsidR="00025CF6" w14:paraId="66D0164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7036A6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16A2C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46E80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4F5B1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56734F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366A704" w14:textId="77777777" w:rsidR="00025CF6" w:rsidRPr="002B0409" w:rsidRDefault="00025CF6" w:rsidP="00025CF6">
            <w:pPr>
              <w:spacing w:after="0"/>
              <w:rPr>
                <w:rFonts w:ascii="Calibri" w:eastAsia="Times New Roman" w:hAnsi="Calibri" w:cs="Calibri"/>
                <w:color w:val="000000"/>
                <w:sz w:val="16"/>
                <w:szCs w:val="16"/>
                <w:lang w:val="en-US"/>
              </w:rPr>
            </w:pPr>
            <w:r w:rsidRPr="00D711CA">
              <w:rPr>
                <w:color w:val="FF0000"/>
                <w:sz w:val="16"/>
                <w:szCs w:val="16"/>
              </w:rPr>
              <w:t>4.96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422176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AE880D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2.64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4A2A6D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EE6986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F71D0F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6B091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149BF4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53CF37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551E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72BD2B" w14:textId="77777777" w:rsidR="00025CF6" w:rsidRDefault="00025CF6" w:rsidP="00025CF6">
            <w:pPr>
              <w:spacing w:after="0"/>
              <w:rPr>
                <w:rFonts w:ascii="Calibri" w:eastAsia="Times New Roman" w:hAnsi="Calibri" w:cs="Calibri"/>
                <w:color w:val="000000"/>
                <w:sz w:val="14"/>
                <w:szCs w:val="16"/>
                <w:lang w:val="en-US"/>
              </w:rPr>
            </w:pPr>
          </w:p>
        </w:tc>
      </w:tr>
      <w:tr w:rsidR="00025CF6" w14:paraId="25926E6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7F28A3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AD283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3EC7D5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91C87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DC3CD0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B9E4D6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2.33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30D496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FC5E97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1.52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699FCB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C805F0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1.11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C98C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61FA39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D41F0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2B6AEA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56FA1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C5DBEA" w14:textId="77777777" w:rsidR="00025CF6" w:rsidRDefault="00025CF6" w:rsidP="00025CF6">
            <w:pPr>
              <w:spacing w:after="0"/>
              <w:rPr>
                <w:rFonts w:ascii="Calibri" w:eastAsia="Times New Roman" w:hAnsi="Calibri" w:cs="Calibri"/>
                <w:color w:val="000000"/>
                <w:sz w:val="14"/>
                <w:szCs w:val="16"/>
                <w:lang w:val="en-US"/>
              </w:rPr>
            </w:pPr>
          </w:p>
        </w:tc>
      </w:tr>
      <w:tr w:rsidR="00025CF6" w14:paraId="7DB51ED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DA17F4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9D23F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27A35D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56F606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CD2223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47766C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3.37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3AFC9F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9E426D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2.35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0B2770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98DCDA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16F4F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BC01AE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3D580E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BE644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1A9DA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1F455F" w14:textId="77777777" w:rsidR="00025CF6" w:rsidRDefault="00025CF6" w:rsidP="00025CF6">
            <w:pPr>
              <w:spacing w:after="0"/>
              <w:rPr>
                <w:rFonts w:ascii="Calibri" w:eastAsia="Times New Roman" w:hAnsi="Calibri" w:cs="Calibri"/>
                <w:color w:val="000000"/>
                <w:sz w:val="14"/>
                <w:szCs w:val="16"/>
                <w:lang w:val="en-US"/>
              </w:rPr>
            </w:pPr>
          </w:p>
        </w:tc>
      </w:tr>
      <w:tr w:rsidR="00025CF6" w14:paraId="5918A8E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86D380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0A822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B304C2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E5D47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A1511A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55397E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2F7370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1071E0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1.94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916B5A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7437E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1.59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53A6B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B2F170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893B7C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5FDD20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56EA7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12D7CC6" w14:textId="77777777" w:rsidR="00025CF6" w:rsidRDefault="00025CF6" w:rsidP="00025CF6">
            <w:pPr>
              <w:spacing w:after="0"/>
              <w:rPr>
                <w:rFonts w:ascii="Calibri" w:eastAsia="Times New Roman" w:hAnsi="Calibri" w:cs="Calibri"/>
                <w:color w:val="000000"/>
                <w:sz w:val="14"/>
                <w:szCs w:val="16"/>
                <w:lang w:val="en-US"/>
              </w:rPr>
            </w:pPr>
          </w:p>
        </w:tc>
      </w:tr>
      <w:tr w:rsidR="00025CF6" w14:paraId="05C8F16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2153C4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B641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205CB1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4D88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07C567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D0E443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1.75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75BA6C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221B08D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22F48C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B07828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279A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6CD9A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6E63BB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98F003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07A16E" w14:textId="77777777" w:rsidR="00025CF6" w:rsidRDefault="00025CF6" w:rsidP="00025CF6">
            <w:pPr>
              <w:spacing w:after="0"/>
              <w:rPr>
                <w:rFonts w:ascii="Calibri" w:eastAsia="Times New Roman" w:hAnsi="Calibri" w:cs="Calibri"/>
                <w:color w:val="000000"/>
                <w:sz w:val="14"/>
                <w:szCs w:val="16"/>
                <w:lang w:val="en-US"/>
              </w:rPr>
            </w:pPr>
          </w:p>
        </w:tc>
      </w:tr>
      <w:tr w:rsidR="00025CF6" w14:paraId="7C135C2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8E09F7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C520C1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2A6BE3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DC71D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10721F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9AFB03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1.32</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407142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E9CF98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71D965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51C9F4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61853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3B7EA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77757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0E1F5B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9BB8F6" w14:textId="77777777" w:rsidR="00025CF6" w:rsidRDefault="00025CF6" w:rsidP="00025CF6">
            <w:pPr>
              <w:spacing w:after="0"/>
              <w:rPr>
                <w:rFonts w:ascii="Calibri" w:eastAsia="Times New Roman" w:hAnsi="Calibri" w:cs="Calibri"/>
                <w:color w:val="000000"/>
                <w:sz w:val="14"/>
                <w:szCs w:val="16"/>
                <w:lang w:val="en-US"/>
              </w:rPr>
            </w:pPr>
          </w:p>
        </w:tc>
      </w:tr>
      <w:tr w:rsidR="00025CF6" w14:paraId="13B2AF4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DC42E0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256F0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920F56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740B9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EECC9F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6D0DC29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3EF8A0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78F009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41676B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CD5773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0.43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44A60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462165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FF818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219499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2A4554" w14:textId="77777777" w:rsidR="00025CF6" w:rsidRDefault="00025CF6" w:rsidP="00025CF6">
            <w:pPr>
              <w:spacing w:after="0"/>
              <w:rPr>
                <w:rFonts w:ascii="Calibri" w:eastAsia="Times New Roman" w:hAnsi="Calibri" w:cs="Calibri"/>
                <w:color w:val="000000"/>
                <w:sz w:val="14"/>
                <w:szCs w:val="16"/>
                <w:lang w:val="en-US"/>
              </w:rPr>
            </w:pPr>
          </w:p>
        </w:tc>
      </w:tr>
      <w:tr w:rsidR="00025CF6" w14:paraId="5DF41AF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8FB627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FCDB4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575E6A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471F3C4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4579FD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009C029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C1BAAD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C75504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B964B5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FD58A1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1EAE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A0ED12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7B404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w:t>
            </w:r>
          </w:p>
          <w:p w14:paraId="245CCB1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E80427" w14:textId="77777777" w:rsidR="00025CF6" w:rsidRDefault="00025CF6" w:rsidP="00025CF6">
            <w:pPr>
              <w:spacing w:after="0"/>
              <w:rPr>
                <w:rFonts w:ascii="Calibri" w:eastAsia="Times New Roman" w:hAnsi="Calibri" w:cs="Calibri"/>
                <w:color w:val="000000"/>
                <w:sz w:val="14"/>
                <w:szCs w:val="16"/>
                <w:lang w:val="en-US"/>
              </w:rPr>
            </w:pPr>
          </w:p>
        </w:tc>
      </w:tr>
      <w:tr w:rsidR="00025CF6" w14:paraId="52A5869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8BC5F6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DA5108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777BF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DC38E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57FE55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68DF1E7" w14:textId="77777777" w:rsidR="00025CF6" w:rsidRPr="002B0409" w:rsidRDefault="00025CF6" w:rsidP="00025CF6">
            <w:pPr>
              <w:spacing w:after="0"/>
              <w:rPr>
                <w:rFonts w:ascii="Calibri" w:eastAsia="Times New Roman" w:hAnsi="Calibri" w:cs="Calibri"/>
                <w:color w:val="000000"/>
                <w:sz w:val="16"/>
                <w:szCs w:val="16"/>
                <w:lang w:val="en-US"/>
              </w:rPr>
            </w:pPr>
            <w:r w:rsidRPr="00D711CA">
              <w:rPr>
                <w:color w:val="FF0000"/>
                <w:sz w:val="16"/>
                <w:szCs w:val="16"/>
              </w:rPr>
              <w:t>3.06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E8606B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16BC14C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1.63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876445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C2908A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3E1EA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32BA03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BAF831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44693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85196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B2B732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CECB1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614BCA" w14:textId="77777777" w:rsidR="00025CF6" w:rsidRDefault="00025CF6" w:rsidP="00025CF6">
            <w:pPr>
              <w:spacing w:after="0"/>
              <w:rPr>
                <w:rFonts w:ascii="Calibri" w:eastAsia="Times New Roman" w:hAnsi="Calibri" w:cs="Calibri"/>
                <w:color w:val="000000"/>
                <w:sz w:val="14"/>
                <w:szCs w:val="16"/>
                <w:lang w:val="en-US"/>
              </w:rPr>
            </w:pPr>
          </w:p>
        </w:tc>
      </w:tr>
      <w:tr w:rsidR="00025CF6" w14:paraId="198CA9A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329DCD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094F6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8394BC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1D3E8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1F4991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FA1A4E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73F14F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A134D2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1837E5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C930A8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08A4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69AD3A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CB7A1B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BC2B0D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707AC2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C654CC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53E85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932204" w14:textId="77777777" w:rsidR="00025CF6" w:rsidRDefault="00025CF6" w:rsidP="00025CF6">
            <w:pPr>
              <w:spacing w:after="0"/>
              <w:rPr>
                <w:rFonts w:ascii="Calibri" w:eastAsia="Times New Roman" w:hAnsi="Calibri" w:cs="Calibri"/>
                <w:color w:val="000000"/>
                <w:sz w:val="14"/>
                <w:szCs w:val="16"/>
                <w:lang w:val="en-US"/>
              </w:rPr>
            </w:pPr>
          </w:p>
        </w:tc>
      </w:tr>
      <w:tr w:rsidR="00025CF6" w14:paraId="40AB9B4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454457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FA37C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D3BB58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B0A24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14EB00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22C49AE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B780C0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773310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92CBF6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4B673A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7FCD3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FEFD6D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F121AF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4A0A72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238886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D6F64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AB391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E9AD57" w14:textId="77777777" w:rsidR="00025CF6" w:rsidRDefault="00025CF6" w:rsidP="00025CF6">
            <w:pPr>
              <w:spacing w:after="0"/>
              <w:rPr>
                <w:rFonts w:ascii="Calibri" w:eastAsia="Times New Roman" w:hAnsi="Calibri" w:cs="Calibri"/>
                <w:color w:val="000000"/>
                <w:sz w:val="14"/>
                <w:szCs w:val="16"/>
                <w:lang w:val="en-US"/>
              </w:rPr>
            </w:pPr>
          </w:p>
        </w:tc>
      </w:tr>
      <w:tr w:rsidR="00025CF6" w14:paraId="638EC56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26FCC6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006ED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9A8300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46554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9435AF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48068AF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E0D93D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29ECCFA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0.87</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CE831B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2C8C5D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5BEE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D6B38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7B1F30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0C5E54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F8DCE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03F988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2CA801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A16439" w14:textId="77777777" w:rsidR="00025CF6" w:rsidRDefault="00025CF6" w:rsidP="00025CF6">
            <w:pPr>
              <w:spacing w:after="0"/>
              <w:rPr>
                <w:rFonts w:ascii="Calibri" w:eastAsia="Times New Roman" w:hAnsi="Calibri" w:cs="Calibri"/>
                <w:color w:val="000000"/>
                <w:sz w:val="14"/>
                <w:szCs w:val="16"/>
                <w:lang w:val="en-US"/>
              </w:rPr>
            </w:pPr>
          </w:p>
        </w:tc>
      </w:tr>
      <w:tr w:rsidR="00025CF6" w14:paraId="301045E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7390E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E8D3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914834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FC106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B0E3DA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4C60CBC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1.75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877228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D758C6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1.04</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19958E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62F4D3A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67EA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EA5E67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8698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9C08F4" w14:textId="77777777" w:rsidR="00025CF6" w:rsidRDefault="00025CF6" w:rsidP="00025CF6">
            <w:pPr>
              <w:spacing w:after="0"/>
              <w:rPr>
                <w:rFonts w:ascii="Calibri" w:eastAsia="Times New Roman" w:hAnsi="Calibri" w:cs="Calibri"/>
                <w:color w:val="000000"/>
                <w:sz w:val="14"/>
                <w:szCs w:val="16"/>
                <w:lang w:val="en-US"/>
              </w:rPr>
            </w:pPr>
          </w:p>
        </w:tc>
      </w:tr>
      <w:tr w:rsidR="00025CF6" w14:paraId="200CD92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B56201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19A0D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C3B4E0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2CABF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ECF267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C043C8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99242C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B18E0A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146F330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905242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49B8A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3CA9A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A44D8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2F1A32" w14:textId="77777777" w:rsidR="00025CF6" w:rsidRDefault="00025CF6" w:rsidP="00025CF6">
            <w:pPr>
              <w:spacing w:after="0"/>
              <w:rPr>
                <w:rFonts w:ascii="Calibri" w:eastAsia="Times New Roman" w:hAnsi="Calibri" w:cs="Calibri"/>
                <w:color w:val="000000"/>
                <w:sz w:val="14"/>
                <w:szCs w:val="16"/>
                <w:lang w:val="en-US"/>
              </w:rPr>
            </w:pPr>
          </w:p>
        </w:tc>
      </w:tr>
      <w:tr w:rsidR="00025CF6" w14:paraId="550A149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7F2FFF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053527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78EA87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E1E14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28B566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67E747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C46411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E3CA72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0.56</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7E4CCF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F991FF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0.43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06C0B9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0576E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B018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9A35AE" w14:textId="77777777" w:rsidR="00025CF6" w:rsidRDefault="00025CF6" w:rsidP="00025CF6">
            <w:pPr>
              <w:spacing w:after="0"/>
              <w:rPr>
                <w:rFonts w:ascii="Calibri" w:eastAsia="Times New Roman" w:hAnsi="Calibri" w:cs="Calibri"/>
                <w:color w:val="000000"/>
                <w:sz w:val="14"/>
                <w:szCs w:val="16"/>
                <w:lang w:val="en-US"/>
              </w:rPr>
            </w:pPr>
          </w:p>
        </w:tc>
      </w:tr>
      <w:tr w:rsidR="00025CF6" w14:paraId="6D73BEF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EC4265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00AB4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2B6C4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AFF8B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1E5B0B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13BA333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94B252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2DC81F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0738B5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BB49C6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E14DE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763DA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3282C6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3D15A2" w14:textId="77777777" w:rsidR="00025CF6" w:rsidRDefault="00025CF6" w:rsidP="00025CF6">
            <w:pPr>
              <w:spacing w:after="0"/>
              <w:rPr>
                <w:rFonts w:ascii="Calibri" w:eastAsia="Times New Roman" w:hAnsi="Calibri" w:cs="Calibri"/>
                <w:color w:val="000000"/>
                <w:sz w:val="14"/>
                <w:szCs w:val="16"/>
                <w:lang w:val="en-US"/>
              </w:rPr>
            </w:pPr>
          </w:p>
        </w:tc>
      </w:tr>
      <w:tr w:rsidR="00025CF6" w14:paraId="31E4B12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C72F9A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DF69E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2EFC47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5231B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34979A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54CC6BB5" w14:textId="77777777" w:rsidR="00025CF6" w:rsidRPr="002B0409" w:rsidRDefault="00025CF6" w:rsidP="00025CF6">
            <w:pPr>
              <w:spacing w:after="0"/>
              <w:rPr>
                <w:rFonts w:ascii="Calibri" w:eastAsia="Times New Roman" w:hAnsi="Calibri" w:cs="Calibri"/>
                <w:color w:val="000000"/>
                <w:sz w:val="16"/>
                <w:szCs w:val="16"/>
                <w:lang w:val="en-US"/>
              </w:rPr>
            </w:pPr>
            <w:r w:rsidRPr="00D711CA">
              <w:rPr>
                <w:color w:val="FF0000"/>
                <w:sz w:val="16"/>
                <w:szCs w:val="16"/>
              </w:rPr>
              <w:t>5.23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14CE48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3DE71C5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2.88</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63698D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579206C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81C0E7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763A7D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52B07A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ED140A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A9F5E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4A567D" w14:textId="77777777" w:rsidR="00025CF6" w:rsidRDefault="00025CF6" w:rsidP="00025CF6">
            <w:pPr>
              <w:spacing w:after="0"/>
              <w:rPr>
                <w:rFonts w:ascii="Calibri" w:eastAsia="Times New Roman" w:hAnsi="Calibri" w:cs="Calibri"/>
                <w:color w:val="000000"/>
                <w:sz w:val="14"/>
                <w:szCs w:val="16"/>
                <w:lang w:val="en-US"/>
              </w:rPr>
            </w:pPr>
          </w:p>
        </w:tc>
      </w:tr>
      <w:tr w:rsidR="00025CF6" w14:paraId="49CFBCB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D6D2AC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0E75D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5CCCF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D44BD0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41159CD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752E233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0609E9A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55531B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0.79</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061EE7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806E82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06248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B3ED3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BA11EB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F243F5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9F369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FEF37C" w14:textId="77777777" w:rsidR="00025CF6" w:rsidRDefault="00025CF6" w:rsidP="00025CF6">
            <w:pPr>
              <w:spacing w:after="0"/>
              <w:rPr>
                <w:rFonts w:ascii="Calibri" w:eastAsia="Times New Roman" w:hAnsi="Calibri" w:cs="Calibri"/>
                <w:color w:val="000000"/>
                <w:sz w:val="14"/>
                <w:szCs w:val="16"/>
                <w:lang w:val="en-US"/>
              </w:rPr>
            </w:pPr>
          </w:p>
        </w:tc>
      </w:tr>
      <w:tr w:rsidR="00025CF6" w14:paraId="5A2E8F5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1872B5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97972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78EA3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22B0A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3BE0B484" w14:textId="77777777" w:rsidR="00025CF6" w:rsidRPr="002B0409" w:rsidRDefault="00025CF6" w:rsidP="00025CF6">
            <w:pPr>
              <w:spacing w:after="0"/>
              <w:rPr>
                <w:sz w:val="16"/>
                <w:szCs w:val="16"/>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679F35C" w14:textId="77777777" w:rsidR="00025CF6" w:rsidRPr="002B0409" w:rsidRDefault="00025CF6" w:rsidP="00025CF6">
            <w:pPr>
              <w:spacing w:after="0"/>
              <w:rPr>
                <w:sz w:val="16"/>
                <w:szCs w:val="16"/>
              </w:rPr>
            </w:pPr>
            <w:r w:rsidRPr="002B0409">
              <w:rPr>
                <w:color w:val="000000"/>
                <w:sz w:val="16"/>
                <w:szCs w:val="16"/>
              </w:rPr>
              <w:t>2.05</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7F79EE3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03B5372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5A11DEC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A9BA18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9084D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645335A"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7CFD83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BA68BA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F47443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1058E1" w14:textId="77777777" w:rsidR="00025CF6" w:rsidRDefault="00025CF6" w:rsidP="00025CF6">
            <w:pPr>
              <w:spacing w:after="0"/>
              <w:rPr>
                <w:rFonts w:ascii="Calibri" w:eastAsia="Times New Roman" w:hAnsi="Calibri" w:cs="Calibri"/>
                <w:color w:val="000000"/>
                <w:sz w:val="14"/>
                <w:szCs w:val="16"/>
                <w:lang w:val="en-US"/>
              </w:rPr>
            </w:pPr>
          </w:p>
        </w:tc>
      </w:tr>
      <w:tr w:rsidR="00025CF6" w14:paraId="00C5AB6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73E1A7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8AAFA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781AB1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8DF3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64D422D0" w14:textId="77777777" w:rsidR="00025CF6" w:rsidRPr="002B0409" w:rsidRDefault="00025CF6" w:rsidP="00025CF6">
            <w:pPr>
              <w:spacing w:after="0"/>
              <w:rPr>
                <w:sz w:val="16"/>
                <w:szCs w:val="16"/>
              </w:rPr>
            </w:pPr>
          </w:p>
        </w:tc>
        <w:tc>
          <w:tcPr>
            <w:tcW w:w="524" w:type="dxa"/>
            <w:tcBorders>
              <w:top w:val="single" w:sz="4" w:space="0" w:color="auto"/>
              <w:left w:val="nil"/>
              <w:bottom w:val="single" w:sz="4" w:space="0" w:color="auto"/>
              <w:right w:val="single" w:sz="4" w:space="0" w:color="auto"/>
            </w:tcBorders>
            <w:shd w:val="clear" w:color="000000" w:fill="F2F2F2"/>
            <w:vAlign w:val="center"/>
          </w:tcPr>
          <w:p w14:paraId="39488398" w14:textId="77777777" w:rsidR="00025CF6" w:rsidRPr="002B0409" w:rsidRDefault="00025CF6" w:rsidP="00025CF6">
            <w:pPr>
              <w:spacing w:after="0"/>
              <w:rPr>
                <w:sz w:val="16"/>
                <w:szCs w:val="16"/>
              </w:rPr>
            </w:pPr>
            <w:r w:rsidRPr="002B0409">
              <w:rPr>
                <w:color w:val="000000"/>
                <w:sz w:val="16"/>
                <w:szCs w:val="16"/>
              </w:rPr>
              <w:t>1.61</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DED25A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7DC948E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1.03</w:t>
            </w:r>
          </w:p>
        </w:tc>
        <w:tc>
          <w:tcPr>
            <w:tcW w:w="573" w:type="dxa"/>
            <w:tcBorders>
              <w:top w:val="single" w:sz="4" w:space="0" w:color="auto"/>
              <w:left w:val="nil"/>
              <w:bottom w:val="single" w:sz="4" w:space="0" w:color="auto"/>
              <w:right w:val="single" w:sz="4" w:space="0" w:color="auto"/>
            </w:tcBorders>
            <w:shd w:val="clear" w:color="000000" w:fill="F2F2F2"/>
            <w:vAlign w:val="center"/>
          </w:tcPr>
          <w:p w14:paraId="2DFFE28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27" w:type="dxa"/>
            <w:tcBorders>
              <w:top w:val="single" w:sz="4" w:space="0" w:color="auto"/>
              <w:left w:val="nil"/>
              <w:bottom w:val="single" w:sz="4" w:space="0" w:color="auto"/>
              <w:right w:val="single" w:sz="4" w:space="0" w:color="auto"/>
            </w:tcBorders>
            <w:shd w:val="clear" w:color="000000" w:fill="F2F2F2"/>
            <w:vAlign w:val="center"/>
          </w:tcPr>
          <w:p w14:paraId="4CA2FA1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361070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57FDCC"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6B05BE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6C313E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4E01E8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FEDF34" w14:textId="77777777" w:rsidR="00025CF6" w:rsidRDefault="00025CF6" w:rsidP="00025CF6">
            <w:pPr>
              <w:spacing w:after="0"/>
              <w:rPr>
                <w:rFonts w:ascii="Calibri" w:eastAsia="Times New Roman" w:hAnsi="Calibri" w:cs="Calibri"/>
                <w:color w:val="000000"/>
                <w:sz w:val="14"/>
                <w:szCs w:val="16"/>
                <w:lang w:val="en-US"/>
              </w:rPr>
            </w:pPr>
          </w:p>
        </w:tc>
      </w:tr>
      <w:bookmarkEnd w:id="7"/>
    </w:tbl>
    <w:p w14:paraId="3A4D5C45" w14:textId="77777777" w:rsidR="00025CF6" w:rsidRDefault="00025CF6" w:rsidP="00025CF6">
      <w:pPr>
        <w:rPr>
          <w:rFonts w:eastAsiaTheme="minorEastAsia"/>
          <w:i/>
          <w:color w:val="000000" w:themeColor="text1"/>
        </w:rPr>
      </w:pPr>
    </w:p>
    <w:p w14:paraId="44D99257" w14:textId="77777777" w:rsidR="00025CF6" w:rsidRDefault="00025CF6" w:rsidP="00025CF6">
      <w:pPr>
        <w:pStyle w:val="RAN4H2"/>
        <w:numPr>
          <w:ilvl w:val="0"/>
          <w:numId w:val="0"/>
        </w:numPr>
      </w:pPr>
      <w:r>
        <w:t xml:space="preserve">Table </w:t>
      </w:r>
      <w:r>
        <w:rPr>
          <w:rFonts w:hint="eastAsia"/>
          <w:lang w:eastAsia="zh-CN"/>
        </w:rPr>
        <w:t>2</w:t>
      </w:r>
      <w:r>
        <w:t>:</w:t>
      </w:r>
      <w:r w:rsidRPr="00B21EC6">
        <w:rPr>
          <w:rFonts w:hint="eastAsia"/>
          <w:lang w:eastAsia="zh-CN"/>
        </w:rPr>
        <w:t>OOK</w:t>
      </w:r>
      <w:r w:rsidRPr="00B21EC6">
        <w:rPr>
          <w:lang w:eastAsia="zh-CN"/>
        </w:rPr>
        <w:t>,</w:t>
      </w:r>
      <w:r w:rsidRPr="00B21EC6">
        <w:rPr>
          <w:rFonts w:hint="eastAsia"/>
          <w:lang w:eastAsia="zh-CN"/>
        </w:rPr>
        <w:t>RSR</w:t>
      </w:r>
      <w:r>
        <w:rPr>
          <w:lang w:eastAsia="zh-CN"/>
        </w:rPr>
        <w:t>P</w:t>
      </w:r>
      <w:r w:rsidRPr="00B21EC6">
        <w:rPr>
          <w:lang w:eastAsia="zh-CN"/>
        </w:rPr>
        <w:t>,</w:t>
      </w:r>
      <w:r>
        <w:rPr>
          <w:lang w:eastAsia="zh-CN"/>
        </w:rPr>
        <w:t xml:space="preserve"> </w:t>
      </w:r>
      <w:r>
        <w:rPr>
          <w:rFonts w:hint="eastAsia"/>
          <w:lang w:eastAsia="zh-CN"/>
        </w:rPr>
        <w:t>ideal</w:t>
      </w:r>
      <w:r>
        <w:rPr>
          <w:lang w:eastAsia="zh-CN"/>
        </w:rP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(2-branch)</w:t>
      </w:r>
    </w:p>
    <w:tbl>
      <w:tblPr>
        <w:tblW w:w="8635" w:type="dxa"/>
        <w:tblInd w:w="-5" w:type="dxa"/>
        <w:tblLook w:val="04A0" w:firstRow="1" w:lastRow="0" w:firstColumn="1" w:lastColumn="0" w:noHBand="0" w:noVBand="1"/>
      </w:tblPr>
      <w:tblGrid>
        <w:gridCol w:w="552"/>
        <w:gridCol w:w="1598"/>
        <w:gridCol w:w="562"/>
        <w:gridCol w:w="590"/>
        <w:gridCol w:w="560"/>
        <w:gridCol w:w="513"/>
        <w:gridCol w:w="560"/>
        <w:gridCol w:w="513"/>
        <w:gridCol w:w="732"/>
        <w:gridCol w:w="674"/>
        <w:gridCol w:w="937"/>
        <w:gridCol w:w="844"/>
      </w:tblGrid>
      <w:tr w:rsidR="00FD78B7" w14:paraId="70724A46" w14:textId="77777777" w:rsidTr="00CE5BD0">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9CFFFA6"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B8F80A8"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7B47A8CF"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right w:val="single" w:sz="4" w:space="0" w:color="auto"/>
            </w:tcBorders>
            <w:shd w:val="clear" w:color="000000" w:fill="DDEBF7"/>
            <w:vAlign w:val="bottom"/>
          </w:tcPr>
          <w:p w14:paraId="0724101A"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D8A7583"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3CAE1AF"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940A7CD"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FD78B7" w14:paraId="6451196E" w14:textId="77777777" w:rsidTr="00CE5BD0">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6B98415C" w14:textId="77777777" w:rsidR="00FD78B7" w:rsidRDefault="00FD78B7"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B104FD8" w14:textId="77777777" w:rsidR="00FD78B7" w:rsidRDefault="00FD78B7" w:rsidP="00025CF6">
            <w:pPr>
              <w:spacing w:after="0"/>
              <w:rPr>
                <w:rFonts w:ascii="Calibri" w:eastAsia="Times New Roman" w:hAnsi="Calibri" w:cs="Calibri"/>
                <w:b/>
                <w:bCs/>
                <w:color w:val="000000"/>
                <w:sz w:val="14"/>
                <w:szCs w:val="16"/>
                <w:lang w:val="en-US"/>
              </w:rPr>
            </w:pPr>
          </w:p>
        </w:tc>
        <w:tc>
          <w:tcPr>
            <w:tcW w:w="1152" w:type="dxa"/>
            <w:gridSpan w:val="2"/>
            <w:tcBorders>
              <w:top w:val="single" w:sz="4" w:space="0" w:color="auto"/>
              <w:left w:val="nil"/>
              <w:bottom w:val="single" w:sz="4" w:space="0" w:color="auto"/>
              <w:right w:val="single" w:sz="4" w:space="0" w:color="auto"/>
            </w:tcBorders>
            <w:shd w:val="clear" w:color="000000" w:fill="FCE4D6"/>
            <w:vAlign w:val="bottom"/>
          </w:tcPr>
          <w:p w14:paraId="4BD40130"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73" w:type="dxa"/>
            <w:gridSpan w:val="2"/>
            <w:tcBorders>
              <w:top w:val="single" w:sz="4" w:space="0" w:color="auto"/>
              <w:left w:val="nil"/>
              <w:bottom w:val="single" w:sz="4" w:space="0" w:color="auto"/>
              <w:right w:val="single" w:sz="4" w:space="0" w:color="auto"/>
            </w:tcBorders>
            <w:shd w:val="clear" w:color="000000" w:fill="FCE4D6"/>
            <w:vAlign w:val="bottom"/>
          </w:tcPr>
          <w:p w14:paraId="1F3E619C"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73" w:type="dxa"/>
            <w:gridSpan w:val="2"/>
            <w:tcBorders>
              <w:top w:val="single" w:sz="4" w:space="0" w:color="auto"/>
              <w:left w:val="nil"/>
              <w:bottom w:val="single" w:sz="4" w:space="0" w:color="auto"/>
              <w:right w:val="single" w:sz="4" w:space="0" w:color="auto"/>
            </w:tcBorders>
            <w:shd w:val="clear" w:color="000000" w:fill="FCE4D6"/>
            <w:vAlign w:val="bottom"/>
          </w:tcPr>
          <w:p w14:paraId="373368FA" w14:textId="77777777" w:rsidR="00FD78B7" w:rsidRPr="00ED06E4" w:rsidRDefault="00FD78B7"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left w:val="single" w:sz="4" w:space="0" w:color="auto"/>
              <w:right w:val="single" w:sz="4" w:space="0" w:color="auto"/>
            </w:tcBorders>
            <w:vAlign w:val="center"/>
          </w:tcPr>
          <w:p w14:paraId="4A4F075A" w14:textId="77777777" w:rsidR="00FD78B7" w:rsidRDefault="00FD78B7"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54D9DAF1" w14:textId="77777777" w:rsidR="00FD78B7" w:rsidRDefault="00FD78B7"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44B121D2" w14:textId="77777777" w:rsidR="00FD78B7" w:rsidRDefault="00FD78B7"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A6B6010" w14:textId="77777777" w:rsidR="00FD78B7" w:rsidRDefault="00FD78B7" w:rsidP="00025CF6">
            <w:pPr>
              <w:spacing w:after="0"/>
              <w:rPr>
                <w:rFonts w:ascii="Calibri" w:eastAsia="Times New Roman" w:hAnsi="Calibri" w:cs="Calibri"/>
                <w:b/>
                <w:bCs/>
                <w:color w:val="000000"/>
                <w:sz w:val="14"/>
                <w:szCs w:val="16"/>
                <w:lang w:val="en-US"/>
              </w:rPr>
            </w:pPr>
          </w:p>
        </w:tc>
      </w:tr>
      <w:tr w:rsidR="00FD78B7" w14:paraId="54BB3313" w14:textId="77777777" w:rsidTr="00CE5BD0">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16498614" w14:textId="77777777" w:rsidR="00FD78B7" w:rsidRDefault="00FD78B7"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1DA95D13" w14:textId="77777777" w:rsidR="00FD78B7" w:rsidRDefault="00FD78B7" w:rsidP="00025CF6">
            <w:pPr>
              <w:spacing w:after="0"/>
              <w:rPr>
                <w:rFonts w:ascii="Calibri" w:eastAsia="Times New Roman" w:hAnsi="Calibri" w:cs="Calibri"/>
                <w:b/>
                <w:bCs/>
                <w:color w:val="000000"/>
                <w:sz w:val="14"/>
                <w:szCs w:val="16"/>
                <w:lang w:val="en-US"/>
              </w:rPr>
            </w:pPr>
          </w:p>
        </w:tc>
        <w:tc>
          <w:tcPr>
            <w:tcW w:w="562" w:type="dxa"/>
            <w:tcBorders>
              <w:top w:val="nil"/>
              <w:left w:val="nil"/>
              <w:bottom w:val="single" w:sz="4" w:space="0" w:color="auto"/>
              <w:right w:val="single" w:sz="4" w:space="0" w:color="auto"/>
            </w:tcBorders>
            <w:shd w:val="clear" w:color="000000" w:fill="FCE4D6"/>
            <w:vAlign w:val="bottom"/>
          </w:tcPr>
          <w:p w14:paraId="05645109"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90" w:type="dxa"/>
            <w:tcBorders>
              <w:top w:val="nil"/>
              <w:left w:val="nil"/>
              <w:bottom w:val="single" w:sz="4" w:space="0" w:color="auto"/>
              <w:right w:val="single" w:sz="4" w:space="0" w:color="auto"/>
            </w:tcBorders>
            <w:shd w:val="clear" w:color="000000" w:fill="FCE4D6"/>
            <w:vAlign w:val="bottom"/>
          </w:tcPr>
          <w:p w14:paraId="74858368"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60" w:type="dxa"/>
            <w:tcBorders>
              <w:top w:val="nil"/>
              <w:left w:val="nil"/>
              <w:bottom w:val="single" w:sz="4" w:space="0" w:color="auto"/>
              <w:right w:val="single" w:sz="4" w:space="0" w:color="auto"/>
            </w:tcBorders>
            <w:shd w:val="clear" w:color="000000" w:fill="FCE4D6"/>
            <w:vAlign w:val="bottom"/>
          </w:tcPr>
          <w:p w14:paraId="410F3560"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13" w:type="dxa"/>
            <w:tcBorders>
              <w:top w:val="nil"/>
              <w:left w:val="nil"/>
              <w:bottom w:val="single" w:sz="4" w:space="0" w:color="auto"/>
              <w:right w:val="single" w:sz="4" w:space="0" w:color="auto"/>
            </w:tcBorders>
            <w:shd w:val="clear" w:color="000000" w:fill="FCE4D6"/>
            <w:vAlign w:val="bottom"/>
          </w:tcPr>
          <w:p w14:paraId="7F7F82CE"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60" w:type="dxa"/>
            <w:tcBorders>
              <w:top w:val="nil"/>
              <w:left w:val="nil"/>
              <w:bottom w:val="single" w:sz="4" w:space="0" w:color="auto"/>
              <w:right w:val="single" w:sz="4" w:space="0" w:color="auto"/>
            </w:tcBorders>
            <w:shd w:val="clear" w:color="000000" w:fill="FCE4D6"/>
            <w:vAlign w:val="bottom"/>
          </w:tcPr>
          <w:p w14:paraId="59CA1E5B"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13" w:type="dxa"/>
            <w:tcBorders>
              <w:top w:val="nil"/>
              <w:left w:val="nil"/>
              <w:bottom w:val="single" w:sz="4" w:space="0" w:color="auto"/>
              <w:right w:val="single" w:sz="4" w:space="0" w:color="auto"/>
            </w:tcBorders>
            <w:shd w:val="clear" w:color="000000" w:fill="FCE4D6"/>
            <w:vAlign w:val="bottom"/>
          </w:tcPr>
          <w:p w14:paraId="39FB7D46"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left w:val="single" w:sz="4" w:space="0" w:color="auto"/>
              <w:bottom w:val="single" w:sz="4" w:space="0" w:color="000000"/>
              <w:right w:val="single" w:sz="4" w:space="0" w:color="auto"/>
            </w:tcBorders>
            <w:vAlign w:val="center"/>
          </w:tcPr>
          <w:p w14:paraId="0001B5B5" w14:textId="77777777" w:rsidR="00FD78B7" w:rsidRDefault="00FD78B7"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5CA49AF9" w14:textId="77777777" w:rsidR="00FD78B7" w:rsidRDefault="00FD78B7"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1DA2178" w14:textId="77777777" w:rsidR="00FD78B7" w:rsidRDefault="00FD78B7"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1842C639" w14:textId="77777777" w:rsidR="00FD78B7" w:rsidRDefault="00FD78B7" w:rsidP="00025CF6">
            <w:pPr>
              <w:spacing w:after="0"/>
              <w:rPr>
                <w:rFonts w:ascii="Calibri" w:eastAsia="Times New Roman" w:hAnsi="Calibri" w:cs="Calibri"/>
                <w:b/>
                <w:bCs/>
                <w:color w:val="000000"/>
                <w:sz w:val="14"/>
                <w:szCs w:val="16"/>
                <w:lang w:val="en-US"/>
              </w:rPr>
            </w:pPr>
          </w:p>
        </w:tc>
      </w:tr>
      <w:tr w:rsidR="00025CF6" w14:paraId="0080C7E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A34CD9"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C7FEB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683A32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17B005"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3EC86BE9" w14:textId="77777777" w:rsidR="00025CF6" w:rsidRPr="00F47CC6" w:rsidRDefault="00025CF6" w:rsidP="00025CF6">
            <w:pPr>
              <w:spacing w:after="0"/>
              <w:rPr>
                <w:rFonts w:ascii="Calibri" w:eastAsiaTheme="minorEastAsia" w:hAnsi="Calibri" w:cs="Calibri"/>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9E0970D" w14:textId="77777777" w:rsidR="00025CF6" w:rsidRPr="00F47CC6" w:rsidRDefault="00025CF6" w:rsidP="00025CF6">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1.33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80F8A31"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73543AD" w14:textId="77777777" w:rsidR="00025CF6" w:rsidRPr="00F47CC6" w:rsidRDefault="00025CF6" w:rsidP="00025CF6">
            <w:pPr>
              <w:spacing w:after="0"/>
              <w:rPr>
                <w:rFonts w:ascii="Calibri" w:eastAsia="Times New Roman" w:hAnsi="Calibri" w:cs="Calibri"/>
                <w:color w:val="000000"/>
                <w:sz w:val="16"/>
                <w:szCs w:val="16"/>
                <w:lang w:val="en-US"/>
              </w:rPr>
            </w:pPr>
          </w:p>
        </w:tc>
        <w:tc>
          <w:tcPr>
            <w:tcW w:w="560" w:type="dxa"/>
            <w:tcBorders>
              <w:top w:val="single" w:sz="4" w:space="0" w:color="auto"/>
              <w:left w:val="nil"/>
              <w:bottom w:val="single" w:sz="4" w:space="0" w:color="auto"/>
              <w:right w:val="single" w:sz="4" w:space="0" w:color="auto"/>
            </w:tcBorders>
            <w:shd w:val="clear" w:color="000000" w:fill="F2F2F2"/>
            <w:vAlign w:val="center"/>
          </w:tcPr>
          <w:p w14:paraId="517247CC"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8393201"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40227C"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877CBE1"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D578F7"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8E69E1"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296C0AB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811F90"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FA4B7D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D2CD6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C390BF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38D54AE" w14:textId="77777777" w:rsidR="00025CF6" w:rsidRPr="00F47CC6" w:rsidRDefault="00025CF6" w:rsidP="00025CF6">
            <w:pPr>
              <w:spacing w:after="0"/>
              <w:rPr>
                <w:rFonts w:ascii="Calibri" w:eastAsiaTheme="minorEastAsia" w:hAnsi="Calibri" w:cs="Calibri"/>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FF66F67" w14:textId="77777777" w:rsidR="00025CF6" w:rsidRPr="00F47CC6" w:rsidRDefault="00025CF6" w:rsidP="00025CF6">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0.98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C1C943D"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F6FCF7C" w14:textId="77777777" w:rsidR="00025CF6" w:rsidRPr="00F47CC6" w:rsidRDefault="00025CF6" w:rsidP="00025CF6">
            <w:pPr>
              <w:spacing w:after="0"/>
              <w:rPr>
                <w:rFonts w:ascii="Calibri" w:eastAsia="Times New Roman" w:hAnsi="Calibri" w:cs="Calibri"/>
                <w:color w:val="000000"/>
                <w:sz w:val="16"/>
                <w:szCs w:val="16"/>
                <w:lang w:val="en-US"/>
              </w:rPr>
            </w:pPr>
          </w:p>
        </w:tc>
        <w:tc>
          <w:tcPr>
            <w:tcW w:w="560" w:type="dxa"/>
            <w:tcBorders>
              <w:top w:val="single" w:sz="4" w:space="0" w:color="auto"/>
              <w:left w:val="nil"/>
              <w:bottom w:val="single" w:sz="4" w:space="0" w:color="auto"/>
              <w:right w:val="single" w:sz="4" w:space="0" w:color="auto"/>
            </w:tcBorders>
            <w:shd w:val="clear" w:color="000000" w:fill="F2F2F2"/>
            <w:vAlign w:val="center"/>
          </w:tcPr>
          <w:p w14:paraId="7F77B464"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E505358"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A9A29EA"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46D2C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310A47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8214FD" w14:textId="77777777" w:rsidR="00025CF6" w:rsidRDefault="00025CF6" w:rsidP="00025CF6">
            <w:pPr>
              <w:spacing w:after="0"/>
              <w:rPr>
                <w:rFonts w:ascii="Calibri" w:eastAsia="Times New Roman" w:hAnsi="Calibri" w:cs="Calibri"/>
                <w:color w:val="000000"/>
                <w:sz w:val="14"/>
                <w:szCs w:val="16"/>
                <w:lang w:val="en-US"/>
              </w:rPr>
            </w:pPr>
          </w:p>
        </w:tc>
      </w:tr>
      <w:tr w:rsidR="00025CF6" w14:paraId="728AFD2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E51D4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09FEE4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283EA7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C6893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08A9616" w14:textId="77777777" w:rsidR="00025CF6" w:rsidRPr="00F47CC6" w:rsidRDefault="00025CF6" w:rsidP="00025CF6">
            <w:pPr>
              <w:spacing w:after="0"/>
              <w:rPr>
                <w:rFonts w:ascii="Calibri" w:eastAsiaTheme="minorEastAsia" w:hAnsi="Calibri" w:cs="Calibri"/>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FACB00B" w14:textId="77777777" w:rsidR="00025CF6" w:rsidRPr="00F47CC6" w:rsidRDefault="00025CF6" w:rsidP="00025CF6">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0.67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EEA7EF8"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515DC4A" w14:textId="77777777" w:rsidR="00025CF6" w:rsidRPr="00F47CC6" w:rsidRDefault="00025CF6" w:rsidP="00025CF6">
            <w:pPr>
              <w:spacing w:after="0"/>
              <w:rPr>
                <w:rFonts w:ascii="Calibri" w:eastAsia="Times New Roman" w:hAnsi="Calibri" w:cs="Calibri"/>
                <w:color w:val="000000"/>
                <w:sz w:val="16"/>
                <w:szCs w:val="16"/>
                <w:lang w:val="en-US"/>
              </w:rPr>
            </w:pPr>
          </w:p>
        </w:tc>
        <w:tc>
          <w:tcPr>
            <w:tcW w:w="560" w:type="dxa"/>
            <w:tcBorders>
              <w:top w:val="single" w:sz="4" w:space="0" w:color="auto"/>
              <w:left w:val="nil"/>
              <w:bottom w:val="single" w:sz="4" w:space="0" w:color="auto"/>
              <w:right w:val="single" w:sz="4" w:space="0" w:color="auto"/>
            </w:tcBorders>
            <w:shd w:val="clear" w:color="000000" w:fill="F2F2F2"/>
            <w:vAlign w:val="center"/>
          </w:tcPr>
          <w:p w14:paraId="12B0E7D0"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7B9E3BE"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162A6F3"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0AB71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C23735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0CD66D" w14:textId="77777777" w:rsidR="00025CF6" w:rsidRDefault="00025CF6" w:rsidP="00025CF6">
            <w:pPr>
              <w:spacing w:after="0"/>
              <w:rPr>
                <w:rFonts w:ascii="Calibri" w:eastAsia="Times New Roman" w:hAnsi="Calibri" w:cs="Calibri"/>
                <w:color w:val="000000"/>
                <w:sz w:val="14"/>
                <w:szCs w:val="16"/>
                <w:lang w:val="en-US"/>
              </w:rPr>
            </w:pPr>
          </w:p>
        </w:tc>
      </w:tr>
      <w:tr w:rsidR="00025CF6" w14:paraId="589FE2A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91F583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8786D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44D29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38E29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45AE80C" w14:textId="77777777" w:rsidR="00025CF6" w:rsidRPr="00F47CC6" w:rsidRDefault="00025CF6" w:rsidP="00025CF6">
            <w:pPr>
              <w:spacing w:after="0"/>
              <w:rPr>
                <w:rFonts w:ascii="Calibri" w:eastAsiaTheme="minorEastAsia" w:hAnsi="Calibri" w:cs="Calibri"/>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E84D89E" w14:textId="77777777" w:rsidR="00025CF6" w:rsidRPr="00F47CC6" w:rsidRDefault="00025CF6" w:rsidP="00025CF6">
            <w:pPr>
              <w:spacing w:after="0"/>
              <w:rPr>
                <w:rFonts w:ascii="Calibri" w:eastAsiaTheme="minorEastAsia" w:hAnsi="Calibri" w:cs="Calibri"/>
                <w:sz w:val="16"/>
                <w:szCs w:val="16"/>
                <w:lang w:val="en-US"/>
              </w:rPr>
            </w:pPr>
            <w:r w:rsidRPr="00F47CC6">
              <w:rPr>
                <w:rFonts w:ascii="Calibri" w:eastAsia="等线" w:hAnsi="Calibri" w:cs="Calibri"/>
                <w:color w:val="000000"/>
                <w:sz w:val="16"/>
                <w:szCs w:val="16"/>
              </w:rPr>
              <w:t>1.00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9771172"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7E51968" w14:textId="77777777" w:rsidR="00025CF6" w:rsidRPr="00F47CC6" w:rsidRDefault="00025CF6" w:rsidP="00025CF6">
            <w:pPr>
              <w:spacing w:after="0"/>
              <w:rPr>
                <w:rFonts w:ascii="Calibri" w:eastAsia="Times New Roman" w:hAnsi="Calibri" w:cs="Calibri"/>
                <w:color w:val="000000"/>
                <w:sz w:val="16"/>
                <w:szCs w:val="16"/>
                <w:lang w:val="en-US"/>
              </w:rPr>
            </w:pPr>
          </w:p>
        </w:tc>
        <w:tc>
          <w:tcPr>
            <w:tcW w:w="560" w:type="dxa"/>
            <w:tcBorders>
              <w:top w:val="single" w:sz="4" w:space="0" w:color="auto"/>
              <w:left w:val="nil"/>
              <w:bottom w:val="single" w:sz="4" w:space="0" w:color="auto"/>
              <w:right w:val="single" w:sz="4" w:space="0" w:color="auto"/>
            </w:tcBorders>
            <w:shd w:val="clear" w:color="000000" w:fill="F2F2F2"/>
            <w:vAlign w:val="center"/>
          </w:tcPr>
          <w:p w14:paraId="3B0C8033" w14:textId="77777777" w:rsidR="00025CF6" w:rsidRPr="00F47CC6"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99F0110"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3F8A92B"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57E8EB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336EA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D814BA" w14:textId="77777777" w:rsidR="00025CF6" w:rsidRDefault="00025CF6" w:rsidP="00025CF6">
            <w:pPr>
              <w:spacing w:after="0"/>
              <w:rPr>
                <w:rFonts w:ascii="Calibri" w:eastAsia="Times New Roman" w:hAnsi="Calibri" w:cs="Calibri"/>
                <w:color w:val="000000"/>
                <w:sz w:val="14"/>
                <w:szCs w:val="16"/>
                <w:lang w:val="en-US"/>
              </w:rPr>
            </w:pPr>
          </w:p>
        </w:tc>
      </w:tr>
      <w:tr w:rsidR="00025CF6" w14:paraId="3ECE4BF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8C744F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FAE5E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F665E4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3B19B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7555D9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0F520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1.29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6E7387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F6E45A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4724EB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041931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B411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D078E7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F10B2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B45995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181444"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6B6C6CC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B46409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27C6B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DFFB56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5DFC0A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3EDDCD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73F1E9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B848C6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70BECB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F850E6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E85A0A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77081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22AC7D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E41A40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73F66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59BB1E" w14:textId="77777777" w:rsidR="00025CF6" w:rsidRDefault="00025CF6" w:rsidP="00025CF6">
            <w:pPr>
              <w:spacing w:after="0"/>
              <w:rPr>
                <w:rFonts w:ascii="Calibri" w:eastAsia="Times New Roman" w:hAnsi="Calibri" w:cs="Calibri"/>
                <w:color w:val="000000"/>
                <w:sz w:val="14"/>
                <w:szCs w:val="16"/>
                <w:lang w:val="en-US"/>
              </w:rPr>
            </w:pPr>
          </w:p>
        </w:tc>
      </w:tr>
      <w:tr w:rsidR="00025CF6" w14:paraId="3614C0C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94EF8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B59F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FA9583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AA3D6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4016E5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5F2804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33015F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6C8377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A05B98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8AB91D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905B8B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B8B60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CF769B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A9F407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78C46F" w14:textId="77777777" w:rsidR="00025CF6" w:rsidRDefault="00025CF6" w:rsidP="00025CF6">
            <w:pPr>
              <w:spacing w:after="0"/>
              <w:rPr>
                <w:rFonts w:ascii="Calibri" w:eastAsia="Times New Roman" w:hAnsi="Calibri" w:cs="Calibri"/>
                <w:color w:val="000000"/>
                <w:sz w:val="14"/>
                <w:szCs w:val="16"/>
                <w:lang w:val="en-US"/>
              </w:rPr>
            </w:pPr>
          </w:p>
        </w:tc>
      </w:tr>
      <w:tr w:rsidR="00025CF6" w14:paraId="147FA23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535303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87B39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501097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D3CB0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F21A8D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957D26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9302C3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81BF4B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387208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1F819B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60025B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B32D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D804F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C4247E0"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CC2A4D" w14:textId="77777777" w:rsidR="00025CF6" w:rsidRDefault="00025CF6" w:rsidP="00025CF6">
            <w:pPr>
              <w:spacing w:after="0"/>
              <w:rPr>
                <w:rFonts w:ascii="Calibri" w:eastAsia="Times New Roman" w:hAnsi="Calibri" w:cs="Calibri"/>
                <w:color w:val="000000"/>
                <w:sz w:val="14"/>
                <w:szCs w:val="16"/>
                <w:lang w:val="en-US"/>
              </w:rPr>
            </w:pPr>
          </w:p>
        </w:tc>
      </w:tr>
      <w:tr w:rsidR="00025CF6" w14:paraId="5F14F0F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F7EF47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74726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256EF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1BDBA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3C714F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77B825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84462A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28A789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541085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0AEA5A3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B928FB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0A06D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586171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430EAB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A8E65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1986C9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F8BD64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A7EBFB" w14:textId="77777777" w:rsidR="00025CF6" w:rsidRDefault="00025CF6" w:rsidP="00025CF6">
            <w:pPr>
              <w:spacing w:after="0"/>
              <w:rPr>
                <w:rFonts w:ascii="Calibri" w:eastAsia="Times New Roman" w:hAnsi="Calibri" w:cs="Calibri"/>
                <w:color w:val="000000"/>
                <w:sz w:val="14"/>
                <w:szCs w:val="16"/>
                <w:lang w:val="en-US"/>
              </w:rPr>
            </w:pPr>
          </w:p>
        </w:tc>
      </w:tr>
      <w:tr w:rsidR="00025CF6" w14:paraId="33434C6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16E474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EB1EE3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B0CE2B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62506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EB496E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10D066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0.74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BBCC24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37675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2813A8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2AEA99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1AD560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C9552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3D3BAF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CB95A4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DC807A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DDAEA5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25DB0F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5A38D7" w14:textId="77777777" w:rsidR="00025CF6" w:rsidRDefault="00025CF6" w:rsidP="00025CF6">
            <w:pPr>
              <w:spacing w:after="0"/>
              <w:rPr>
                <w:rFonts w:ascii="Calibri" w:eastAsia="Times New Roman" w:hAnsi="Calibri" w:cs="Calibri"/>
                <w:color w:val="000000"/>
                <w:sz w:val="14"/>
                <w:szCs w:val="16"/>
                <w:lang w:val="en-US"/>
              </w:rPr>
            </w:pPr>
          </w:p>
        </w:tc>
      </w:tr>
      <w:tr w:rsidR="00025CF6" w14:paraId="010CCD02"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7D7AD8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296CF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845ED7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B2B3E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BABC8E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847440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0.41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109688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0FCE94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18E0C8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18378A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BB9526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F9AECE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57EDED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F389DD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A0B83D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6CCAC6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50011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A8E95A" w14:textId="77777777" w:rsidR="00025CF6" w:rsidRDefault="00025CF6" w:rsidP="00025CF6">
            <w:pPr>
              <w:spacing w:after="0"/>
              <w:rPr>
                <w:rFonts w:ascii="Calibri" w:eastAsia="Times New Roman" w:hAnsi="Calibri" w:cs="Calibri"/>
                <w:color w:val="000000"/>
                <w:sz w:val="14"/>
                <w:szCs w:val="16"/>
                <w:lang w:val="en-US"/>
              </w:rPr>
            </w:pPr>
          </w:p>
        </w:tc>
      </w:tr>
      <w:tr w:rsidR="00025CF6" w14:paraId="68022CE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32178C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2252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DBDAAD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4F249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73C6B3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3E9B7B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83A54D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0D619D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0A952F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AE0F17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29B9E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713A0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703E34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B32ACF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223B82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F5CCAC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5DAD0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83C3FA"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473B221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681870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2569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05CF81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A6928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64F13E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2BBC29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1.30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823DDE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304239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0D50A7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7FFC8E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ACA42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C62E5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8FED5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44F36B" w14:textId="77777777" w:rsidR="00025CF6" w:rsidRDefault="00025CF6" w:rsidP="00025CF6">
            <w:pPr>
              <w:spacing w:after="0"/>
              <w:rPr>
                <w:rFonts w:ascii="Calibri" w:eastAsia="Times New Roman" w:hAnsi="Calibri" w:cs="Calibri"/>
                <w:color w:val="000000"/>
                <w:sz w:val="14"/>
                <w:szCs w:val="16"/>
                <w:lang w:val="en-US"/>
              </w:rPr>
            </w:pPr>
          </w:p>
        </w:tc>
      </w:tr>
      <w:tr w:rsidR="00025CF6" w14:paraId="2590B8A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96C9F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CF79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B85477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13C6A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8B8920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BC76B4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1.00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C6ADD4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AB6E06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4CAB3F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F66022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6CCD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415CBE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3CFDB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DD4AF0" w14:textId="77777777" w:rsidR="00025CF6" w:rsidRDefault="00025CF6" w:rsidP="00025CF6">
            <w:pPr>
              <w:spacing w:after="0"/>
              <w:rPr>
                <w:rFonts w:ascii="Calibri" w:eastAsia="Times New Roman" w:hAnsi="Calibri" w:cs="Calibri"/>
                <w:color w:val="000000"/>
                <w:sz w:val="14"/>
                <w:szCs w:val="16"/>
                <w:lang w:val="en-US"/>
              </w:rPr>
            </w:pPr>
          </w:p>
        </w:tc>
      </w:tr>
      <w:tr w:rsidR="00025CF6" w14:paraId="2FBA0AA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08928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E9C6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66FAE6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818F5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0664B6C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0C3BBC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0081EA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28BF60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E6B62A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8B5A71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D918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27C384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2881DA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AE5DD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6563FF" w14:textId="77777777" w:rsidR="00025CF6" w:rsidRDefault="00025CF6" w:rsidP="00025CF6">
            <w:pPr>
              <w:spacing w:after="0"/>
              <w:rPr>
                <w:rFonts w:ascii="Calibri" w:eastAsia="Times New Roman" w:hAnsi="Calibri" w:cs="Calibri"/>
                <w:color w:val="000000"/>
                <w:sz w:val="14"/>
                <w:szCs w:val="16"/>
                <w:lang w:val="en-US"/>
              </w:rPr>
            </w:pPr>
          </w:p>
        </w:tc>
      </w:tr>
      <w:tr w:rsidR="00025CF6" w14:paraId="4C631FD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365F9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FCDD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6B9D98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D9D4C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9C5730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6DA69A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413CF2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7001BA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A31F73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9E5C42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A22D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EB10B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0701F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E305D3" w14:textId="77777777" w:rsidR="00025CF6" w:rsidRDefault="00025CF6" w:rsidP="00025CF6">
            <w:pPr>
              <w:spacing w:after="0"/>
              <w:rPr>
                <w:rFonts w:ascii="Calibri" w:eastAsia="Times New Roman" w:hAnsi="Calibri" w:cs="Calibri"/>
                <w:color w:val="000000"/>
                <w:sz w:val="14"/>
                <w:szCs w:val="16"/>
                <w:lang w:val="en-US"/>
              </w:rPr>
            </w:pPr>
          </w:p>
        </w:tc>
      </w:tr>
      <w:tr w:rsidR="00025CF6" w14:paraId="76C9BD8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C9005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1F4B9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6A3EA5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613F6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32CA36AC" w14:textId="77777777" w:rsidR="00025CF6" w:rsidRPr="002B0409" w:rsidRDefault="00025CF6" w:rsidP="00025CF6">
            <w:pPr>
              <w:spacing w:after="0"/>
              <w:rPr>
                <w:rFonts w:ascii="Calibri" w:eastAsia="Times New Roman" w:hAnsi="Calibri" w:cs="Calibri"/>
                <w:color w:val="FF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2A03FAD"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1.61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8B7858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389351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1C5EED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0169BA1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015502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CB1112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FEB1B4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982F33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FB8B50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05D504" w14:textId="77777777" w:rsidR="00025CF6" w:rsidRDefault="00025CF6" w:rsidP="00025CF6">
            <w:pPr>
              <w:spacing w:after="0"/>
              <w:rPr>
                <w:rFonts w:ascii="Calibri" w:eastAsia="Times New Roman" w:hAnsi="Calibri" w:cs="Calibri"/>
                <w:color w:val="000000"/>
                <w:sz w:val="14"/>
                <w:szCs w:val="16"/>
                <w:lang w:val="en-US"/>
              </w:rPr>
            </w:pPr>
          </w:p>
        </w:tc>
      </w:tr>
      <w:tr w:rsidR="00025CF6" w14:paraId="5AFDC6D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783A3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5EDC2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9307B2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F1E08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13FBF48" w14:textId="77777777" w:rsidR="00025CF6" w:rsidRPr="002B0409" w:rsidRDefault="00025CF6" w:rsidP="00025CF6">
            <w:pPr>
              <w:spacing w:after="0"/>
              <w:rPr>
                <w:rFonts w:ascii="Calibri" w:eastAsia="Times New Roman" w:hAnsi="Calibri" w:cs="Calibri"/>
                <w:color w:val="FF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59A335B"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0.66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7B0E9D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59070D3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E9378A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A88B84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1216F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308E5B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761765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105F82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D0D65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028D90" w14:textId="77777777" w:rsidR="00025CF6" w:rsidRDefault="00025CF6" w:rsidP="00025CF6">
            <w:pPr>
              <w:spacing w:after="0"/>
              <w:rPr>
                <w:rFonts w:ascii="Calibri" w:eastAsia="Times New Roman" w:hAnsi="Calibri" w:cs="Calibri"/>
                <w:color w:val="000000"/>
                <w:sz w:val="14"/>
                <w:szCs w:val="16"/>
                <w:lang w:val="en-US"/>
              </w:rPr>
            </w:pPr>
          </w:p>
        </w:tc>
      </w:tr>
      <w:tr w:rsidR="00025CF6" w14:paraId="4A5D77D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C23E4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DC4CF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08250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66F40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2AC9447" w14:textId="77777777" w:rsidR="00025CF6" w:rsidRPr="002B0409" w:rsidRDefault="00025CF6" w:rsidP="00025CF6">
            <w:pPr>
              <w:spacing w:after="0"/>
              <w:rPr>
                <w:rFonts w:ascii="Calibri" w:eastAsia="Times New Roman" w:hAnsi="Calibri" w:cs="Calibri"/>
                <w:color w:val="FF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1C11235"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0.34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6E4276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59C7DA4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30DDA6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58101A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2A3CA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C651D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E2B3FA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C35C19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54F67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3946C9" w14:textId="77777777" w:rsidR="00025CF6" w:rsidRDefault="00025CF6" w:rsidP="00025CF6">
            <w:pPr>
              <w:spacing w:after="0"/>
              <w:rPr>
                <w:rFonts w:ascii="Calibri" w:eastAsia="Times New Roman" w:hAnsi="Calibri" w:cs="Calibri"/>
                <w:color w:val="000000"/>
                <w:sz w:val="14"/>
                <w:szCs w:val="16"/>
                <w:lang w:val="en-US"/>
              </w:rPr>
            </w:pPr>
          </w:p>
        </w:tc>
      </w:tr>
      <w:tr w:rsidR="00025CF6" w14:paraId="33A64DF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CC5A3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0AEA0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65B3B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16C51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5931DE7" w14:textId="77777777" w:rsidR="00025CF6" w:rsidRPr="002B0409" w:rsidRDefault="00025CF6" w:rsidP="00025CF6">
            <w:pPr>
              <w:spacing w:after="0"/>
              <w:rPr>
                <w:rFonts w:ascii="Calibri" w:eastAsia="Times New Roman" w:hAnsi="Calibri" w:cs="Calibri"/>
                <w:color w:val="FF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7EF0301"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0.58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753204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FF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B09C7E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147357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3DB384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C0BB7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88D139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735FF7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D976AF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4EFC95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0CFF2D" w14:textId="77777777" w:rsidR="00025CF6" w:rsidRDefault="00025CF6" w:rsidP="00025CF6">
            <w:pPr>
              <w:spacing w:after="0"/>
              <w:rPr>
                <w:rFonts w:ascii="Calibri" w:eastAsia="Times New Roman" w:hAnsi="Calibri" w:cs="Calibri"/>
                <w:color w:val="000000"/>
                <w:sz w:val="14"/>
                <w:szCs w:val="16"/>
                <w:lang w:val="en-US"/>
              </w:rPr>
            </w:pPr>
          </w:p>
        </w:tc>
      </w:tr>
      <w:tr w:rsidR="00025CF6" w14:paraId="1A9C5E2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0AF1A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4E5481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B0C86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8E1A8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89B9A1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473F67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1.26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FC237D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8E46D5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E43C50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8EB55C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7463C8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8C2E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8D4643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715731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ECFC6B" w14:textId="77777777" w:rsidR="00025CF6" w:rsidRDefault="00025CF6" w:rsidP="00025CF6">
            <w:pPr>
              <w:spacing w:after="0"/>
              <w:rPr>
                <w:rFonts w:ascii="Calibri" w:eastAsia="Times New Roman" w:hAnsi="Calibri" w:cs="Calibri"/>
                <w:color w:val="000000"/>
                <w:sz w:val="14"/>
                <w:szCs w:val="16"/>
                <w:lang w:val="en-US"/>
              </w:rPr>
            </w:pPr>
          </w:p>
        </w:tc>
      </w:tr>
      <w:tr w:rsidR="00025CF6" w14:paraId="131E085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D4CA5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646D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0DA58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7BFEB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6E8592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AB1E15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51EF08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0EFEDCD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26ADD8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8C0569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5C67F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B0B99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70DB87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46B9B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4131BD" w14:textId="77777777" w:rsidR="00025CF6" w:rsidRDefault="00025CF6" w:rsidP="00025CF6">
            <w:pPr>
              <w:spacing w:after="0"/>
              <w:rPr>
                <w:rFonts w:ascii="Calibri" w:eastAsia="Times New Roman" w:hAnsi="Calibri" w:cs="Calibri"/>
                <w:color w:val="000000"/>
                <w:sz w:val="14"/>
                <w:szCs w:val="16"/>
                <w:lang w:val="en-US"/>
              </w:rPr>
            </w:pPr>
          </w:p>
        </w:tc>
      </w:tr>
      <w:tr w:rsidR="00025CF6" w14:paraId="3DF7599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329B9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86D8B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235234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962A4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AE0284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47600C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E0811E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6A4B04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70A6A8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5A5B0B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079E1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BF92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67D3F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83BA98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E2C6F4" w14:textId="77777777" w:rsidR="00025CF6" w:rsidRDefault="00025CF6" w:rsidP="00025CF6">
            <w:pPr>
              <w:spacing w:after="0"/>
              <w:rPr>
                <w:rFonts w:ascii="Calibri" w:eastAsia="Times New Roman" w:hAnsi="Calibri" w:cs="Calibri"/>
                <w:color w:val="000000"/>
                <w:sz w:val="14"/>
                <w:szCs w:val="16"/>
                <w:lang w:val="en-US"/>
              </w:rPr>
            </w:pPr>
          </w:p>
        </w:tc>
      </w:tr>
      <w:tr w:rsidR="00025CF6" w14:paraId="6282EF9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535566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4108C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BFBC10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29A6B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CEDFE5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143489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D45965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1A633C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01CD91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5DC04C7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5429BF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76737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DCA81E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CE71DF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746CE8" w14:textId="77777777" w:rsidR="00025CF6" w:rsidRDefault="00025CF6" w:rsidP="00025CF6">
            <w:pPr>
              <w:spacing w:after="0"/>
              <w:rPr>
                <w:rFonts w:ascii="Calibri" w:eastAsia="Times New Roman" w:hAnsi="Calibri" w:cs="Calibri"/>
                <w:color w:val="000000"/>
                <w:sz w:val="14"/>
                <w:szCs w:val="16"/>
                <w:lang w:val="en-US"/>
              </w:rPr>
            </w:pPr>
          </w:p>
        </w:tc>
      </w:tr>
      <w:tr w:rsidR="00025CF6" w14:paraId="3DE1708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2FA3D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AC68D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B3EA06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9C4DE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365AA0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E37B15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1.41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99B53C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6EB1A0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452FCC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EB81D8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851CFE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5A2E2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4D3AC4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85287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A6E1CB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4FACC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4A55A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688819F" w14:textId="77777777" w:rsidR="00025CF6" w:rsidRDefault="00025CF6" w:rsidP="00025CF6">
            <w:pPr>
              <w:spacing w:after="0"/>
              <w:rPr>
                <w:rFonts w:ascii="Calibri" w:eastAsia="Times New Roman" w:hAnsi="Calibri" w:cs="Calibri"/>
                <w:color w:val="000000"/>
                <w:sz w:val="14"/>
                <w:szCs w:val="16"/>
                <w:lang w:val="en-US"/>
              </w:rPr>
            </w:pPr>
          </w:p>
        </w:tc>
      </w:tr>
      <w:tr w:rsidR="00025CF6" w14:paraId="3DCC0E6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A6B4A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6C1FD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90E3A0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1D5A80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C9B6A2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1437BA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4ECC08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9A3516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9771CE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99CE27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2A90E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AD90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F9717F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27F9FF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28D85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AFF727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4D8282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898550" w14:textId="77777777" w:rsidR="00025CF6" w:rsidRDefault="00025CF6" w:rsidP="00025CF6">
            <w:pPr>
              <w:spacing w:after="0"/>
              <w:rPr>
                <w:rFonts w:ascii="Calibri" w:eastAsia="Times New Roman" w:hAnsi="Calibri" w:cs="Calibri"/>
                <w:color w:val="000000"/>
                <w:sz w:val="14"/>
                <w:szCs w:val="16"/>
                <w:lang w:val="en-US"/>
              </w:rPr>
            </w:pPr>
          </w:p>
        </w:tc>
      </w:tr>
      <w:tr w:rsidR="00025CF6" w14:paraId="03D637A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852468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69C96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060F62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D0C9D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EDBADA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CA2694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DAE298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0D7B09D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434432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4004FA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FBE3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C4DC3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E62E2F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2AB209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A0DED2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34F3EF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22F6F1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C655CB" w14:textId="77777777" w:rsidR="00025CF6" w:rsidRDefault="00025CF6" w:rsidP="00025CF6">
            <w:pPr>
              <w:spacing w:after="0"/>
              <w:rPr>
                <w:rFonts w:ascii="Calibri" w:eastAsia="Times New Roman" w:hAnsi="Calibri" w:cs="Calibri"/>
                <w:color w:val="000000"/>
                <w:sz w:val="14"/>
                <w:szCs w:val="16"/>
                <w:lang w:val="en-US"/>
              </w:rPr>
            </w:pPr>
          </w:p>
        </w:tc>
      </w:tr>
      <w:tr w:rsidR="00025CF6" w14:paraId="78C683C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C2293A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885E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B8B973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34278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CDDB2D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0220C7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544F38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13FEBD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C46A65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D68234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1E6C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D365C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9760C8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0CA8A0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1E0E3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D149F4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B2E9F2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9CCF38" w14:textId="77777777" w:rsidR="00025CF6" w:rsidRDefault="00025CF6" w:rsidP="00025CF6">
            <w:pPr>
              <w:spacing w:after="0"/>
              <w:rPr>
                <w:rFonts w:ascii="Calibri" w:eastAsia="Times New Roman" w:hAnsi="Calibri" w:cs="Calibri"/>
                <w:color w:val="000000"/>
                <w:sz w:val="14"/>
                <w:szCs w:val="16"/>
                <w:lang w:val="en-US"/>
              </w:rPr>
            </w:pPr>
          </w:p>
        </w:tc>
      </w:tr>
      <w:tr w:rsidR="00025CF6" w14:paraId="40D9786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B9C9B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7D92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86E25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4A6DC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067A3C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302D69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1.26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EF056A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0537E8D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CEC006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4D8652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AC8A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4BAB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BECC5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5AA0D9" w14:textId="77777777" w:rsidR="00025CF6" w:rsidRDefault="00025CF6" w:rsidP="00025CF6">
            <w:pPr>
              <w:spacing w:after="0"/>
              <w:rPr>
                <w:rFonts w:ascii="Calibri" w:eastAsia="Times New Roman" w:hAnsi="Calibri" w:cs="Calibri"/>
                <w:color w:val="000000"/>
                <w:sz w:val="14"/>
                <w:szCs w:val="16"/>
                <w:lang w:val="en-US"/>
              </w:rPr>
            </w:pPr>
          </w:p>
        </w:tc>
      </w:tr>
      <w:tr w:rsidR="00025CF6" w14:paraId="7881D31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1EBE90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573F1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81CC40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98220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15D16F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B47E29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FCBBBC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55EF98B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3C33D2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540E381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089CCC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81B7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6F2E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56C9A1" w14:textId="77777777" w:rsidR="00025CF6" w:rsidRDefault="00025CF6" w:rsidP="00025CF6">
            <w:pPr>
              <w:spacing w:after="0"/>
              <w:rPr>
                <w:rFonts w:ascii="Calibri" w:eastAsia="Times New Roman" w:hAnsi="Calibri" w:cs="Calibri"/>
                <w:color w:val="000000"/>
                <w:sz w:val="14"/>
                <w:szCs w:val="16"/>
                <w:lang w:val="en-US"/>
              </w:rPr>
            </w:pPr>
          </w:p>
        </w:tc>
      </w:tr>
      <w:tr w:rsidR="00025CF6" w14:paraId="2ADD739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78D177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CAFE5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88C009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0032B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8A692B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957304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0.67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0E2E2D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B241E0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3A1C66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0045D93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2AAE9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1BF2C4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E1351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29C0FD" w14:textId="77777777" w:rsidR="00025CF6" w:rsidRDefault="00025CF6" w:rsidP="00025CF6">
            <w:pPr>
              <w:spacing w:after="0"/>
              <w:rPr>
                <w:rFonts w:ascii="Calibri" w:eastAsia="Times New Roman" w:hAnsi="Calibri" w:cs="Calibri"/>
                <w:color w:val="000000"/>
                <w:sz w:val="14"/>
                <w:szCs w:val="16"/>
                <w:lang w:val="en-US"/>
              </w:rPr>
            </w:pPr>
          </w:p>
        </w:tc>
      </w:tr>
      <w:tr w:rsidR="00025CF6" w14:paraId="2489713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A74A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DC663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A4B22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F7966B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F6779F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FBEC4C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490149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26726F9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F2F0CE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B0EE41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512EF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68336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2C93A9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D9A485" w14:textId="77777777" w:rsidR="00025CF6" w:rsidRDefault="00025CF6" w:rsidP="00025CF6">
            <w:pPr>
              <w:spacing w:after="0"/>
              <w:rPr>
                <w:rFonts w:ascii="Calibri" w:eastAsia="Times New Roman" w:hAnsi="Calibri" w:cs="Calibri"/>
                <w:color w:val="000000"/>
                <w:sz w:val="14"/>
                <w:szCs w:val="16"/>
                <w:lang w:val="en-US"/>
              </w:rPr>
            </w:pPr>
          </w:p>
        </w:tc>
      </w:tr>
      <w:tr w:rsidR="00025CF6" w14:paraId="59DD594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C8F7D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D9AB8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097515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190A0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3A316B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2AC738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1.59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CD9E41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E0FB6C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BE385C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290C20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670FF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7FC4F1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5737C0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A69DB6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A11F2F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A33962" w14:textId="77777777" w:rsidR="00025CF6" w:rsidRDefault="00025CF6" w:rsidP="00025CF6">
            <w:pPr>
              <w:spacing w:after="0"/>
              <w:rPr>
                <w:rFonts w:ascii="Calibri" w:eastAsia="Times New Roman" w:hAnsi="Calibri" w:cs="Calibri"/>
                <w:color w:val="000000"/>
                <w:sz w:val="14"/>
                <w:szCs w:val="16"/>
                <w:lang w:val="en-US"/>
              </w:rPr>
            </w:pPr>
          </w:p>
        </w:tc>
      </w:tr>
      <w:tr w:rsidR="00025CF6" w14:paraId="0D64CFF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B6586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6B157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022E46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A0EE0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9D9501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0E3A89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0.92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8C6FE2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1510BD1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E33DC0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668DA26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9B64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6256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D959A6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F50E70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DBC360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70E097" w14:textId="77777777" w:rsidR="00025CF6" w:rsidRDefault="00025CF6" w:rsidP="00025CF6">
            <w:pPr>
              <w:spacing w:after="0"/>
              <w:rPr>
                <w:rFonts w:ascii="Calibri" w:eastAsia="Times New Roman" w:hAnsi="Calibri" w:cs="Calibri"/>
                <w:color w:val="000000"/>
                <w:sz w:val="14"/>
                <w:szCs w:val="16"/>
                <w:lang w:val="en-US"/>
              </w:rPr>
            </w:pPr>
          </w:p>
        </w:tc>
      </w:tr>
      <w:tr w:rsidR="00025CF6" w14:paraId="09F020E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F8BA2D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F2864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515C43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15E9F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6BE97F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8D84DF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0.52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D3322B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7DC8A71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5BF15E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5EB895E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5B04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BBFC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6D67A0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D13854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0EDCE5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129522" w14:textId="77777777" w:rsidR="00025CF6" w:rsidRDefault="00025CF6" w:rsidP="00025CF6">
            <w:pPr>
              <w:spacing w:after="0"/>
              <w:rPr>
                <w:rFonts w:ascii="Calibri" w:eastAsia="Times New Roman" w:hAnsi="Calibri" w:cs="Calibri"/>
                <w:color w:val="000000"/>
                <w:sz w:val="14"/>
                <w:szCs w:val="16"/>
                <w:lang w:val="en-US"/>
              </w:rPr>
            </w:pPr>
          </w:p>
        </w:tc>
      </w:tr>
      <w:tr w:rsidR="00025CF6" w14:paraId="2A629E9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C2B18C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637D5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FCC38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A6A54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C20691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26D7E3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0.86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D8ECC8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4A4A4A9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F1D398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513" w:type="dxa"/>
            <w:tcBorders>
              <w:top w:val="single" w:sz="4" w:space="0" w:color="auto"/>
              <w:left w:val="nil"/>
              <w:bottom w:val="single" w:sz="4" w:space="0" w:color="auto"/>
              <w:right w:val="single" w:sz="4" w:space="0" w:color="auto"/>
            </w:tcBorders>
            <w:shd w:val="clear" w:color="000000" w:fill="F2F2F2"/>
            <w:vAlign w:val="center"/>
          </w:tcPr>
          <w:p w14:paraId="3F340D3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AEBBA6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05B60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C96DE7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2E0B31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142BCD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525A65" w14:textId="77777777" w:rsidR="00025CF6" w:rsidRDefault="00025CF6" w:rsidP="00025CF6">
            <w:pPr>
              <w:spacing w:after="0"/>
              <w:rPr>
                <w:rFonts w:ascii="Calibri" w:eastAsia="Times New Roman" w:hAnsi="Calibri" w:cs="Calibri"/>
                <w:color w:val="000000"/>
                <w:sz w:val="14"/>
                <w:szCs w:val="16"/>
                <w:lang w:val="en-US"/>
              </w:rPr>
            </w:pPr>
          </w:p>
        </w:tc>
      </w:tr>
      <w:tr w:rsidR="00025CF6" w14:paraId="6019A41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6A24A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70BE2F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E0E291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04A522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E3DBDD6"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1A8B2A1"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5.05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FD995F1"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95A1505"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3.38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FE52BD2"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5CEEA50"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2.53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DFFBC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6EC98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DAC36C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BEE310"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70D3B30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2B8166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40AC1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B17929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5EFA8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0BDE0E4"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F69481F"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4.98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5009710"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2B03DCB"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3.42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E3F6DB0"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25FC3B7"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2.61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EE427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DDD21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D1D8B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745AFF" w14:textId="77777777" w:rsidR="00025CF6" w:rsidRDefault="00025CF6" w:rsidP="00025CF6">
            <w:pPr>
              <w:spacing w:after="0"/>
              <w:rPr>
                <w:rFonts w:ascii="Calibri" w:eastAsia="Times New Roman" w:hAnsi="Calibri" w:cs="Calibri"/>
                <w:color w:val="000000"/>
                <w:sz w:val="14"/>
                <w:szCs w:val="16"/>
                <w:lang w:val="en-US"/>
              </w:rPr>
            </w:pPr>
          </w:p>
        </w:tc>
      </w:tr>
      <w:tr w:rsidR="00025CF6" w14:paraId="0B1D24A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886EA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091B3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564CE3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47DC4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3ADACCB0"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6EB528D"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4.91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CCAEA87"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F9407E5"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3.42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CFFC7A3"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B9AA42F"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2.52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69995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D0A895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4420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AA5F78" w14:textId="77777777" w:rsidR="00025CF6" w:rsidRDefault="00025CF6" w:rsidP="00025CF6">
            <w:pPr>
              <w:spacing w:after="0"/>
              <w:rPr>
                <w:rFonts w:ascii="Calibri" w:eastAsia="Times New Roman" w:hAnsi="Calibri" w:cs="Calibri"/>
                <w:color w:val="000000"/>
                <w:sz w:val="14"/>
                <w:szCs w:val="16"/>
                <w:lang w:val="en-US"/>
              </w:rPr>
            </w:pPr>
          </w:p>
        </w:tc>
      </w:tr>
      <w:tr w:rsidR="00025CF6" w14:paraId="084A7CD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14255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EA1C9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B5731C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1E961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F709332"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CCBD0C3"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4.96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2149C63"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BC049BF"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3.40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AD9FEAE" w14:textId="77777777" w:rsidR="00025CF6" w:rsidRPr="002B0409" w:rsidRDefault="00025CF6" w:rsidP="00025CF6">
            <w:pPr>
              <w:spacing w:after="0"/>
              <w:rPr>
                <w:rFonts w:ascii="Calibri" w:eastAsiaTheme="minorEastAsia"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80C07F7" w14:textId="77777777" w:rsidR="00025CF6" w:rsidRPr="002B0409" w:rsidRDefault="00025CF6" w:rsidP="00025CF6">
            <w:pPr>
              <w:spacing w:after="0"/>
              <w:rPr>
                <w:rFonts w:ascii="Calibri" w:eastAsiaTheme="minorEastAsia" w:hAnsi="Calibri" w:cs="Calibri"/>
                <w:color w:val="000000"/>
                <w:sz w:val="16"/>
                <w:szCs w:val="16"/>
                <w:lang w:val="en-US"/>
              </w:rPr>
            </w:pPr>
            <w:r w:rsidRPr="00F47CC6">
              <w:rPr>
                <w:rFonts w:ascii="Calibri" w:eastAsia="等线" w:hAnsi="Calibri" w:cs="Calibri"/>
                <w:color w:val="000000"/>
                <w:sz w:val="16"/>
                <w:szCs w:val="16"/>
              </w:rPr>
              <w:t>2.49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9A75C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A463F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D9B3E4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B07A24" w14:textId="77777777" w:rsidR="00025CF6" w:rsidRDefault="00025CF6" w:rsidP="00025CF6">
            <w:pPr>
              <w:spacing w:after="0"/>
              <w:rPr>
                <w:rFonts w:ascii="Calibri" w:eastAsia="Times New Roman" w:hAnsi="Calibri" w:cs="Calibri"/>
                <w:color w:val="000000"/>
                <w:sz w:val="14"/>
                <w:szCs w:val="16"/>
                <w:lang w:val="en-US"/>
              </w:rPr>
            </w:pPr>
          </w:p>
        </w:tc>
      </w:tr>
      <w:tr w:rsidR="00025CF6" w14:paraId="3DB03EE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A3FBB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9FBF9B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2A6B1D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01B4A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C7CA7A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537F5C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5.10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EDD8E4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4A89E6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3D1900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98E9E9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66654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648935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4920B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578B1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2FC548"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3FCAF4A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695B3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DE05A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98BD7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D1389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974C8B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045798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454613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4239DF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57075D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665497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6BF3E7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CBD02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2FCD36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847574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EC6AD3" w14:textId="77777777" w:rsidR="00025CF6" w:rsidRDefault="00025CF6" w:rsidP="00025CF6">
            <w:pPr>
              <w:spacing w:after="0"/>
              <w:rPr>
                <w:rFonts w:ascii="Calibri" w:eastAsia="Times New Roman" w:hAnsi="Calibri" w:cs="Calibri"/>
                <w:color w:val="000000"/>
                <w:sz w:val="14"/>
                <w:szCs w:val="16"/>
                <w:lang w:val="en-US"/>
              </w:rPr>
            </w:pPr>
          </w:p>
        </w:tc>
      </w:tr>
      <w:tr w:rsidR="00025CF6" w14:paraId="2A217652"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8184F8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AFFC5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570204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91E2C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CB600F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D4F528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71CEBB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B8C997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BE7271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DD4840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CDA3AD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B0F2CD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037B71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47844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E7C29A" w14:textId="77777777" w:rsidR="00025CF6" w:rsidRDefault="00025CF6" w:rsidP="00025CF6">
            <w:pPr>
              <w:spacing w:after="0"/>
              <w:rPr>
                <w:rFonts w:ascii="Calibri" w:eastAsia="Times New Roman" w:hAnsi="Calibri" w:cs="Calibri"/>
                <w:color w:val="000000"/>
                <w:sz w:val="14"/>
                <w:szCs w:val="16"/>
                <w:lang w:val="en-US"/>
              </w:rPr>
            </w:pPr>
          </w:p>
        </w:tc>
      </w:tr>
      <w:tr w:rsidR="00025CF6" w14:paraId="79564B2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0C5029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01AD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86911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DF1E6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79D656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C47E50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D2B0C3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781B5A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62205A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23FD6F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26D9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B68B74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4BE88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A242C5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C56F93" w14:textId="77777777" w:rsidR="00025CF6" w:rsidRDefault="00025CF6" w:rsidP="00025CF6">
            <w:pPr>
              <w:spacing w:after="0"/>
              <w:rPr>
                <w:rFonts w:ascii="Calibri" w:eastAsia="Times New Roman" w:hAnsi="Calibri" w:cs="Calibri"/>
                <w:color w:val="000000"/>
                <w:sz w:val="14"/>
                <w:szCs w:val="16"/>
                <w:lang w:val="en-US"/>
              </w:rPr>
            </w:pPr>
          </w:p>
        </w:tc>
      </w:tr>
      <w:tr w:rsidR="00025CF6" w14:paraId="29FBBFF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8E989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F81EA1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5FE8EE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BE361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392E3DD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E06418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6.33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10BF61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2ED80D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4.40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C757F5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2A228E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3.25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0733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4FA7B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FE11B4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9DF39F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3BECEA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A09EEE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A1EC3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3BE638" w14:textId="77777777" w:rsidR="00025CF6" w:rsidRDefault="00025CF6" w:rsidP="00025CF6">
            <w:pPr>
              <w:spacing w:after="0"/>
              <w:rPr>
                <w:rFonts w:ascii="Calibri" w:eastAsia="Times New Roman" w:hAnsi="Calibri" w:cs="Calibri"/>
                <w:color w:val="000000"/>
                <w:sz w:val="14"/>
                <w:szCs w:val="16"/>
                <w:lang w:val="en-US"/>
              </w:rPr>
            </w:pPr>
          </w:p>
        </w:tc>
      </w:tr>
      <w:tr w:rsidR="00025CF6" w14:paraId="0FE772C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006DD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82249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4C2DF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03C8E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33FE6C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584CFA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5.31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31F6AC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750FD3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3.73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90FBA9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B75298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8C662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DBEAA1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68FEE0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AAC3D5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CB9290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6682B9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55D1A4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C6924D" w14:textId="77777777" w:rsidR="00025CF6" w:rsidRDefault="00025CF6" w:rsidP="00025CF6">
            <w:pPr>
              <w:spacing w:after="0"/>
              <w:rPr>
                <w:rFonts w:ascii="Calibri" w:eastAsia="Times New Roman" w:hAnsi="Calibri" w:cs="Calibri"/>
                <w:color w:val="000000"/>
                <w:sz w:val="14"/>
                <w:szCs w:val="16"/>
                <w:lang w:val="en-US"/>
              </w:rPr>
            </w:pPr>
          </w:p>
        </w:tc>
      </w:tr>
      <w:tr w:rsidR="00025CF6" w14:paraId="33CC855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D2A4DB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F3A1F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F998E0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EB2BD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8FE9E6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B0F4BC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5.20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4D9F46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88192E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3.71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DED2A9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E88B78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3.12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DF699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868D87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9444BD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C1DE99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29837E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4A65DB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D66B8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C40A51" w14:textId="77777777" w:rsidR="00025CF6" w:rsidRDefault="00025CF6" w:rsidP="00025CF6">
            <w:pPr>
              <w:spacing w:after="0"/>
              <w:rPr>
                <w:rFonts w:ascii="Calibri" w:eastAsia="Times New Roman" w:hAnsi="Calibri" w:cs="Calibri"/>
                <w:color w:val="000000"/>
                <w:sz w:val="14"/>
                <w:szCs w:val="16"/>
                <w:lang w:val="en-US"/>
              </w:rPr>
            </w:pPr>
          </w:p>
        </w:tc>
      </w:tr>
      <w:tr w:rsidR="00025CF6" w14:paraId="051F4C6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824321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A3AF1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58111C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939B8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0C2E95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07E207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5.24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1AF829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531B82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F721C6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7B7DD9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3BD3C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DC604D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0B5656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9FF250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C3BB7B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A038FD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5B30DD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25E06B" w14:textId="77777777" w:rsidR="00025CF6" w:rsidRDefault="00025CF6" w:rsidP="00025CF6">
            <w:pPr>
              <w:spacing w:after="0"/>
              <w:rPr>
                <w:rFonts w:ascii="Calibri" w:eastAsia="Times New Roman" w:hAnsi="Calibri" w:cs="Calibri"/>
                <w:color w:val="000000"/>
                <w:sz w:val="14"/>
                <w:szCs w:val="16"/>
                <w:lang w:val="en-US"/>
              </w:rPr>
            </w:pPr>
          </w:p>
        </w:tc>
      </w:tr>
      <w:tr w:rsidR="00025CF6" w14:paraId="59281A4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CC1E11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4E5A7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95E235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7D85E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986166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817400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5.16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EFFD34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7597EB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F5E511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0591AA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56016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24B9E7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0BFC8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8E375B9" w14:textId="77777777" w:rsidR="00025CF6" w:rsidRDefault="00025CF6" w:rsidP="00025CF6">
            <w:pPr>
              <w:spacing w:after="0"/>
              <w:rPr>
                <w:rFonts w:ascii="Calibri" w:eastAsia="Times New Roman" w:hAnsi="Calibri" w:cs="Calibri"/>
                <w:color w:val="000000"/>
                <w:sz w:val="14"/>
                <w:szCs w:val="16"/>
                <w:lang w:val="en-US"/>
              </w:rPr>
            </w:pPr>
          </w:p>
        </w:tc>
      </w:tr>
      <w:tr w:rsidR="00025CF6" w14:paraId="1921ACB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84774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EE17B3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B4100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7C3541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B7F055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2FD0A3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07E970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374013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45E89F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9E0C34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EAFFA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26B83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87695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5A3EA2" w14:textId="77777777" w:rsidR="00025CF6" w:rsidRDefault="00025CF6" w:rsidP="00025CF6">
            <w:pPr>
              <w:spacing w:after="0"/>
              <w:rPr>
                <w:rFonts w:ascii="Calibri" w:eastAsia="Times New Roman" w:hAnsi="Calibri" w:cs="Calibri"/>
                <w:color w:val="000000"/>
                <w:sz w:val="14"/>
                <w:szCs w:val="16"/>
                <w:lang w:val="en-US"/>
              </w:rPr>
            </w:pPr>
          </w:p>
        </w:tc>
      </w:tr>
      <w:tr w:rsidR="00025CF6" w14:paraId="7F65B68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EA9BA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61321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5CBD54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C1E9B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35302B6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3FD2BE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4.86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28982C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06AC19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A90B73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CD15CC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6E1D13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023A29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21478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01C1191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ECB842" w14:textId="77777777" w:rsidR="00025CF6" w:rsidRDefault="00025CF6" w:rsidP="00025CF6">
            <w:pPr>
              <w:spacing w:after="0"/>
              <w:rPr>
                <w:rFonts w:ascii="Calibri" w:eastAsia="Times New Roman" w:hAnsi="Calibri" w:cs="Calibri"/>
                <w:color w:val="000000"/>
                <w:sz w:val="14"/>
                <w:szCs w:val="16"/>
                <w:lang w:val="en-US"/>
              </w:rPr>
            </w:pPr>
          </w:p>
        </w:tc>
      </w:tr>
      <w:tr w:rsidR="00025CF6" w14:paraId="2288710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C19831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9C6B5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733158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CE3B8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BCF8A0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3F0224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5.10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E5F42B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790947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09D905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7B67ED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2DE5C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ED43EE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F7D442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ACAD7D" w14:textId="77777777" w:rsidR="00025CF6" w:rsidRDefault="00025CF6" w:rsidP="00025CF6">
            <w:pPr>
              <w:spacing w:after="0"/>
              <w:rPr>
                <w:rFonts w:ascii="Calibri" w:eastAsia="Times New Roman" w:hAnsi="Calibri" w:cs="Calibri"/>
                <w:color w:val="000000"/>
                <w:sz w:val="14"/>
                <w:szCs w:val="16"/>
                <w:lang w:val="en-US"/>
              </w:rPr>
            </w:pPr>
          </w:p>
        </w:tc>
      </w:tr>
      <w:tr w:rsidR="00025CF6" w14:paraId="00E51A5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64BA2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45AB1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1C0FA5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51319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2CE8B1C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5F99235" w14:textId="77777777" w:rsidR="00025CF6" w:rsidRPr="002B0409" w:rsidRDefault="00025CF6" w:rsidP="00025CF6">
            <w:pPr>
              <w:spacing w:after="0"/>
              <w:rPr>
                <w:rFonts w:ascii="Calibri" w:eastAsia="Times New Roman" w:hAnsi="Calibri" w:cs="Calibri"/>
                <w:color w:val="000000"/>
                <w:sz w:val="16"/>
                <w:szCs w:val="16"/>
                <w:lang w:val="en-US"/>
              </w:rPr>
            </w:pPr>
            <w:r w:rsidRPr="00822827">
              <w:rPr>
                <w:color w:val="FF0000"/>
                <w:sz w:val="16"/>
                <w:szCs w:val="16"/>
              </w:rPr>
              <w:t>8.27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26AF6D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C8B514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5.45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7B9976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5F1A13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3.94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1C24BD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E44BE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2418E4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FB0E3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5CE2B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773648B" w14:textId="77777777" w:rsidR="00025CF6" w:rsidRDefault="00025CF6" w:rsidP="00025CF6">
            <w:pPr>
              <w:spacing w:after="0"/>
              <w:rPr>
                <w:rFonts w:ascii="Calibri" w:eastAsia="Times New Roman" w:hAnsi="Calibri" w:cs="Calibri"/>
                <w:color w:val="000000"/>
                <w:sz w:val="14"/>
                <w:szCs w:val="16"/>
                <w:lang w:val="en-US"/>
              </w:rPr>
            </w:pPr>
          </w:p>
        </w:tc>
      </w:tr>
      <w:tr w:rsidR="00025CF6" w14:paraId="54BF6A5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02F458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08B3D6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8BFC3C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C692F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00005B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BE8E37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5.45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06C760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BF98E6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3.91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FD8589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9CC410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3.09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BE8444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88F0B6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2B4C16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B6BC66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0A877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9FD47FD" w14:textId="77777777" w:rsidR="00025CF6" w:rsidRDefault="00025CF6" w:rsidP="00025CF6">
            <w:pPr>
              <w:spacing w:after="0"/>
              <w:rPr>
                <w:rFonts w:ascii="Calibri" w:eastAsia="Times New Roman" w:hAnsi="Calibri" w:cs="Calibri"/>
                <w:color w:val="000000"/>
                <w:sz w:val="14"/>
                <w:szCs w:val="16"/>
                <w:lang w:val="en-US"/>
              </w:rPr>
            </w:pPr>
          </w:p>
        </w:tc>
      </w:tr>
      <w:tr w:rsidR="00025CF6" w14:paraId="3BD4209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5F2C4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325AC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AD0C2C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5CE3C1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3E5183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6DF2DE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5.35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AF1DA8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B59496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B62D96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A3A1E9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3.10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2B4D4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E58B5C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C416F2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550F97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E7E1D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33DDE4" w14:textId="77777777" w:rsidR="00025CF6" w:rsidRDefault="00025CF6" w:rsidP="00025CF6">
            <w:pPr>
              <w:spacing w:after="0"/>
              <w:rPr>
                <w:rFonts w:ascii="Calibri" w:eastAsia="Times New Roman" w:hAnsi="Calibri" w:cs="Calibri"/>
                <w:color w:val="000000"/>
                <w:sz w:val="14"/>
                <w:szCs w:val="16"/>
                <w:lang w:val="en-US"/>
              </w:rPr>
            </w:pPr>
          </w:p>
        </w:tc>
      </w:tr>
      <w:tr w:rsidR="00025CF6" w14:paraId="7764540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F1F8A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DCC4F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47CBDE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8D102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EB21AA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1B4B0F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5.38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BF5ADB9"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B1682A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99FF30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83C092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3.15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37BE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FA5BA2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3E2913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5EA46F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7B17D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F219BD6" w14:textId="77777777" w:rsidR="00025CF6" w:rsidRDefault="00025CF6" w:rsidP="00025CF6">
            <w:pPr>
              <w:spacing w:after="0"/>
              <w:rPr>
                <w:rFonts w:ascii="Calibri" w:eastAsia="Times New Roman" w:hAnsi="Calibri" w:cs="Calibri"/>
                <w:color w:val="000000"/>
                <w:sz w:val="14"/>
                <w:szCs w:val="16"/>
                <w:lang w:val="en-US"/>
              </w:rPr>
            </w:pPr>
          </w:p>
        </w:tc>
      </w:tr>
      <w:tr w:rsidR="00025CF6" w14:paraId="1A01E2A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F98BE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790F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D59973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0AD8E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82FA0B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6351F9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5.01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F09A38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FD3F47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1568BC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03DA95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952F3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E42147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81738B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DE7ECD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75F9EE" w14:textId="77777777" w:rsidR="00025CF6" w:rsidRDefault="00025CF6" w:rsidP="00025CF6">
            <w:pPr>
              <w:spacing w:after="0"/>
              <w:rPr>
                <w:rFonts w:ascii="Calibri" w:eastAsia="Times New Roman" w:hAnsi="Calibri" w:cs="Calibri"/>
                <w:color w:val="000000"/>
                <w:sz w:val="14"/>
                <w:szCs w:val="16"/>
                <w:lang w:val="en-US"/>
              </w:rPr>
            </w:pPr>
          </w:p>
        </w:tc>
      </w:tr>
      <w:tr w:rsidR="00025CF6" w14:paraId="28E6030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561B7B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D1385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56BA4D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A0C01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AF75F8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F19421E"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70A650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4D24ED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327D97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ACE5CA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9C57C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83C0D8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DF8D9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547D7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2C2722" w14:textId="77777777" w:rsidR="00025CF6" w:rsidRDefault="00025CF6" w:rsidP="00025CF6">
            <w:pPr>
              <w:spacing w:after="0"/>
              <w:rPr>
                <w:rFonts w:ascii="Calibri" w:eastAsia="Times New Roman" w:hAnsi="Calibri" w:cs="Calibri"/>
                <w:color w:val="000000"/>
                <w:sz w:val="14"/>
                <w:szCs w:val="16"/>
                <w:lang w:val="en-US"/>
              </w:rPr>
            </w:pPr>
          </w:p>
        </w:tc>
      </w:tr>
      <w:tr w:rsidR="00025CF6" w14:paraId="5C35C66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0F7F9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9F498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5D3BE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74B3EE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CB9C10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D2EBC2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4.85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4F3F34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DC830CD"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404EBA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BD26FC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31782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7FE2A0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C9E307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BB555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92E3B0" w14:textId="77777777" w:rsidR="00025CF6" w:rsidRDefault="00025CF6" w:rsidP="00025CF6">
            <w:pPr>
              <w:spacing w:after="0"/>
              <w:rPr>
                <w:rFonts w:ascii="Calibri" w:eastAsia="Times New Roman" w:hAnsi="Calibri" w:cs="Calibri"/>
                <w:color w:val="000000"/>
                <w:sz w:val="14"/>
                <w:szCs w:val="16"/>
                <w:lang w:val="en-US"/>
              </w:rPr>
            </w:pPr>
          </w:p>
        </w:tc>
      </w:tr>
      <w:tr w:rsidR="00025CF6" w14:paraId="12F9632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0A4E9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75CE8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680B21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3CD3C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296493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A82E85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5.07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B174D81"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805452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D3AA33E"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D952C3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ECEC1C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EDC4A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89E9CE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7F5258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AD71F4" w14:textId="77777777" w:rsidR="00025CF6" w:rsidRDefault="00025CF6" w:rsidP="00025CF6">
            <w:pPr>
              <w:spacing w:after="0"/>
              <w:rPr>
                <w:rFonts w:ascii="Calibri" w:eastAsia="Times New Roman" w:hAnsi="Calibri" w:cs="Calibri"/>
                <w:color w:val="000000"/>
                <w:sz w:val="14"/>
                <w:szCs w:val="16"/>
                <w:lang w:val="en-US"/>
              </w:rPr>
            </w:pPr>
          </w:p>
        </w:tc>
      </w:tr>
      <w:tr w:rsidR="00025CF6" w14:paraId="29D0659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5E7E6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24131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AFCC20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DAD5A1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E67123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3333967" w14:textId="77777777" w:rsidR="00025CF6" w:rsidRPr="002B0409" w:rsidRDefault="00025CF6" w:rsidP="00025CF6">
            <w:pPr>
              <w:spacing w:after="0"/>
              <w:rPr>
                <w:rFonts w:ascii="Calibri" w:eastAsia="Times New Roman" w:hAnsi="Calibri" w:cs="Calibri"/>
                <w:color w:val="000000"/>
                <w:sz w:val="16"/>
                <w:szCs w:val="16"/>
                <w:lang w:val="en-US"/>
              </w:rPr>
            </w:pPr>
            <w:r w:rsidRPr="00822827">
              <w:rPr>
                <w:color w:val="000000" w:themeColor="text1"/>
                <w:sz w:val="16"/>
                <w:szCs w:val="16"/>
              </w:rPr>
              <w:t>6.44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F2DE17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E302D4F"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4.38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94729A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A16ED5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3.23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9B5F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FA4A24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9F287A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84B40A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FB18F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0FA53B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E6B4B7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3B9504" w14:textId="77777777" w:rsidR="00025CF6" w:rsidRDefault="00025CF6" w:rsidP="00025CF6">
            <w:pPr>
              <w:spacing w:after="0"/>
              <w:rPr>
                <w:rFonts w:ascii="Calibri" w:eastAsia="Times New Roman" w:hAnsi="Calibri" w:cs="Calibri"/>
                <w:color w:val="000000"/>
                <w:sz w:val="14"/>
                <w:szCs w:val="16"/>
                <w:lang w:val="en-US"/>
              </w:rPr>
            </w:pPr>
          </w:p>
        </w:tc>
      </w:tr>
      <w:tr w:rsidR="00025CF6" w14:paraId="58E2010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D5938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8A73E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08E62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69926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0A23295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1F54B2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5.18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A51675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FF57F3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81D79C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DD6A91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223F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E7676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B75AB9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C45626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CDDD8D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5D5C4B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4E89B4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9A34A3" w14:textId="77777777" w:rsidR="00025CF6" w:rsidRDefault="00025CF6" w:rsidP="00025CF6">
            <w:pPr>
              <w:spacing w:after="0"/>
              <w:rPr>
                <w:rFonts w:ascii="Calibri" w:eastAsia="Times New Roman" w:hAnsi="Calibri" w:cs="Calibri"/>
                <w:color w:val="000000"/>
                <w:sz w:val="14"/>
                <w:szCs w:val="16"/>
                <w:lang w:val="en-US"/>
              </w:rPr>
            </w:pPr>
          </w:p>
        </w:tc>
      </w:tr>
      <w:tr w:rsidR="00025CF6" w14:paraId="744F5F1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14DF24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55A4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E89411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94211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67C77A7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AB185F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4.49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76D15B2"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EE613A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3.14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B8C93C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B0F3136"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2.67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0DFA3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E86EF2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990516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090ADC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967B87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B1C427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62D85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70E008" w14:textId="77777777" w:rsidR="00025CF6" w:rsidRDefault="00025CF6" w:rsidP="00025CF6">
            <w:pPr>
              <w:spacing w:after="0"/>
              <w:rPr>
                <w:rFonts w:ascii="Calibri" w:eastAsia="Times New Roman" w:hAnsi="Calibri" w:cs="Calibri"/>
                <w:color w:val="000000"/>
                <w:sz w:val="14"/>
                <w:szCs w:val="16"/>
                <w:lang w:val="en-US"/>
              </w:rPr>
            </w:pPr>
          </w:p>
        </w:tc>
      </w:tr>
      <w:tr w:rsidR="00025CF6" w14:paraId="20B0E462"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00849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EBA9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5DB8E6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F3D27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EDE54DB"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26A3AC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4.68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005E1A1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51AF15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3.33</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5A9776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156F97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AC5F6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D40BB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4D15E1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F137B9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97809A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D17D47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63EB01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F59063" w14:textId="77777777" w:rsidR="00025CF6" w:rsidRDefault="00025CF6" w:rsidP="00025CF6">
            <w:pPr>
              <w:spacing w:after="0"/>
              <w:rPr>
                <w:rFonts w:ascii="Calibri" w:eastAsia="Times New Roman" w:hAnsi="Calibri" w:cs="Calibri"/>
                <w:color w:val="000000"/>
                <w:sz w:val="14"/>
                <w:szCs w:val="16"/>
                <w:lang w:val="en-US"/>
              </w:rPr>
            </w:pPr>
          </w:p>
        </w:tc>
      </w:tr>
      <w:tr w:rsidR="00025CF6" w14:paraId="1EC05A1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D3642D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AF17A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92A806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E8D1ED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6E466F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434EAAD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5.02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3BFC817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0FEEAF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E89364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0F38014"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885740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2C0240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33F0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AD69CB" w14:textId="77777777" w:rsidR="00025CF6" w:rsidRDefault="00025CF6" w:rsidP="00025CF6">
            <w:pPr>
              <w:spacing w:after="0"/>
              <w:rPr>
                <w:rFonts w:ascii="Calibri" w:eastAsia="Times New Roman" w:hAnsi="Calibri" w:cs="Calibri"/>
                <w:color w:val="000000"/>
                <w:sz w:val="14"/>
                <w:szCs w:val="16"/>
                <w:lang w:val="en-US"/>
              </w:rPr>
            </w:pPr>
          </w:p>
        </w:tc>
      </w:tr>
      <w:tr w:rsidR="00025CF6" w14:paraId="720E283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4D6A9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FFFAB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F4193E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D497F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3D74A7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25502EE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0249AB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674FC11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3.62</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9B0213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4F7373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B0DF2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1268B6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BE34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EDFCF6" w14:textId="77777777" w:rsidR="00025CF6" w:rsidRDefault="00025CF6" w:rsidP="00025CF6">
            <w:pPr>
              <w:spacing w:after="0"/>
              <w:rPr>
                <w:rFonts w:ascii="Calibri" w:eastAsia="Times New Roman" w:hAnsi="Calibri" w:cs="Calibri"/>
                <w:color w:val="000000"/>
                <w:sz w:val="14"/>
                <w:szCs w:val="16"/>
                <w:lang w:val="en-US"/>
              </w:rPr>
            </w:pPr>
          </w:p>
        </w:tc>
      </w:tr>
      <w:tr w:rsidR="00025CF6" w14:paraId="1B98542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2A487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2B8A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259EA6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8176E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47BBA33C"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0471FF8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4.90</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463AF03"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1F3DD3F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3.55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1F893D4"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584BE63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2CC6AC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72A46F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F13B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800DA6" w14:textId="77777777" w:rsidR="00025CF6" w:rsidRDefault="00025CF6" w:rsidP="00025CF6">
            <w:pPr>
              <w:spacing w:after="0"/>
              <w:rPr>
                <w:rFonts w:ascii="Calibri" w:eastAsia="Times New Roman" w:hAnsi="Calibri" w:cs="Calibri"/>
                <w:color w:val="000000"/>
                <w:sz w:val="14"/>
                <w:szCs w:val="16"/>
                <w:lang w:val="en-US"/>
              </w:rPr>
            </w:pPr>
          </w:p>
        </w:tc>
      </w:tr>
      <w:tr w:rsidR="00025CF6" w14:paraId="7DE507D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DE019A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45073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831AF6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21E82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70D386F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7DEE96E9"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5.18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520645A"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06B6A658"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81822AF"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0F76D90"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3.01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F330CE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4838AE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573CF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6DED6D9" w14:textId="77777777" w:rsidR="00025CF6" w:rsidRDefault="00025CF6" w:rsidP="00025CF6">
            <w:pPr>
              <w:spacing w:after="0"/>
              <w:rPr>
                <w:rFonts w:ascii="Calibri" w:eastAsia="Times New Roman" w:hAnsi="Calibri" w:cs="Calibri"/>
                <w:color w:val="000000"/>
                <w:sz w:val="14"/>
                <w:szCs w:val="16"/>
                <w:lang w:val="en-US"/>
              </w:rPr>
            </w:pPr>
          </w:p>
        </w:tc>
      </w:tr>
      <w:tr w:rsidR="00025CF6" w14:paraId="0EDB2A4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66AA81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4C00E5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6F212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C00A8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35612840"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6B51EA1A" w14:textId="77777777" w:rsidR="00025CF6" w:rsidRPr="002B0409" w:rsidRDefault="00025CF6" w:rsidP="00025CF6">
            <w:pPr>
              <w:spacing w:after="0"/>
              <w:rPr>
                <w:rFonts w:ascii="Calibri" w:eastAsia="Times New Roman" w:hAnsi="Calibri" w:cs="Calibri"/>
                <w:color w:val="000000"/>
                <w:sz w:val="16"/>
                <w:szCs w:val="16"/>
                <w:lang w:val="en-US"/>
              </w:rPr>
            </w:pPr>
            <w:r w:rsidRPr="00822827">
              <w:rPr>
                <w:color w:val="FF0000"/>
                <w:sz w:val="16"/>
                <w:szCs w:val="16"/>
              </w:rPr>
              <w:t>8.41</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08ED2E5"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23D60F3"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5.75</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47BD283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EBD7D75"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682CE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3359B5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A95227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658CCA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7AF37A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F78CA4" w14:textId="77777777" w:rsidR="00025CF6" w:rsidRDefault="00025CF6" w:rsidP="00025CF6">
            <w:pPr>
              <w:spacing w:after="0"/>
              <w:rPr>
                <w:rFonts w:ascii="Calibri" w:eastAsia="Times New Roman" w:hAnsi="Calibri" w:cs="Calibri"/>
                <w:color w:val="000000"/>
                <w:sz w:val="14"/>
                <w:szCs w:val="16"/>
                <w:lang w:val="en-US"/>
              </w:rPr>
            </w:pPr>
          </w:p>
        </w:tc>
      </w:tr>
      <w:tr w:rsidR="00025CF6" w14:paraId="15B6F31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8F0955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9E1E5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CFFEE5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67528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3D6C7F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31C2E371"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5.14</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1C9C382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3023CCD2"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3.66</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875702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C5C562A"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D628CD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8C19FB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71935A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D2D13E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6147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01F23D" w14:textId="77777777" w:rsidR="00025CF6" w:rsidRDefault="00025CF6" w:rsidP="00025CF6">
            <w:pPr>
              <w:spacing w:after="0"/>
              <w:rPr>
                <w:rFonts w:ascii="Calibri" w:eastAsia="Times New Roman" w:hAnsi="Calibri" w:cs="Calibri"/>
                <w:color w:val="000000"/>
                <w:sz w:val="14"/>
                <w:szCs w:val="16"/>
                <w:lang w:val="en-US"/>
              </w:rPr>
            </w:pPr>
          </w:p>
        </w:tc>
      </w:tr>
      <w:tr w:rsidR="00025CF6" w14:paraId="4291C47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698869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70CC9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6648B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48898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5BD04287" w14:textId="77777777" w:rsidR="00025CF6" w:rsidRPr="002B0409" w:rsidRDefault="00025CF6" w:rsidP="00025CF6">
            <w:pPr>
              <w:spacing w:after="0"/>
              <w:rPr>
                <w:sz w:val="16"/>
                <w:szCs w:val="16"/>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5F950A03" w14:textId="77777777" w:rsidR="00025CF6" w:rsidRPr="002B0409" w:rsidRDefault="00025CF6" w:rsidP="00025CF6">
            <w:pPr>
              <w:spacing w:after="0"/>
              <w:rPr>
                <w:sz w:val="16"/>
                <w:szCs w:val="16"/>
              </w:rPr>
            </w:pPr>
            <w:r w:rsidRPr="002B0409">
              <w:rPr>
                <w:color w:val="000000"/>
                <w:sz w:val="16"/>
                <w:szCs w:val="16"/>
              </w:rPr>
              <w:t>4.19</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73ADEE2D"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297336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2.88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2D9CB8D6"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706BB44B"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2.48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EF0972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EE4BC52"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8194BF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D8402B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C692B5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9B0113B" w14:textId="77777777" w:rsidR="00025CF6" w:rsidRDefault="00025CF6" w:rsidP="00025CF6">
            <w:pPr>
              <w:spacing w:after="0"/>
              <w:rPr>
                <w:rFonts w:ascii="Calibri" w:eastAsia="Times New Roman" w:hAnsi="Calibri" w:cs="Calibri"/>
                <w:color w:val="000000"/>
                <w:sz w:val="14"/>
                <w:szCs w:val="16"/>
                <w:lang w:val="en-US"/>
              </w:rPr>
            </w:pPr>
          </w:p>
        </w:tc>
      </w:tr>
      <w:tr w:rsidR="00025CF6" w14:paraId="1975CCE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D2C219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11757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5D37D4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7A68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62" w:type="dxa"/>
            <w:tcBorders>
              <w:top w:val="single" w:sz="4" w:space="0" w:color="auto"/>
              <w:left w:val="nil"/>
              <w:bottom w:val="single" w:sz="4" w:space="0" w:color="auto"/>
              <w:right w:val="single" w:sz="4" w:space="0" w:color="auto"/>
            </w:tcBorders>
            <w:shd w:val="clear" w:color="000000" w:fill="F2F2F2"/>
            <w:vAlign w:val="center"/>
          </w:tcPr>
          <w:p w14:paraId="1C12A5E3" w14:textId="77777777" w:rsidR="00025CF6" w:rsidRPr="002B0409" w:rsidRDefault="00025CF6" w:rsidP="00025CF6">
            <w:pPr>
              <w:spacing w:after="0"/>
              <w:rPr>
                <w:sz w:val="16"/>
                <w:szCs w:val="16"/>
              </w:rPr>
            </w:pPr>
          </w:p>
        </w:tc>
        <w:tc>
          <w:tcPr>
            <w:tcW w:w="590" w:type="dxa"/>
            <w:tcBorders>
              <w:top w:val="single" w:sz="4" w:space="0" w:color="auto"/>
              <w:left w:val="nil"/>
              <w:bottom w:val="single" w:sz="4" w:space="0" w:color="auto"/>
              <w:right w:val="single" w:sz="4" w:space="0" w:color="auto"/>
            </w:tcBorders>
            <w:shd w:val="clear" w:color="000000" w:fill="F2F2F2"/>
            <w:vAlign w:val="center"/>
          </w:tcPr>
          <w:p w14:paraId="1272B827" w14:textId="77777777" w:rsidR="00025CF6" w:rsidRPr="002B0409" w:rsidRDefault="00025CF6" w:rsidP="00025CF6">
            <w:pPr>
              <w:spacing w:after="0"/>
              <w:rPr>
                <w:sz w:val="16"/>
                <w:szCs w:val="16"/>
              </w:rPr>
            </w:pPr>
            <w:r w:rsidRPr="002B0409">
              <w:rPr>
                <w:color w:val="000000"/>
                <w:sz w:val="16"/>
                <w:szCs w:val="16"/>
              </w:rPr>
              <w:t>4.47</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560F7CF8"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2B3A16E7"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3.18</w:t>
            </w:r>
          </w:p>
        </w:tc>
        <w:tc>
          <w:tcPr>
            <w:tcW w:w="560" w:type="dxa"/>
            <w:tcBorders>
              <w:top w:val="single" w:sz="4" w:space="0" w:color="auto"/>
              <w:left w:val="nil"/>
              <w:bottom w:val="single" w:sz="4" w:space="0" w:color="auto"/>
              <w:right w:val="single" w:sz="4" w:space="0" w:color="auto"/>
            </w:tcBorders>
            <w:shd w:val="clear" w:color="000000" w:fill="F2F2F2"/>
            <w:vAlign w:val="center"/>
          </w:tcPr>
          <w:p w14:paraId="6E8D6977" w14:textId="77777777" w:rsidR="00025CF6" w:rsidRPr="002B0409" w:rsidRDefault="00025CF6" w:rsidP="00025CF6">
            <w:pPr>
              <w:spacing w:after="0"/>
              <w:rPr>
                <w:rFonts w:ascii="Calibri" w:eastAsia="Times New Roman" w:hAnsi="Calibri" w:cs="Calibri"/>
                <w:color w:val="000000"/>
                <w:sz w:val="16"/>
                <w:szCs w:val="16"/>
                <w:lang w:val="en-US"/>
              </w:rPr>
            </w:pPr>
          </w:p>
        </w:tc>
        <w:tc>
          <w:tcPr>
            <w:tcW w:w="513" w:type="dxa"/>
            <w:tcBorders>
              <w:top w:val="single" w:sz="4" w:space="0" w:color="auto"/>
              <w:left w:val="nil"/>
              <w:bottom w:val="single" w:sz="4" w:space="0" w:color="auto"/>
              <w:right w:val="single" w:sz="4" w:space="0" w:color="auto"/>
            </w:tcBorders>
            <w:shd w:val="clear" w:color="000000" w:fill="F2F2F2"/>
            <w:vAlign w:val="center"/>
          </w:tcPr>
          <w:p w14:paraId="4213FA5C" w14:textId="77777777" w:rsidR="00025CF6" w:rsidRPr="002B0409" w:rsidRDefault="00025CF6" w:rsidP="00025CF6">
            <w:pPr>
              <w:spacing w:after="0"/>
              <w:rPr>
                <w:rFonts w:ascii="Calibri" w:eastAsia="Times New Roman" w:hAnsi="Calibri" w:cs="Calibri"/>
                <w:color w:val="000000"/>
                <w:sz w:val="16"/>
                <w:szCs w:val="16"/>
                <w:lang w:val="en-US"/>
              </w:rPr>
            </w:pPr>
            <w:r w:rsidRPr="002B0409">
              <w:rPr>
                <w:color w:val="000000"/>
                <w:sz w:val="16"/>
                <w:szCs w:val="16"/>
              </w:rPr>
              <w:t>2.70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78664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CF876E1"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2F55B5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9BE355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11BD9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A372BF" w14:textId="77777777" w:rsidR="00025CF6" w:rsidRDefault="00025CF6" w:rsidP="00025CF6">
            <w:pPr>
              <w:spacing w:after="0"/>
              <w:rPr>
                <w:rFonts w:ascii="Calibri" w:eastAsia="Times New Roman" w:hAnsi="Calibri" w:cs="Calibri"/>
                <w:color w:val="000000"/>
                <w:sz w:val="14"/>
                <w:szCs w:val="16"/>
                <w:lang w:val="en-US"/>
              </w:rPr>
            </w:pPr>
          </w:p>
        </w:tc>
      </w:tr>
    </w:tbl>
    <w:p w14:paraId="57426048" w14:textId="77777777" w:rsidR="00025CF6" w:rsidRDefault="00025CF6" w:rsidP="00025CF6">
      <w:pPr>
        <w:rPr>
          <w:rFonts w:eastAsiaTheme="minorEastAsia"/>
          <w:i/>
          <w:color w:val="000000" w:themeColor="text1"/>
        </w:rPr>
      </w:pPr>
    </w:p>
    <w:p w14:paraId="28748F80" w14:textId="77777777" w:rsidR="00025CF6" w:rsidRDefault="00025CF6" w:rsidP="00025CF6">
      <w:pPr>
        <w:pStyle w:val="RAN4H2"/>
        <w:numPr>
          <w:ilvl w:val="0"/>
          <w:numId w:val="0"/>
        </w:numPr>
      </w:pPr>
      <w:r>
        <w:lastRenderedPageBreak/>
        <w:t>Table 3:</w:t>
      </w:r>
      <w:r w:rsidRPr="00B21EC6">
        <w:rPr>
          <w:rFonts w:hint="eastAsia"/>
          <w:lang w:eastAsia="zh-CN"/>
        </w:rPr>
        <w:t>OOK</w:t>
      </w:r>
      <w:r w:rsidRPr="00B21EC6">
        <w:rPr>
          <w:lang w:eastAsia="zh-CN"/>
        </w:rPr>
        <w:t>,</w:t>
      </w:r>
      <w:r w:rsidRPr="00B21EC6">
        <w:rPr>
          <w:rFonts w:hint="eastAsia"/>
          <w:lang w:eastAsia="zh-CN"/>
        </w:rPr>
        <w:t>RSR</w:t>
      </w:r>
      <w:r>
        <w:rPr>
          <w:lang w:eastAsia="zh-CN"/>
        </w:rPr>
        <w:t>Q</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(2-branch)</w:t>
      </w:r>
    </w:p>
    <w:tbl>
      <w:tblPr>
        <w:tblW w:w="8635" w:type="dxa"/>
        <w:tblInd w:w="-5" w:type="dxa"/>
        <w:tblLook w:val="04A0" w:firstRow="1" w:lastRow="0" w:firstColumn="1" w:lastColumn="0" w:noHBand="0" w:noVBand="1"/>
      </w:tblPr>
      <w:tblGrid>
        <w:gridCol w:w="553"/>
        <w:gridCol w:w="1598"/>
        <w:gridCol w:w="545"/>
        <w:gridCol w:w="554"/>
        <w:gridCol w:w="545"/>
        <w:gridCol w:w="554"/>
        <w:gridCol w:w="545"/>
        <w:gridCol w:w="554"/>
        <w:gridCol w:w="732"/>
        <w:gridCol w:w="674"/>
        <w:gridCol w:w="937"/>
        <w:gridCol w:w="844"/>
      </w:tblGrid>
      <w:tr w:rsidR="00025CF6" w14:paraId="74939039" w14:textId="77777777" w:rsidTr="00025CF6">
        <w:trPr>
          <w:trHeight w:val="840"/>
        </w:trPr>
        <w:tc>
          <w:tcPr>
            <w:tcW w:w="55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AB1DB7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43E613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7" w:type="dxa"/>
            <w:gridSpan w:val="6"/>
            <w:tcBorders>
              <w:top w:val="single" w:sz="4" w:space="0" w:color="auto"/>
              <w:left w:val="nil"/>
              <w:bottom w:val="single" w:sz="4" w:space="0" w:color="auto"/>
              <w:right w:val="single" w:sz="4" w:space="0" w:color="auto"/>
            </w:tcBorders>
            <w:shd w:val="clear" w:color="000000" w:fill="FCE4D6"/>
            <w:vAlign w:val="center"/>
          </w:tcPr>
          <w:p w14:paraId="582553A6"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RSRQ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B06F62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1CF5E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312755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62B421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477B2950" w14:textId="77777777" w:rsidTr="00025CF6">
        <w:trPr>
          <w:trHeight w:val="321"/>
        </w:trPr>
        <w:tc>
          <w:tcPr>
            <w:tcW w:w="553" w:type="dxa"/>
            <w:vMerge/>
            <w:tcBorders>
              <w:top w:val="single" w:sz="4" w:space="0" w:color="auto"/>
              <w:left w:val="single" w:sz="4" w:space="0" w:color="auto"/>
              <w:bottom w:val="single" w:sz="4" w:space="0" w:color="000000"/>
              <w:right w:val="single" w:sz="4" w:space="0" w:color="auto"/>
            </w:tcBorders>
            <w:vAlign w:val="center"/>
          </w:tcPr>
          <w:p w14:paraId="5C10D510"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0CCAB87B" w14:textId="77777777" w:rsidR="00025CF6" w:rsidRDefault="00025CF6" w:rsidP="00025CF6">
            <w:pPr>
              <w:spacing w:after="0"/>
              <w:rPr>
                <w:rFonts w:ascii="Calibri" w:eastAsia="Times New Roman" w:hAnsi="Calibri" w:cs="Calibri"/>
                <w:b/>
                <w:bCs/>
                <w:color w:val="000000"/>
                <w:sz w:val="14"/>
                <w:szCs w:val="16"/>
                <w:lang w:val="en-US"/>
              </w:rPr>
            </w:pPr>
          </w:p>
        </w:tc>
        <w:tc>
          <w:tcPr>
            <w:tcW w:w="1099" w:type="dxa"/>
            <w:gridSpan w:val="2"/>
            <w:tcBorders>
              <w:top w:val="single" w:sz="4" w:space="0" w:color="auto"/>
              <w:left w:val="nil"/>
              <w:bottom w:val="single" w:sz="4" w:space="0" w:color="auto"/>
              <w:right w:val="single" w:sz="4" w:space="0" w:color="auto"/>
            </w:tcBorders>
            <w:shd w:val="clear" w:color="000000" w:fill="FCE4D6"/>
            <w:vAlign w:val="bottom"/>
          </w:tcPr>
          <w:p w14:paraId="58140F3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99" w:type="dxa"/>
            <w:gridSpan w:val="2"/>
            <w:tcBorders>
              <w:top w:val="single" w:sz="4" w:space="0" w:color="auto"/>
              <w:left w:val="nil"/>
              <w:bottom w:val="single" w:sz="4" w:space="0" w:color="auto"/>
              <w:right w:val="single" w:sz="4" w:space="0" w:color="auto"/>
            </w:tcBorders>
            <w:shd w:val="clear" w:color="000000" w:fill="FCE4D6"/>
            <w:vAlign w:val="bottom"/>
          </w:tcPr>
          <w:p w14:paraId="1498843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99" w:type="dxa"/>
            <w:gridSpan w:val="2"/>
            <w:tcBorders>
              <w:top w:val="single" w:sz="4" w:space="0" w:color="auto"/>
              <w:left w:val="nil"/>
              <w:bottom w:val="single" w:sz="4" w:space="0" w:color="auto"/>
              <w:right w:val="single" w:sz="4" w:space="0" w:color="auto"/>
            </w:tcBorders>
            <w:shd w:val="clear" w:color="000000" w:fill="FCE4D6"/>
            <w:vAlign w:val="bottom"/>
          </w:tcPr>
          <w:p w14:paraId="3A157758"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64902F60"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0A766FDD"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7CAE19AB"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3E1BB1A7"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1CEE2BF4" w14:textId="77777777" w:rsidTr="00025CF6">
        <w:trPr>
          <w:trHeight w:val="288"/>
        </w:trPr>
        <w:tc>
          <w:tcPr>
            <w:tcW w:w="553" w:type="dxa"/>
            <w:vMerge/>
            <w:tcBorders>
              <w:top w:val="single" w:sz="4" w:space="0" w:color="auto"/>
              <w:left w:val="single" w:sz="4" w:space="0" w:color="auto"/>
              <w:bottom w:val="single" w:sz="4" w:space="0" w:color="000000"/>
              <w:right w:val="single" w:sz="4" w:space="0" w:color="auto"/>
            </w:tcBorders>
            <w:vAlign w:val="center"/>
          </w:tcPr>
          <w:p w14:paraId="5AECAD24"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4BB1811" w14:textId="77777777" w:rsidR="00025CF6" w:rsidRDefault="00025CF6" w:rsidP="00025CF6">
            <w:pPr>
              <w:spacing w:after="0"/>
              <w:rPr>
                <w:rFonts w:ascii="Calibri" w:eastAsia="Times New Roman" w:hAnsi="Calibri" w:cs="Calibri"/>
                <w:b/>
                <w:bCs/>
                <w:color w:val="000000"/>
                <w:sz w:val="14"/>
                <w:szCs w:val="16"/>
                <w:lang w:val="en-US"/>
              </w:rPr>
            </w:pPr>
          </w:p>
        </w:tc>
        <w:tc>
          <w:tcPr>
            <w:tcW w:w="545" w:type="dxa"/>
            <w:tcBorders>
              <w:top w:val="nil"/>
              <w:left w:val="nil"/>
              <w:bottom w:val="single" w:sz="4" w:space="0" w:color="auto"/>
              <w:right w:val="single" w:sz="4" w:space="0" w:color="auto"/>
            </w:tcBorders>
            <w:shd w:val="clear" w:color="000000" w:fill="FCE4D6"/>
            <w:vAlign w:val="bottom"/>
          </w:tcPr>
          <w:p w14:paraId="589723C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54" w:type="dxa"/>
            <w:tcBorders>
              <w:top w:val="nil"/>
              <w:left w:val="nil"/>
              <w:bottom w:val="single" w:sz="4" w:space="0" w:color="auto"/>
              <w:right w:val="single" w:sz="4" w:space="0" w:color="auto"/>
            </w:tcBorders>
            <w:shd w:val="clear" w:color="000000" w:fill="FCE4D6"/>
            <w:vAlign w:val="bottom"/>
          </w:tcPr>
          <w:p w14:paraId="3944A72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19CDEB9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54" w:type="dxa"/>
            <w:tcBorders>
              <w:top w:val="nil"/>
              <w:left w:val="nil"/>
              <w:bottom w:val="single" w:sz="4" w:space="0" w:color="auto"/>
              <w:right w:val="single" w:sz="4" w:space="0" w:color="auto"/>
            </w:tcBorders>
            <w:shd w:val="clear" w:color="000000" w:fill="FCE4D6"/>
            <w:vAlign w:val="bottom"/>
          </w:tcPr>
          <w:p w14:paraId="0BD4114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61A8336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54" w:type="dxa"/>
            <w:tcBorders>
              <w:top w:val="nil"/>
              <w:left w:val="nil"/>
              <w:bottom w:val="single" w:sz="4" w:space="0" w:color="auto"/>
              <w:right w:val="single" w:sz="4" w:space="0" w:color="auto"/>
            </w:tcBorders>
            <w:shd w:val="clear" w:color="000000" w:fill="FCE4D6"/>
            <w:vAlign w:val="bottom"/>
          </w:tcPr>
          <w:p w14:paraId="0CC7CE8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684A0287"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7A4FE2CF"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65BD235F"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402DD3D"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43C2653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818EB5B"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09F9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CAF856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9D9191"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E636BA"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9CE493F" w14:textId="77777777" w:rsidR="00025CF6" w:rsidRPr="00F47CC6"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1.28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9DCE142"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9BA85FC"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3B2C254"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BD5E9AF"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87297E5"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3A044E"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C4158D"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7BADAC"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7A1202C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3B2D97D"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4E3B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7477BE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C68499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7DB2FEC"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ECA27F5" w14:textId="77777777" w:rsidR="00025CF6" w:rsidRPr="00F47CC6"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C6BB6D3"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B5187CE"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1D3CACB"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517A93D"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7C43452"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17F93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C195F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A3FC47" w14:textId="77777777" w:rsidR="00025CF6" w:rsidRDefault="00025CF6" w:rsidP="00025CF6">
            <w:pPr>
              <w:spacing w:after="0"/>
              <w:rPr>
                <w:rFonts w:ascii="Calibri" w:eastAsia="Times New Roman" w:hAnsi="Calibri" w:cs="Calibri"/>
                <w:color w:val="000000"/>
                <w:sz w:val="14"/>
                <w:szCs w:val="16"/>
                <w:lang w:val="en-US"/>
              </w:rPr>
            </w:pPr>
          </w:p>
        </w:tc>
      </w:tr>
      <w:tr w:rsidR="00025CF6" w14:paraId="64A3BE8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002C94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F1131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C7659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48354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305FB3"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ED42262" w14:textId="77777777" w:rsidR="00025CF6" w:rsidRPr="00F47CC6"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0.61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37C099"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E493DC"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0093670"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C7A4685"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F0425F"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2EF9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218067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BC9B6F" w14:textId="77777777" w:rsidR="00025CF6" w:rsidRDefault="00025CF6" w:rsidP="00025CF6">
            <w:pPr>
              <w:spacing w:after="0"/>
              <w:rPr>
                <w:rFonts w:ascii="Calibri" w:eastAsia="Times New Roman" w:hAnsi="Calibri" w:cs="Calibri"/>
                <w:color w:val="000000"/>
                <w:sz w:val="14"/>
                <w:szCs w:val="16"/>
                <w:lang w:val="en-US"/>
              </w:rPr>
            </w:pPr>
          </w:p>
        </w:tc>
      </w:tr>
      <w:tr w:rsidR="00025CF6" w14:paraId="23FC9D8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8D011C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472B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256112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DCE4A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73BB7B4"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9033C3F" w14:textId="77777777" w:rsidR="00025CF6" w:rsidRPr="00F47CC6"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0.90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C2B1E24"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D304270"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F71AA2A"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699E12D"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86065F8"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534C72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C8871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F292F4" w14:textId="77777777" w:rsidR="00025CF6" w:rsidRDefault="00025CF6" w:rsidP="00025CF6">
            <w:pPr>
              <w:spacing w:after="0"/>
              <w:rPr>
                <w:rFonts w:ascii="Calibri" w:eastAsia="Times New Roman" w:hAnsi="Calibri" w:cs="Calibri"/>
                <w:color w:val="000000"/>
                <w:sz w:val="14"/>
                <w:szCs w:val="16"/>
                <w:lang w:val="en-US"/>
              </w:rPr>
            </w:pPr>
          </w:p>
        </w:tc>
      </w:tr>
      <w:tr w:rsidR="00025CF6" w14:paraId="33AAEDA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D349D9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8D5C6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81EB3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C63A8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BC02EF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6D6EFC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1.27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EBA9AA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7CC23A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80AAD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C26C68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69B33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B1C95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2A13AE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E5D881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3B6BFE"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062BB34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F6CF01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43B84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E01B41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67B67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FCEFB3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287877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64424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54EC50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9E887D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8AFF9B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0C3E5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AC188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959D0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FB5E6D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65A304" w14:textId="77777777" w:rsidR="00025CF6" w:rsidRDefault="00025CF6" w:rsidP="00025CF6">
            <w:pPr>
              <w:spacing w:after="0"/>
              <w:rPr>
                <w:rFonts w:ascii="Calibri" w:eastAsia="Times New Roman" w:hAnsi="Calibri" w:cs="Calibri"/>
                <w:color w:val="000000"/>
                <w:sz w:val="14"/>
                <w:szCs w:val="16"/>
                <w:lang w:val="en-US"/>
              </w:rPr>
            </w:pPr>
          </w:p>
        </w:tc>
      </w:tr>
      <w:tr w:rsidR="00025CF6" w14:paraId="19E79F0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589C17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D0238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BEF294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0FC76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561E49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78AEF0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800197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6DE8A5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26DA20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2ED43B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4B18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2F6A9C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DB531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8105E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7191FD8" w14:textId="77777777" w:rsidR="00025CF6" w:rsidRDefault="00025CF6" w:rsidP="00025CF6">
            <w:pPr>
              <w:spacing w:after="0"/>
              <w:rPr>
                <w:rFonts w:ascii="Calibri" w:eastAsia="Times New Roman" w:hAnsi="Calibri" w:cs="Calibri"/>
                <w:color w:val="000000"/>
                <w:sz w:val="14"/>
                <w:szCs w:val="16"/>
                <w:lang w:val="en-US"/>
              </w:rPr>
            </w:pPr>
          </w:p>
        </w:tc>
      </w:tr>
      <w:tr w:rsidR="00025CF6" w14:paraId="28B785A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5CD79A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C1FEC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B56CC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BFE0E3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73CB8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1534CA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3AFE03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D3926A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48D710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135B32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2757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44B425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63CC26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3FA7EC6"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DE42DA" w14:textId="77777777" w:rsidR="00025CF6" w:rsidRDefault="00025CF6" w:rsidP="00025CF6">
            <w:pPr>
              <w:spacing w:after="0"/>
              <w:rPr>
                <w:rFonts w:ascii="Calibri" w:eastAsia="Times New Roman" w:hAnsi="Calibri" w:cs="Calibri"/>
                <w:color w:val="000000"/>
                <w:sz w:val="14"/>
                <w:szCs w:val="16"/>
                <w:lang w:val="en-US"/>
              </w:rPr>
            </w:pPr>
          </w:p>
        </w:tc>
      </w:tr>
      <w:tr w:rsidR="00025CF6" w14:paraId="6D416C5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38E429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9C565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FA850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29AC8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CC2C1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7C4CDB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1.37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14D16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DB13F4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3D5FD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37A893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EEEFE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19F1C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007DCE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8B1A65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47221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F36E9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E6BDC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0C2056" w14:textId="77777777" w:rsidR="00025CF6" w:rsidRDefault="00025CF6" w:rsidP="00025CF6">
            <w:pPr>
              <w:spacing w:after="0"/>
              <w:rPr>
                <w:rFonts w:ascii="Calibri" w:eastAsia="Times New Roman" w:hAnsi="Calibri" w:cs="Calibri"/>
                <w:color w:val="000000"/>
                <w:sz w:val="14"/>
                <w:szCs w:val="16"/>
                <w:lang w:val="en-US"/>
              </w:rPr>
            </w:pPr>
          </w:p>
        </w:tc>
      </w:tr>
      <w:tr w:rsidR="00025CF6" w14:paraId="14BB5EB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E725F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BA965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C94A8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03303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B5D7E3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CC0659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C06289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35142A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F76503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8EF2DA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AB684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710B9D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7B5FDA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BD1421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5E061D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C15480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778D16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05C09F" w14:textId="77777777" w:rsidR="00025CF6" w:rsidRDefault="00025CF6" w:rsidP="00025CF6">
            <w:pPr>
              <w:spacing w:after="0"/>
              <w:rPr>
                <w:rFonts w:ascii="Calibri" w:eastAsia="Times New Roman" w:hAnsi="Calibri" w:cs="Calibri"/>
                <w:color w:val="000000"/>
                <w:sz w:val="14"/>
                <w:szCs w:val="16"/>
                <w:lang w:val="en-US"/>
              </w:rPr>
            </w:pPr>
          </w:p>
        </w:tc>
      </w:tr>
      <w:tr w:rsidR="00025CF6" w14:paraId="49078F6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32C785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11FC8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912576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B014B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11855F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DA71DF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0.33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F34F41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D84866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024B67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B7800A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5BE5E0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2974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864638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E4BC58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BE6AE4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BB9B86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EE35D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85A493" w14:textId="77777777" w:rsidR="00025CF6" w:rsidRDefault="00025CF6" w:rsidP="00025CF6">
            <w:pPr>
              <w:spacing w:after="0"/>
              <w:rPr>
                <w:rFonts w:ascii="Calibri" w:eastAsia="Times New Roman" w:hAnsi="Calibri" w:cs="Calibri"/>
                <w:color w:val="000000"/>
                <w:sz w:val="14"/>
                <w:szCs w:val="16"/>
                <w:lang w:val="en-US"/>
              </w:rPr>
            </w:pPr>
          </w:p>
        </w:tc>
      </w:tr>
      <w:tr w:rsidR="00025CF6" w14:paraId="204102C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214D01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7EBC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00E4C9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9C941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EA3DC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94FD13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0.57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619ABA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1DB17F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D3205B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312FC4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65EB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0157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59995E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185E3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1E4212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7D8AA9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1526A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79305C"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0FD85B2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9145F7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9F238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D23075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DEC81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AEE88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51A880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1.32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5E0AB2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71430F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CA68BF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C53F9E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CA6692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71E033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6F533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D74754" w14:textId="77777777" w:rsidR="00025CF6" w:rsidRDefault="00025CF6" w:rsidP="00025CF6">
            <w:pPr>
              <w:spacing w:after="0"/>
              <w:rPr>
                <w:rFonts w:ascii="Calibri" w:eastAsia="Times New Roman" w:hAnsi="Calibri" w:cs="Calibri"/>
                <w:color w:val="000000"/>
                <w:sz w:val="14"/>
                <w:szCs w:val="16"/>
                <w:lang w:val="en-US"/>
              </w:rPr>
            </w:pPr>
          </w:p>
        </w:tc>
      </w:tr>
      <w:tr w:rsidR="00025CF6" w14:paraId="68A8DA4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A2CACE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F1B7F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A2B526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05F55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EA0F67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01C55D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155FA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102BD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139C1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FCE1BB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1090C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3DD07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73EE5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8AD8B9" w14:textId="77777777" w:rsidR="00025CF6" w:rsidRDefault="00025CF6" w:rsidP="00025CF6">
            <w:pPr>
              <w:spacing w:after="0"/>
              <w:rPr>
                <w:rFonts w:ascii="Calibri" w:eastAsia="Times New Roman" w:hAnsi="Calibri" w:cs="Calibri"/>
                <w:color w:val="000000"/>
                <w:sz w:val="14"/>
                <w:szCs w:val="16"/>
                <w:lang w:val="en-US"/>
              </w:rPr>
            </w:pPr>
          </w:p>
        </w:tc>
      </w:tr>
      <w:tr w:rsidR="00025CF6" w14:paraId="03F9041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0CA513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9ACE7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9EFDED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447A4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813DB0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CC637D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5A0C7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89C789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5CAE00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301DFC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9F2068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4F1E00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2B7A9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750A4F0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871338" w14:textId="77777777" w:rsidR="00025CF6" w:rsidRDefault="00025CF6" w:rsidP="00025CF6">
            <w:pPr>
              <w:spacing w:after="0"/>
              <w:rPr>
                <w:rFonts w:ascii="Calibri" w:eastAsia="Times New Roman" w:hAnsi="Calibri" w:cs="Calibri"/>
                <w:color w:val="000000"/>
                <w:sz w:val="14"/>
                <w:szCs w:val="16"/>
                <w:lang w:val="en-US"/>
              </w:rPr>
            </w:pPr>
          </w:p>
        </w:tc>
      </w:tr>
      <w:tr w:rsidR="00025CF6" w14:paraId="0A9FBFE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31DC6E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649E1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71233E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5DD0F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26D92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F6611F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CD598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5EF52B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4476A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28854B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326898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760D5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3EA3CD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2CB81A" w14:textId="77777777" w:rsidR="00025CF6" w:rsidRDefault="00025CF6" w:rsidP="00025CF6">
            <w:pPr>
              <w:spacing w:after="0"/>
              <w:rPr>
                <w:rFonts w:ascii="Calibri" w:eastAsia="Times New Roman" w:hAnsi="Calibri" w:cs="Calibri"/>
                <w:color w:val="000000"/>
                <w:sz w:val="14"/>
                <w:szCs w:val="16"/>
                <w:lang w:val="en-US"/>
              </w:rPr>
            </w:pPr>
          </w:p>
        </w:tc>
      </w:tr>
      <w:tr w:rsidR="00025CF6" w14:paraId="60FC207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D91972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614AC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07F6FD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F17A7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1F51E4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396351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47ED9B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1741E9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EC5AAF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03DB7F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C6DD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223F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EEE097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CEE58C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D07A6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F4660E" w14:textId="77777777" w:rsidR="00025CF6" w:rsidRDefault="00025CF6" w:rsidP="00025CF6">
            <w:pPr>
              <w:spacing w:after="0"/>
              <w:rPr>
                <w:rFonts w:ascii="Calibri" w:eastAsia="Times New Roman" w:hAnsi="Calibri" w:cs="Calibri"/>
                <w:color w:val="000000"/>
                <w:sz w:val="14"/>
                <w:szCs w:val="16"/>
                <w:lang w:val="en-US"/>
              </w:rPr>
            </w:pPr>
          </w:p>
        </w:tc>
      </w:tr>
      <w:tr w:rsidR="00025CF6" w14:paraId="1FFC6A5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3767F5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FF63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7A94D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12998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598E407" w14:textId="77777777" w:rsidR="00025CF6" w:rsidRPr="002B0409" w:rsidRDefault="00025CF6" w:rsidP="00025CF6">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570B06B"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0.58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F2CC47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FF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37A3A5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31DC48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80A02A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313B7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667074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98EDEA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90148F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584B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4D8538" w14:textId="77777777" w:rsidR="00025CF6" w:rsidRDefault="00025CF6" w:rsidP="00025CF6">
            <w:pPr>
              <w:spacing w:after="0"/>
              <w:rPr>
                <w:rFonts w:ascii="Calibri" w:eastAsia="Times New Roman" w:hAnsi="Calibri" w:cs="Calibri"/>
                <w:color w:val="000000"/>
                <w:sz w:val="14"/>
                <w:szCs w:val="16"/>
                <w:lang w:val="en-US"/>
              </w:rPr>
            </w:pPr>
          </w:p>
        </w:tc>
      </w:tr>
      <w:tr w:rsidR="00025CF6" w14:paraId="79FB174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1878F6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94299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70B9BC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63338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FBC718D" w14:textId="77777777" w:rsidR="00025CF6" w:rsidRPr="002B0409" w:rsidRDefault="00025CF6" w:rsidP="00025CF6">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B5CE7D8"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0.25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637171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FF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A7DD47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84C2CB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D5C931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83CA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EB0F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1BA51C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3E0596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0D3500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B348C1" w14:textId="77777777" w:rsidR="00025CF6" w:rsidRDefault="00025CF6" w:rsidP="00025CF6">
            <w:pPr>
              <w:spacing w:after="0"/>
              <w:rPr>
                <w:rFonts w:ascii="Calibri" w:eastAsia="Times New Roman" w:hAnsi="Calibri" w:cs="Calibri"/>
                <w:color w:val="000000"/>
                <w:sz w:val="14"/>
                <w:szCs w:val="16"/>
                <w:lang w:val="en-US"/>
              </w:rPr>
            </w:pPr>
          </w:p>
        </w:tc>
      </w:tr>
      <w:tr w:rsidR="00025CF6" w14:paraId="4510D14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0BA340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69B90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CECBB0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D0DCD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7B49B90" w14:textId="77777777" w:rsidR="00025CF6" w:rsidRPr="002B0409" w:rsidRDefault="00025CF6" w:rsidP="00025CF6">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6C0C865"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0.48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CD48AE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FF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0E1B35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DA8AD0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B038CE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41AD1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C99711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59377B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56549F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9D3DE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FD5774" w14:textId="77777777" w:rsidR="00025CF6" w:rsidRDefault="00025CF6" w:rsidP="00025CF6">
            <w:pPr>
              <w:spacing w:after="0"/>
              <w:rPr>
                <w:rFonts w:ascii="Calibri" w:eastAsia="Times New Roman" w:hAnsi="Calibri" w:cs="Calibri"/>
                <w:color w:val="000000"/>
                <w:sz w:val="14"/>
                <w:szCs w:val="16"/>
                <w:lang w:val="en-US"/>
              </w:rPr>
            </w:pPr>
          </w:p>
        </w:tc>
      </w:tr>
      <w:tr w:rsidR="00025CF6" w14:paraId="71205CB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139B6A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22374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AEB71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B2DE9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11727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361EB0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1.21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E81EE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9B487A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C4A11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B654C7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83372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B31F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CF1CD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6919C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40D461" w14:textId="77777777" w:rsidR="00025CF6" w:rsidRDefault="00025CF6" w:rsidP="00025CF6">
            <w:pPr>
              <w:spacing w:after="0"/>
              <w:rPr>
                <w:rFonts w:ascii="Calibri" w:eastAsia="Times New Roman" w:hAnsi="Calibri" w:cs="Calibri"/>
                <w:color w:val="000000"/>
                <w:sz w:val="14"/>
                <w:szCs w:val="16"/>
                <w:lang w:val="en-US"/>
              </w:rPr>
            </w:pPr>
          </w:p>
        </w:tc>
      </w:tr>
      <w:tr w:rsidR="00025CF6" w14:paraId="63D9EEA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928DC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562AA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AAFA30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0D74A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240AD9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65056E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3233FC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A528DE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1B831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680892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C19A24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73A88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1627E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B068ED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A346A5" w14:textId="77777777" w:rsidR="00025CF6" w:rsidRDefault="00025CF6" w:rsidP="00025CF6">
            <w:pPr>
              <w:spacing w:after="0"/>
              <w:rPr>
                <w:rFonts w:ascii="Calibri" w:eastAsia="Times New Roman" w:hAnsi="Calibri" w:cs="Calibri"/>
                <w:color w:val="000000"/>
                <w:sz w:val="14"/>
                <w:szCs w:val="16"/>
                <w:lang w:val="en-US"/>
              </w:rPr>
            </w:pPr>
          </w:p>
        </w:tc>
      </w:tr>
      <w:tr w:rsidR="00025CF6" w14:paraId="10ED14E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AA6284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6520C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9A7A0C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D0B3E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791D60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0CC4D6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8C1CB6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DA5BCC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47461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B59354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85EAD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2D42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5CABB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034AAC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887493" w14:textId="77777777" w:rsidR="00025CF6" w:rsidRDefault="00025CF6" w:rsidP="00025CF6">
            <w:pPr>
              <w:spacing w:after="0"/>
              <w:rPr>
                <w:rFonts w:ascii="Calibri" w:eastAsia="Times New Roman" w:hAnsi="Calibri" w:cs="Calibri"/>
                <w:color w:val="000000"/>
                <w:sz w:val="14"/>
                <w:szCs w:val="16"/>
                <w:lang w:val="en-US"/>
              </w:rPr>
            </w:pPr>
          </w:p>
        </w:tc>
      </w:tr>
      <w:tr w:rsidR="00025CF6" w14:paraId="61C28F9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247B22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8AE3B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24E405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071C2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ED0CAA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AFA6BF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40D992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8B981F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BC239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FAF4F6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85BE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CDF2C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C3D93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C71510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3D390D" w14:textId="77777777" w:rsidR="00025CF6" w:rsidRDefault="00025CF6" w:rsidP="00025CF6">
            <w:pPr>
              <w:spacing w:after="0"/>
              <w:rPr>
                <w:rFonts w:ascii="Calibri" w:eastAsia="Times New Roman" w:hAnsi="Calibri" w:cs="Calibri"/>
                <w:color w:val="000000"/>
                <w:sz w:val="14"/>
                <w:szCs w:val="16"/>
                <w:lang w:val="en-US"/>
              </w:rPr>
            </w:pPr>
          </w:p>
        </w:tc>
      </w:tr>
      <w:tr w:rsidR="00025CF6" w14:paraId="2FA24E1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00ACAC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12F07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6A0D95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BE64E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31AF4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F1E544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1.38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9493B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3F4B95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E7705D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728BF2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13A53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5A2138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5D47E4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FC7DB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870E51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E10D7D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734B6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40DE71" w14:textId="77777777" w:rsidR="00025CF6" w:rsidRDefault="00025CF6" w:rsidP="00025CF6">
            <w:pPr>
              <w:spacing w:after="0"/>
              <w:rPr>
                <w:rFonts w:ascii="Calibri" w:eastAsia="Times New Roman" w:hAnsi="Calibri" w:cs="Calibri"/>
                <w:color w:val="000000"/>
                <w:sz w:val="14"/>
                <w:szCs w:val="16"/>
                <w:lang w:val="en-US"/>
              </w:rPr>
            </w:pPr>
          </w:p>
        </w:tc>
      </w:tr>
      <w:tr w:rsidR="00025CF6" w14:paraId="0B47B74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099EB2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DEC5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C564D3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DE22B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E6D13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2F4D70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EA6CF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D63A49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2ACF7C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0ABB5B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665F39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3E826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91CA8C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B8345C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182C8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870CCA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A66D59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1CD5ED" w14:textId="77777777" w:rsidR="00025CF6" w:rsidRDefault="00025CF6" w:rsidP="00025CF6">
            <w:pPr>
              <w:spacing w:after="0"/>
              <w:rPr>
                <w:rFonts w:ascii="Calibri" w:eastAsia="Times New Roman" w:hAnsi="Calibri" w:cs="Calibri"/>
                <w:color w:val="000000"/>
                <w:sz w:val="14"/>
                <w:szCs w:val="16"/>
                <w:lang w:val="en-US"/>
              </w:rPr>
            </w:pPr>
          </w:p>
        </w:tc>
      </w:tr>
      <w:tr w:rsidR="00025CF6" w14:paraId="1630079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94F9C0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E22767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B27819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A3F0F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D6150C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965FDC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0.52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8C66AD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EFD1A4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EE54E9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E05A17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90F660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CA360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E8733F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3E2200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4F4033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02C17D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69A87A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535D53" w14:textId="77777777" w:rsidR="00025CF6" w:rsidRDefault="00025CF6" w:rsidP="00025CF6">
            <w:pPr>
              <w:spacing w:after="0"/>
              <w:rPr>
                <w:rFonts w:ascii="Calibri" w:eastAsia="Times New Roman" w:hAnsi="Calibri" w:cs="Calibri"/>
                <w:color w:val="000000"/>
                <w:sz w:val="14"/>
                <w:szCs w:val="16"/>
                <w:lang w:val="en-US"/>
              </w:rPr>
            </w:pPr>
          </w:p>
        </w:tc>
      </w:tr>
      <w:tr w:rsidR="00025CF6" w14:paraId="14365A3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BA07F9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4C1CE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DFE6B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7821F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FBC587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79A0B7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BB5DBD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ABEE51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867D9C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31B98F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C903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AAF8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003567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B19068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1CF15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3627CB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456DB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3A720E" w14:textId="77777777" w:rsidR="00025CF6" w:rsidRDefault="00025CF6" w:rsidP="00025CF6">
            <w:pPr>
              <w:spacing w:after="0"/>
              <w:rPr>
                <w:rFonts w:ascii="Calibri" w:eastAsia="Times New Roman" w:hAnsi="Calibri" w:cs="Calibri"/>
                <w:color w:val="000000"/>
                <w:sz w:val="14"/>
                <w:szCs w:val="16"/>
                <w:lang w:val="en-US"/>
              </w:rPr>
            </w:pPr>
          </w:p>
        </w:tc>
      </w:tr>
      <w:tr w:rsidR="00025CF6" w14:paraId="47B7345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430466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0A97E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71EC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9B3DE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7A29FD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4DB85B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1.21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A5088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A442CF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47D82A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E0A1DB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523595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27203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0CC8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826DB3" w14:textId="77777777" w:rsidR="00025CF6" w:rsidRDefault="00025CF6" w:rsidP="00025CF6">
            <w:pPr>
              <w:spacing w:after="0"/>
              <w:rPr>
                <w:rFonts w:ascii="Calibri" w:eastAsia="Times New Roman" w:hAnsi="Calibri" w:cs="Calibri"/>
                <w:color w:val="000000"/>
                <w:sz w:val="14"/>
                <w:szCs w:val="16"/>
                <w:lang w:val="en-US"/>
              </w:rPr>
            </w:pPr>
          </w:p>
        </w:tc>
      </w:tr>
      <w:tr w:rsidR="00025CF6" w14:paraId="7400BB0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A5F859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9483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58FB97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CBCE9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6C1836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8DB96C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345A9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284F85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385AD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701517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9EB23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B2706F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34269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5D62972" w14:textId="77777777" w:rsidR="00025CF6" w:rsidRDefault="00025CF6" w:rsidP="00025CF6">
            <w:pPr>
              <w:spacing w:after="0"/>
              <w:rPr>
                <w:rFonts w:ascii="Calibri" w:eastAsia="Times New Roman" w:hAnsi="Calibri" w:cs="Calibri"/>
                <w:color w:val="000000"/>
                <w:sz w:val="14"/>
                <w:szCs w:val="16"/>
                <w:lang w:val="en-US"/>
              </w:rPr>
            </w:pPr>
          </w:p>
        </w:tc>
      </w:tr>
      <w:tr w:rsidR="00025CF6" w14:paraId="623ABCF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B12DED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FCCBD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624746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F92A54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7DC6DE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E7175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1C5459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80A579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FCF112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5D0C73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77C44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B29BB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50C518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9FD1A6" w14:textId="77777777" w:rsidR="00025CF6" w:rsidRDefault="00025CF6" w:rsidP="00025CF6">
            <w:pPr>
              <w:spacing w:after="0"/>
              <w:rPr>
                <w:rFonts w:ascii="Calibri" w:eastAsia="Times New Roman" w:hAnsi="Calibri" w:cs="Calibri"/>
                <w:color w:val="000000"/>
                <w:sz w:val="14"/>
                <w:szCs w:val="16"/>
                <w:lang w:val="en-US"/>
              </w:rPr>
            </w:pPr>
          </w:p>
        </w:tc>
      </w:tr>
      <w:tr w:rsidR="00025CF6" w14:paraId="69A29E5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26F827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ED781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32592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6B8E4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03E085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6D1F30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F661B9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B3CDF2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497B3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309A31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3C33BB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D7C84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2C41D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E67EFE" w14:textId="77777777" w:rsidR="00025CF6" w:rsidRDefault="00025CF6" w:rsidP="00025CF6">
            <w:pPr>
              <w:spacing w:after="0"/>
              <w:rPr>
                <w:rFonts w:ascii="Calibri" w:eastAsia="Times New Roman" w:hAnsi="Calibri" w:cs="Calibri"/>
                <w:color w:val="000000"/>
                <w:sz w:val="14"/>
                <w:szCs w:val="16"/>
                <w:lang w:val="en-US"/>
              </w:rPr>
            </w:pPr>
          </w:p>
        </w:tc>
      </w:tr>
      <w:tr w:rsidR="00025CF6" w14:paraId="544C94D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EA1D8D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0934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632141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3A5EE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C585B2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AEA64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2E2FA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5E74AE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5303D1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6A5047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A8D99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FAF5A1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51F995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84A83E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DB34B4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25C91A8" w14:textId="77777777" w:rsidR="00025CF6" w:rsidRDefault="00025CF6" w:rsidP="00025CF6">
            <w:pPr>
              <w:spacing w:after="0"/>
              <w:rPr>
                <w:rFonts w:ascii="Calibri" w:eastAsia="Times New Roman" w:hAnsi="Calibri" w:cs="Calibri"/>
                <w:color w:val="000000"/>
                <w:sz w:val="14"/>
                <w:szCs w:val="16"/>
                <w:lang w:val="en-US"/>
              </w:rPr>
            </w:pPr>
          </w:p>
        </w:tc>
      </w:tr>
      <w:tr w:rsidR="00025CF6" w14:paraId="28E34BC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8F7393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F5B2B3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79643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9595F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A80B3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C2091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2E3198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D576B5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DBEE3B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F33CDC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1696E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B6B6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08C1F7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9FC65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E87B9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ED625D" w14:textId="77777777" w:rsidR="00025CF6" w:rsidRDefault="00025CF6" w:rsidP="00025CF6">
            <w:pPr>
              <w:spacing w:after="0"/>
              <w:rPr>
                <w:rFonts w:ascii="Calibri" w:eastAsia="Times New Roman" w:hAnsi="Calibri" w:cs="Calibri"/>
                <w:color w:val="000000"/>
                <w:sz w:val="14"/>
                <w:szCs w:val="16"/>
                <w:lang w:val="en-US"/>
              </w:rPr>
            </w:pPr>
          </w:p>
        </w:tc>
      </w:tr>
      <w:tr w:rsidR="00025CF6" w14:paraId="315FA13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2DFABE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D35C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C878D3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427CF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C193E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95311C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0.44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DCEBF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055F85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D24FA9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EAF778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88969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F05C29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B0733B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E57959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11F4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E76D7A" w14:textId="77777777" w:rsidR="00025CF6" w:rsidRDefault="00025CF6" w:rsidP="00025CF6">
            <w:pPr>
              <w:spacing w:after="0"/>
              <w:rPr>
                <w:rFonts w:ascii="Calibri" w:eastAsia="Times New Roman" w:hAnsi="Calibri" w:cs="Calibri"/>
                <w:color w:val="000000"/>
                <w:sz w:val="14"/>
                <w:szCs w:val="16"/>
                <w:lang w:val="en-US"/>
              </w:rPr>
            </w:pPr>
          </w:p>
        </w:tc>
      </w:tr>
      <w:tr w:rsidR="00025CF6" w14:paraId="25DA551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CB9525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C97A6E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0EA853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06847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15E85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7EE9C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0.78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3DC776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BDC7B2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46DB33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F80AD8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68DF3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C35F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828F2D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5F9C42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E6EB0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D343BC" w14:textId="77777777" w:rsidR="00025CF6" w:rsidRDefault="00025CF6" w:rsidP="00025CF6">
            <w:pPr>
              <w:spacing w:after="0"/>
              <w:rPr>
                <w:rFonts w:ascii="Calibri" w:eastAsia="Times New Roman" w:hAnsi="Calibri" w:cs="Calibri"/>
                <w:color w:val="000000"/>
                <w:sz w:val="14"/>
                <w:szCs w:val="16"/>
                <w:lang w:val="en-US"/>
              </w:rPr>
            </w:pPr>
          </w:p>
        </w:tc>
      </w:tr>
      <w:tr w:rsidR="00025CF6" w14:paraId="33DC373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400473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B9420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327DF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B968C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2F5EB6B"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F554024"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3.73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48A578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A4BD31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2.37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9ED1FE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8ED838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DBF59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6A4F8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795FE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602E46"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2FC897D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23F996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EC6BB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4EC416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9555F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0EFCBA"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C026747"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3.05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40E45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B8587E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CBB3A4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5B87B3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5B74E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CA1655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B8974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28FC015" w14:textId="77777777" w:rsidR="00025CF6" w:rsidRDefault="00025CF6" w:rsidP="00025CF6">
            <w:pPr>
              <w:spacing w:after="0"/>
              <w:rPr>
                <w:rFonts w:ascii="Calibri" w:eastAsia="Times New Roman" w:hAnsi="Calibri" w:cs="Calibri"/>
                <w:color w:val="000000"/>
                <w:sz w:val="14"/>
                <w:szCs w:val="16"/>
                <w:lang w:val="en-US"/>
              </w:rPr>
            </w:pPr>
          </w:p>
        </w:tc>
      </w:tr>
      <w:tr w:rsidR="00025CF6" w14:paraId="5F156CD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D7594A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D5A9E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9E4FDA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E4DD7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111598"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5762942"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11995E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D9993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7C98AC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9DDCEC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D539E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0238A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4483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8742AC" w14:textId="77777777" w:rsidR="00025CF6" w:rsidRDefault="00025CF6" w:rsidP="00025CF6">
            <w:pPr>
              <w:spacing w:after="0"/>
              <w:rPr>
                <w:rFonts w:ascii="Calibri" w:eastAsia="Times New Roman" w:hAnsi="Calibri" w:cs="Calibri"/>
                <w:color w:val="000000"/>
                <w:sz w:val="14"/>
                <w:szCs w:val="16"/>
                <w:lang w:val="en-US"/>
              </w:rPr>
            </w:pPr>
          </w:p>
        </w:tc>
      </w:tr>
      <w:tr w:rsidR="00025CF6" w14:paraId="3C8D06D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3FD625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B1EB6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6A0EC2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90087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EA223A3"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D3DECAB"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AD4EC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2B3656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F47CC6">
              <w:rPr>
                <w:rFonts w:eastAsia="等线"/>
                <w:color w:val="000000"/>
                <w:sz w:val="16"/>
                <w:szCs w:val="16"/>
              </w:rPr>
              <w:t>1.91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745329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4B2004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C26E1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D05C28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104264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3D7A63" w14:textId="77777777" w:rsidR="00025CF6" w:rsidRDefault="00025CF6" w:rsidP="00025CF6">
            <w:pPr>
              <w:spacing w:after="0"/>
              <w:rPr>
                <w:rFonts w:ascii="Calibri" w:eastAsia="Times New Roman" w:hAnsi="Calibri" w:cs="Calibri"/>
                <w:color w:val="000000"/>
                <w:sz w:val="14"/>
                <w:szCs w:val="16"/>
                <w:lang w:val="en-US"/>
              </w:rPr>
            </w:pPr>
          </w:p>
        </w:tc>
      </w:tr>
      <w:tr w:rsidR="00025CF6" w14:paraId="2CF3E05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94BA4D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FFC44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01A323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805079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4016B7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583DFC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3.60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2D071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D76254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2.39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880A41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A236F3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6DF2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0ABB0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3B53AC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A9DCD1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D127E3"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44244BC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2F2DDB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2F7AD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A899B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2382B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59A40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EF697A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3.33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525C0B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45EB91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1.99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0EEAEC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FB497F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E376A2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EF0184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E0724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C8BD0E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D9E49D" w14:textId="77777777" w:rsidR="00025CF6" w:rsidRDefault="00025CF6" w:rsidP="00025CF6">
            <w:pPr>
              <w:spacing w:after="0"/>
              <w:rPr>
                <w:rFonts w:ascii="Calibri" w:eastAsia="Times New Roman" w:hAnsi="Calibri" w:cs="Calibri"/>
                <w:color w:val="000000"/>
                <w:sz w:val="14"/>
                <w:szCs w:val="16"/>
                <w:lang w:val="en-US"/>
              </w:rPr>
            </w:pPr>
          </w:p>
        </w:tc>
      </w:tr>
      <w:tr w:rsidR="00025CF6" w14:paraId="4E80058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F7CDF8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98E32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84F8BE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B758B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D2391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DE6244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3.14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10B166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167605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E8755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1E9CB1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1.69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2023D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90ADE3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0FAF2E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645D14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7960B6" w14:textId="77777777" w:rsidR="00025CF6" w:rsidRDefault="00025CF6" w:rsidP="00025CF6">
            <w:pPr>
              <w:spacing w:after="0"/>
              <w:rPr>
                <w:rFonts w:ascii="Calibri" w:eastAsia="Times New Roman" w:hAnsi="Calibri" w:cs="Calibri"/>
                <w:color w:val="000000"/>
                <w:sz w:val="14"/>
                <w:szCs w:val="16"/>
                <w:lang w:val="en-US"/>
              </w:rPr>
            </w:pPr>
          </w:p>
        </w:tc>
      </w:tr>
      <w:tr w:rsidR="00025CF6" w14:paraId="5BE10B8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05FE21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72012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5A2D26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6E1A0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4E92DE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092A29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3.24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474C3D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E88E28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467E27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0688FC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660B2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6A2AC0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9AF211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E94B22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82D98E" w14:textId="77777777" w:rsidR="00025CF6" w:rsidRDefault="00025CF6" w:rsidP="00025CF6">
            <w:pPr>
              <w:spacing w:after="0"/>
              <w:rPr>
                <w:rFonts w:ascii="Calibri" w:eastAsia="Times New Roman" w:hAnsi="Calibri" w:cs="Calibri"/>
                <w:color w:val="000000"/>
                <w:sz w:val="14"/>
                <w:szCs w:val="16"/>
                <w:lang w:val="en-US"/>
              </w:rPr>
            </w:pPr>
          </w:p>
        </w:tc>
      </w:tr>
      <w:tr w:rsidR="00025CF6" w14:paraId="2B26DE4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38520C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4826A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BFE8CE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7096B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53D78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480547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5.01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A3483A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BABD9F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3.32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AD59DF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019E04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BDCB9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B37A0B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01C892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C5A73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6AD600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44974A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10C5C5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40631A" w14:textId="77777777" w:rsidR="00025CF6" w:rsidRDefault="00025CF6" w:rsidP="00025CF6">
            <w:pPr>
              <w:spacing w:after="0"/>
              <w:rPr>
                <w:rFonts w:ascii="Calibri" w:eastAsia="Times New Roman" w:hAnsi="Calibri" w:cs="Calibri"/>
                <w:color w:val="000000"/>
                <w:sz w:val="14"/>
                <w:szCs w:val="16"/>
                <w:lang w:val="en-US"/>
              </w:rPr>
            </w:pPr>
          </w:p>
        </w:tc>
      </w:tr>
      <w:tr w:rsidR="00025CF6" w14:paraId="54B72ED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D2ADB3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2852A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5F8893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B40E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9EB9F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C523AC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A51D7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E69054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DFD19F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1DACF8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587F5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8199B1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95EEE6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9ED092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84592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15C49E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C8B6FD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4D8369" w14:textId="77777777" w:rsidR="00025CF6" w:rsidRDefault="00025CF6" w:rsidP="00025CF6">
            <w:pPr>
              <w:spacing w:after="0"/>
              <w:rPr>
                <w:rFonts w:ascii="Calibri" w:eastAsia="Times New Roman" w:hAnsi="Calibri" w:cs="Calibri"/>
                <w:color w:val="000000"/>
                <w:sz w:val="14"/>
                <w:szCs w:val="16"/>
                <w:lang w:val="en-US"/>
              </w:rPr>
            </w:pPr>
          </w:p>
        </w:tc>
      </w:tr>
      <w:tr w:rsidR="00025CF6" w14:paraId="133F674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28D6DF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C1420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F0DD1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2E74A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3E32F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A35F0B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5.45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260854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BE6DFA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3.49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31F974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DFAC4A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856EF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3FD00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D1BC64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D934F4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754AEB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6BF28C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E8C17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747F2A" w14:textId="77777777" w:rsidR="00025CF6" w:rsidRDefault="00025CF6" w:rsidP="00025CF6">
            <w:pPr>
              <w:spacing w:after="0"/>
              <w:rPr>
                <w:rFonts w:ascii="Calibri" w:eastAsia="Times New Roman" w:hAnsi="Calibri" w:cs="Calibri"/>
                <w:color w:val="000000"/>
                <w:sz w:val="14"/>
                <w:szCs w:val="16"/>
                <w:lang w:val="en-US"/>
              </w:rPr>
            </w:pPr>
          </w:p>
        </w:tc>
      </w:tr>
      <w:tr w:rsidR="00025CF6" w14:paraId="7B5AD16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26982F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D1B00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B5A807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FE4A9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81418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8BB9F7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4.65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0E0DC9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D7B503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EC1333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D6616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629A1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4BDFB4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75DE95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8CCEBC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87DBD8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ADBEF1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26FBDB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CDDB17" w14:textId="77777777" w:rsidR="00025CF6" w:rsidRDefault="00025CF6" w:rsidP="00025CF6">
            <w:pPr>
              <w:spacing w:after="0"/>
              <w:rPr>
                <w:rFonts w:ascii="Calibri" w:eastAsia="Times New Roman" w:hAnsi="Calibri" w:cs="Calibri"/>
                <w:color w:val="000000"/>
                <w:sz w:val="14"/>
                <w:szCs w:val="16"/>
                <w:lang w:val="en-US"/>
              </w:rPr>
            </w:pPr>
          </w:p>
        </w:tc>
      </w:tr>
      <w:tr w:rsidR="00025CF6" w14:paraId="0B6FE0A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61F4FC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4461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C5E68E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EA951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E65ADC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DC7934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3.38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C695C8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110D76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E2380C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310125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9D128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6DC032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172E28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689D86" w14:textId="77777777" w:rsidR="00025CF6" w:rsidRDefault="00025CF6" w:rsidP="00025CF6">
            <w:pPr>
              <w:spacing w:after="0"/>
              <w:rPr>
                <w:rFonts w:ascii="Calibri" w:eastAsia="Times New Roman" w:hAnsi="Calibri" w:cs="Calibri"/>
                <w:color w:val="000000"/>
                <w:sz w:val="14"/>
                <w:szCs w:val="16"/>
                <w:lang w:val="en-US"/>
              </w:rPr>
            </w:pPr>
          </w:p>
        </w:tc>
      </w:tr>
      <w:tr w:rsidR="00025CF6" w14:paraId="709C04E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E0AC26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DD1EC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9706B5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D34DB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D5A10A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33E552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95480C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9DCDEB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598BC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53C44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79CDA9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7A98B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5407C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031DD2" w14:textId="77777777" w:rsidR="00025CF6" w:rsidRDefault="00025CF6" w:rsidP="00025CF6">
            <w:pPr>
              <w:spacing w:after="0"/>
              <w:rPr>
                <w:rFonts w:ascii="Calibri" w:eastAsia="Times New Roman" w:hAnsi="Calibri" w:cs="Calibri"/>
                <w:color w:val="000000"/>
                <w:sz w:val="14"/>
                <w:szCs w:val="16"/>
                <w:lang w:val="en-US"/>
              </w:rPr>
            </w:pPr>
          </w:p>
        </w:tc>
      </w:tr>
      <w:tr w:rsidR="00025CF6" w14:paraId="279EBF8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C764A9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17A5B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33D662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84A5A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CD30BE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77D2EE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87E444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F0DBC7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D032FC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E4D321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86C6A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7F3CD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74E1E5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AED8F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A6C9F6" w14:textId="77777777" w:rsidR="00025CF6" w:rsidRDefault="00025CF6" w:rsidP="00025CF6">
            <w:pPr>
              <w:spacing w:after="0"/>
              <w:rPr>
                <w:rFonts w:ascii="Calibri" w:eastAsia="Times New Roman" w:hAnsi="Calibri" w:cs="Calibri"/>
                <w:color w:val="000000"/>
                <w:sz w:val="14"/>
                <w:szCs w:val="16"/>
                <w:lang w:val="en-US"/>
              </w:rPr>
            </w:pPr>
          </w:p>
        </w:tc>
      </w:tr>
      <w:tr w:rsidR="00025CF6" w14:paraId="31BB6E5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025893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0EA6A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C1D19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6A4D3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0209DF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E58803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3BB17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11338B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74415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FC680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D30775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5F1C6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6D230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89E7356" w14:textId="77777777" w:rsidR="00025CF6" w:rsidRDefault="00025CF6" w:rsidP="00025CF6">
            <w:pPr>
              <w:spacing w:after="0"/>
              <w:rPr>
                <w:rFonts w:ascii="Calibri" w:eastAsia="Times New Roman" w:hAnsi="Calibri" w:cs="Calibri"/>
                <w:color w:val="000000"/>
                <w:sz w:val="14"/>
                <w:szCs w:val="16"/>
                <w:lang w:val="en-US"/>
              </w:rPr>
            </w:pPr>
          </w:p>
        </w:tc>
      </w:tr>
      <w:tr w:rsidR="00025CF6" w14:paraId="2D1AA89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E8550C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79CE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AE35D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7E7DB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2A9479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32D617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6.48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F00459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87A1F9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4.02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01A17F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415C56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242F1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D36FF9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1F6DEC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6CE2DB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EBDD8F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439811B" w14:textId="77777777" w:rsidR="00025CF6" w:rsidRDefault="00025CF6" w:rsidP="00025CF6">
            <w:pPr>
              <w:spacing w:after="0"/>
              <w:rPr>
                <w:rFonts w:ascii="Calibri" w:eastAsia="Times New Roman" w:hAnsi="Calibri" w:cs="Calibri"/>
                <w:color w:val="000000"/>
                <w:sz w:val="14"/>
                <w:szCs w:val="16"/>
                <w:lang w:val="en-US"/>
              </w:rPr>
            </w:pPr>
          </w:p>
        </w:tc>
      </w:tr>
      <w:tr w:rsidR="00025CF6" w14:paraId="1BFB77C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2C1D8F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1ADFD4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AD9B25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C9C1DA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C2B872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CEC04F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4.23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88050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E358A2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700CA6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4610CD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2.21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37260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BB50D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D18D75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D09136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39E2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BDEB60" w14:textId="77777777" w:rsidR="00025CF6" w:rsidRDefault="00025CF6" w:rsidP="00025CF6">
            <w:pPr>
              <w:spacing w:after="0"/>
              <w:rPr>
                <w:rFonts w:ascii="Calibri" w:eastAsia="Times New Roman" w:hAnsi="Calibri" w:cs="Calibri"/>
                <w:color w:val="000000"/>
                <w:sz w:val="14"/>
                <w:szCs w:val="16"/>
                <w:lang w:val="en-US"/>
              </w:rPr>
            </w:pPr>
          </w:p>
        </w:tc>
      </w:tr>
      <w:tr w:rsidR="00025CF6" w14:paraId="221C704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92DCB3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DA5F0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07CDCD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313EF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94A0E5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914A2F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6.08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7BD315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01A3B8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6BA0D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105FB1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3.32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D7EC1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C8A61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697B0A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46074F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733B0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ABA66D" w14:textId="77777777" w:rsidR="00025CF6" w:rsidRDefault="00025CF6" w:rsidP="00025CF6">
            <w:pPr>
              <w:spacing w:after="0"/>
              <w:rPr>
                <w:rFonts w:ascii="Calibri" w:eastAsia="Times New Roman" w:hAnsi="Calibri" w:cs="Calibri"/>
                <w:color w:val="000000"/>
                <w:sz w:val="14"/>
                <w:szCs w:val="16"/>
                <w:lang w:val="en-US"/>
              </w:rPr>
            </w:pPr>
          </w:p>
        </w:tc>
      </w:tr>
      <w:tr w:rsidR="00025CF6" w14:paraId="6C647AA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80B1A1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CF5ED0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1940B1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77AB63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9AC562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3722CF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5.15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E35252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7DE2B7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3.24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13580C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C99BC8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2.70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E3C69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D4671F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28FB64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E51751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0530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17CEC7" w14:textId="77777777" w:rsidR="00025CF6" w:rsidRDefault="00025CF6" w:rsidP="00025CF6">
            <w:pPr>
              <w:spacing w:after="0"/>
              <w:rPr>
                <w:rFonts w:ascii="Calibri" w:eastAsia="Times New Roman" w:hAnsi="Calibri" w:cs="Calibri"/>
                <w:color w:val="000000"/>
                <w:sz w:val="14"/>
                <w:szCs w:val="16"/>
                <w:lang w:val="en-US"/>
              </w:rPr>
            </w:pPr>
          </w:p>
        </w:tc>
      </w:tr>
      <w:tr w:rsidR="00025CF6" w14:paraId="73514C7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5C1B0F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AE76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A0AC1B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B6ED5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9BBE43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82FFCD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3.51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40451B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BF085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2.38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FAF899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C3DF7C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056DD7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F7BE29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B0C76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EDF4A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44BE9D" w14:textId="77777777" w:rsidR="00025CF6" w:rsidRDefault="00025CF6" w:rsidP="00025CF6">
            <w:pPr>
              <w:spacing w:after="0"/>
              <w:rPr>
                <w:rFonts w:ascii="Calibri" w:eastAsia="Times New Roman" w:hAnsi="Calibri" w:cs="Calibri"/>
                <w:color w:val="000000"/>
                <w:sz w:val="14"/>
                <w:szCs w:val="16"/>
                <w:lang w:val="en-US"/>
              </w:rPr>
            </w:pPr>
          </w:p>
        </w:tc>
      </w:tr>
      <w:tr w:rsidR="00025CF6" w14:paraId="37AFDD2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0F09E9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00196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0DAB65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921D9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D87138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205402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3.34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E7A88F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DE4FDB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4E61FB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5C495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77350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390E0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DBF1E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9DB9F6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7E2721" w14:textId="77777777" w:rsidR="00025CF6" w:rsidRDefault="00025CF6" w:rsidP="00025CF6">
            <w:pPr>
              <w:spacing w:after="0"/>
              <w:rPr>
                <w:rFonts w:ascii="Calibri" w:eastAsia="Times New Roman" w:hAnsi="Calibri" w:cs="Calibri"/>
                <w:color w:val="000000"/>
                <w:sz w:val="14"/>
                <w:szCs w:val="16"/>
                <w:lang w:val="en-US"/>
              </w:rPr>
            </w:pPr>
          </w:p>
        </w:tc>
      </w:tr>
      <w:tr w:rsidR="00025CF6" w14:paraId="188B3B1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0C3010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0BFCD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AEF385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514DF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828562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E7D8E6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3.13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1CBD6E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0080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25E437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54DDC8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71213C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B8D0F3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8C54E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BA282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82C9FA" w14:textId="77777777" w:rsidR="00025CF6" w:rsidRDefault="00025CF6" w:rsidP="00025CF6">
            <w:pPr>
              <w:spacing w:after="0"/>
              <w:rPr>
                <w:rFonts w:ascii="Calibri" w:eastAsia="Times New Roman" w:hAnsi="Calibri" w:cs="Calibri"/>
                <w:color w:val="000000"/>
                <w:sz w:val="14"/>
                <w:szCs w:val="16"/>
                <w:lang w:val="en-US"/>
              </w:rPr>
            </w:pPr>
          </w:p>
        </w:tc>
      </w:tr>
      <w:tr w:rsidR="00025CF6" w14:paraId="786278C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06593F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EABC6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F49B7E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2194A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5196A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60E3EE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3.29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908F9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3E0917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39F36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F3C6AF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BE0AC2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38F19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99FCA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27DC29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9E2E49" w14:textId="77777777" w:rsidR="00025CF6" w:rsidRDefault="00025CF6" w:rsidP="00025CF6">
            <w:pPr>
              <w:spacing w:after="0"/>
              <w:rPr>
                <w:rFonts w:ascii="Calibri" w:eastAsia="Times New Roman" w:hAnsi="Calibri" w:cs="Calibri"/>
                <w:color w:val="000000"/>
                <w:sz w:val="14"/>
                <w:szCs w:val="16"/>
                <w:lang w:val="en-US"/>
              </w:rPr>
            </w:pPr>
          </w:p>
        </w:tc>
      </w:tr>
      <w:tr w:rsidR="00025CF6" w14:paraId="72543C3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4C0C82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CB7A3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31CD8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B86F4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292AEB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045A93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5.03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B78F9F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1B77D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3.26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7D1428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1F2239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2.38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14B221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A67402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6148DF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D97950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B3DD66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E5746F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54992B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8E90C2" w14:textId="77777777" w:rsidR="00025CF6" w:rsidRDefault="00025CF6" w:rsidP="00025CF6">
            <w:pPr>
              <w:spacing w:after="0"/>
              <w:rPr>
                <w:rFonts w:ascii="Calibri" w:eastAsia="Times New Roman" w:hAnsi="Calibri" w:cs="Calibri"/>
                <w:color w:val="000000"/>
                <w:sz w:val="14"/>
                <w:szCs w:val="16"/>
                <w:lang w:val="en-US"/>
              </w:rPr>
            </w:pPr>
          </w:p>
        </w:tc>
      </w:tr>
      <w:tr w:rsidR="00025CF6" w14:paraId="27E732A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497E13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A84B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06B40D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DA3B65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C97554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AFD35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3.42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84CB50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1C9E5B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7EC0A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EB277D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FACB9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04A56B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EED54F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E1613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E5A905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360E10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6A6A27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B2800D" w14:textId="77777777" w:rsidR="00025CF6" w:rsidRDefault="00025CF6" w:rsidP="00025CF6">
            <w:pPr>
              <w:spacing w:after="0"/>
              <w:rPr>
                <w:rFonts w:ascii="Calibri" w:eastAsia="Times New Roman" w:hAnsi="Calibri" w:cs="Calibri"/>
                <w:color w:val="000000"/>
                <w:sz w:val="14"/>
                <w:szCs w:val="16"/>
                <w:lang w:val="en-US"/>
              </w:rPr>
            </w:pPr>
          </w:p>
        </w:tc>
      </w:tr>
      <w:tr w:rsidR="00025CF6" w14:paraId="716024C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B8E6EB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3ADB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70DD45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978A7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8A7929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FAF1D1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FB053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80317D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1.96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9B69AC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D5D826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61E5F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C0287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3DE5BF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47AE5A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9C9FA9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4A0079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A4F17C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750C9F1" w14:textId="77777777" w:rsidR="00025CF6" w:rsidRDefault="00025CF6" w:rsidP="00025CF6">
            <w:pPr>
              <w:spacing w:after="0"/>
              <w:rPr>
                <w:rFonts w:ascii="Calibri" w:eastAsia="Times New Roman" w:hAnsi="Calibri" w:cs="Calibri"/>
                <w:color w:val="000000"/>
                <w:sz w:val="14"/>
                <w:szCs w:val="16"/>
                <w:lang w:val="en-US"/>
              </w:rPr>
            </w:pPr>
          </w:p>
        </w:tc>
      </w:tr>
      <w:tr w:rsidR="00025CF6" w14:paraId="3AE2ADE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06FB47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6A3E4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EE3DA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642168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066EB1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755DE7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3.24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443966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FECCE5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B4EE4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A25A0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09AEE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B4C9C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CADADE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DF59C9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284F14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128C88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4A26C9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2CAC81" w14:textId="77777777" w:rsidR="00025CF6" w:rsidRDefault="00025CF6" w:rsidP="00025CF6">
            <w:pPr>
              <w:spacing w:after="0"/>
              <w:rPr>
                <w:rFonts w:ascii="Calibri" w:eastAsia="Times New Roman" w:hAnsi="Calibri" w:cs="Calibri"/>
                <w:color w:val="000000"/>
                <w:sz w:val="14"/>
                <w:szCs w:val="16"/>
                <w:lang w:val="en-US"/>
              </w:rPr>
            </w:pPr>
          </w:p>
        </w:tc>
      </w:tr>
      <w:tr w:rsidR="00025CF6" w14:paraId="544E6E6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537278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F341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224A9D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394448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156A9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2A83A7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3.22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D7C5D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2CE98E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CDE72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829DDB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2CB7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3918ED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221F5B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DC7A58" w14:textId="77777777" w:rsidR="00025CF6" w:rsidRDefault="00025CF6" w:rsidP="00025CF6">
            <w:pPr>
              <w:spacing w:after="0"/>
              <w:rPr>
                <w:rFonts w:ascii="Calibri" w:eastAsia="Times New Roman" w:hAnsi="Calibri" w:cs="Calibri"/>
                <w:color w:val="000000"/>
                <w:sz w:val="14"/>
                <w:szCs w:val="16"/>
                <w:lang w:val="en-US"/>
              </w:rPr>
            </w:pPr>
          </w:p>
        </w:tc>
      </w:tr>
      <w:tr w:rsidR="00025CF6" w14:paraId="22666F8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FEDC5D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FCCEA2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33FDAD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BA7F6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B69FD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D1D98A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76DB7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1CE746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1.91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8540C7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B6E75C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AA84D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B691F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E0A2EC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B19322" w14:textId="77777777" w:rsidR="00025CF6" w:rsidRDefault="00025CF6" w:rsidP="00025CF6">
            <w:pPr>
              <w:spacing w:after="0"/>
              <w:rPr>
                <w:rFonts w:ascii="Calibri" w:eastAsia="Times New Roman" w:hAnsi="Calibri" w:cs="Calibri"/>
                <w:color w:val="000000"/>
                <w:sz w:val="14"/>
                <w:szCs w:val="16"/>
                <w:lang w:val="en-US"/>
              </w:rPr>
            </w:pPr>
          </w:p>
        </w:tc>
      </w:tr>
      <w:tr w:rsidR="00025CF6" w14:paraId="3840014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ED117E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9004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E139DF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1A08AA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6F4657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8E63C0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39AE88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8D6B3F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FC3FF4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D24FEC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1.48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F4E72F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F9DCF7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42DD31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08DE2B" w14:textId="77777777" w:rsidR="00025CF6" w:rsidRDefault="00025CF6" w:rsidP="00025CF6">
            <w:pPr>
              <w:spacing w:after="0"/>
              <w:rPr>
                <w:rFonts w:ascii="Calibri" w:eastAsia="Times New Roman" w:hAnsi="Calibri" w:cs="Calibri"/>
                <w:color w:val="000000"/>
                <w:sz w:val="14"/>
                <w:szCs w:val="16"/>
                <w:lang w:val="en-US"/>
              </w:rPr>
            </w:pPr>
          </w:p>
        </w:tc>
      </w:tr>
      <w:tr w:rsidR="00025CF6" w14:paraId="64E710F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A7D924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60877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8393DB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006CE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5E4C8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AA9DD5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19DECD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29496F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70D39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872B28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1.61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337E15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1CCFA4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FAA8C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CAA349" w14:textId="77777777" w:rsidR="00025CF6" w:rsidRDefault="00025CF6" w:rsidP="00025CF6">
            <w:pPr>
              <w:spacing w:after="0"/>
              <w:rPr>
                <w:rFonts w:ascii="Calibri" w:eastAsia="Times New Roman" w:hAnsi="Calibri" w:cs="Calibri"/>
                <w:color w:val="000000"/>
                <w:sz w:val="14"/>
                <w:szCs w:val="16"/>
                <w:lang w:val="en-US"/>
              </w:rPr>
            </w:pPr>
          </w:p>
        </w:tc>
      </w:tr>
      <w:tr w:rsidR="00025CF6" w14:paraId="32682B6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F81DD3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0F935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4954C9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A76B8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D623B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D250A5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6.60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10B2DF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EEF53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4.05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E42C17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2057E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E02BA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DF7002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7CCCBC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6B175D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101B07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8DA868A" w14:textId="77777777" w:rsidR="00025CF6" w:rsidRDefault="00025CF6" w:rsidP="00025CF6">
            <w:pPr>
              <w:spacing w:after="0"/>
              <w:rPr>
                <w:rFonts w:ascii="Calibri" w:eastAsia="Times New Roman" w:hAnsi="Calibri" w:cs="Calibri"/>
                <w:color w:val="000000"/>
                <w:sz w:val="14"/>
                <w:szCs w:val="16"/>
                <w:lang w:val="en-US"/>
              </w:rPr>
            </w:pPr>
          </w:p>
        </w:tc>
      </w:tr>
      <w:tr w:rsidR="00025CF6" w14:paraId="339FFC8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15620D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363C0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BA8EE2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AC4DDF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84A64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EAA45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3.16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8AF753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E2FE5F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E9616A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EF03AD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10D539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74BD43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31A1DF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BFBC6F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50D14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CBD464" w14:textId="77777777" w:rsidR="00025CF6" w:rsidRDefault="00025CF6" w:rsidP="00025CF6">
            <w:pPr>
              <w:spacing w:after="0"/>
              <w:rPr>
                <w:rFonts w:ascii="Calibri" w:eastAsia="Times New Roman" w:hAnsi="Calibri" w:cs="Calibri"/>
                <w:color w:val="000000"/>
                <w:sz w:val="14"/>
                <w:szCs w:val="16"/>
                <w:lang w:val="en-US"/>
              </w:rPr>
            </w:pPr>
          </w:p>
        </w:tc>
      </w:tr>
      <w:tr w:rsidR="00025CF6" w14:paraId="626EA7D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BA8DA1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C3333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68FB74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777F9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66279C" w14:textId="77777777" w:rsidR="00025CF6" w:rsidRPr="002B0409" w:rsidRDefault="00025CF6" w:rsidP="00025CF6">
            <w:pPr>
              <w:spacing w:after="0"/>
              <w:rPr>
                <w:color w:val="000000" w:themeColor="text1"/>
                <w:sz w:val="16"/>
                <w:szCs w:val="16"/>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30A5327" w14:textId="77777777" w:rsidR="00025CF6" w:rsidRPr="002B0409" w:rsidRDefault="00025CF6" w:rsidP="00025CF6">
            <w:pPr>
              <w:spacing w:after="0"/>
              <w:rPr>
                <w:color w:val="000000" w:themeColor="text1"/>
                <w:sz w:val="16"/>
                <w:szCs w:val="16"/>
              </w:rPr>
            </w:pPr>
            <w:r w:rsidRPr="002B0409">
              <w:rPr>
                <w:color w:val="000000"/>
                <w:sz w:val="16"/>
                <w:szCs w:val="16"/>
              </w:rPr>
              <w:t>2.71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E24E3F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849A09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BA2AD6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AE4100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46D54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A71A3C5"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4A48A4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7593A6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226A3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52AAC9" w14:textId="77777777" w:rsidR="00025CF6" w:rsidRDefault="00025CF6" w:rsidP="00025CF6">
            <w:pPr>
              <w:spacing w:after="0"/>
              <w:rPr>
                <w:rFonts w:ascii="Calibri" w:eastAsia="Times New Roman" w:hAnsi="Calibri" w:cs="Calibri"/>
                <w:color w:val="000000"/>
                <w:sz w:val="14"/>
                <w:szCs w:val="16"/>
                <w:lang w:val="en-US"/>
              </w:rPr>
            </w:pPr>
          </w:p>
        </w:tc>
      </w:tr>
      <w:tr w:rsidR="00025CF6" w14:paraId="1234EC2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A293C7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009F6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1EF2E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D3B09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72A2071" w14:textId="77777777" w:rsidR="00025CF6" w:rsidRPr="002B0409" w:rsidRDefault="00025CF6" w:rsidP="00025CF6">
            <w:pPr>
              <w:spacing w:after="0"/>
              <w:rPr>
                <w:color w:val="000000" w:themeColor="text1"/>
                <w:sz w:val="16"/>
                <w:szCs w:val="16"/>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62B6080" w14:textId="77777777" w:rsidR="00025CF6" w:rsidRPr="002B0409" w:rsidRDefault="00025CF6" w:rsidP="00025CF6">
            <w:pPr>
              <w:spacing w:after="0"/>
              <w:rPr>
                <w:color w:val="000000" w:themeColor="text1"/>
                <w:sz w:val="16"/>
                <w:szCs w:val="16"/>
              </w:rPr>
            </w:pPr>
            <w:r w:rsidRPr="002B0409">
              <w:rPr>
                <w:color w:val="000000"/>
                <w:sz w:val="16"/>
                <w:szCs w:val="16"/>
              </w:rPr>
              <w:t>2.94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921D2F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1A7E82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181515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91A738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6CE3A8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A97536"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0027CC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A7A725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680E0A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371BDE" w14:textId="77777777" w:rsidR="00025CF6" w:rsidRDefault="00025CF6" w:rsidP="00025CF6">
            <w:pPr>
              <w:spacing w:after="0"/>
              <w:rPr>
                <w:rFonts w:ascii="Calibri" w:eastAsia="Times New Roman" w:hAnsi="Calibri" w:cs="Calibri"/>
                <w:color w:val="000000"/>
                <w:sz w:val="14"/>
                <w:szCs w:val="16"/>
                <w:lang w:val="en-US"/>
              </w:rPr>
            </w:pPr>
          </w:p>
        </w:tc>
      </w:tr>
    </w:tbl>
    <w:p w14:paraId="1353E86A" w14:textId="77777777" w:rsidR="00025CF6" w:rsidRDefault="00025CF6" w:rsidP="00025CF6">
      <w:pPr>
        <w:rPr>
          <w:rFonts w:eastAsiaTheme="minorEastAsia"/>
          <w:i/>
          <w:color w:val="000000" w:themeColor="text1"/>
        </w:rPr>
      </w:pPr>
    </w:p>
    <w:p w14:paraId="1507DAFD" w14:textId="77777777" w:rsidR="00025CF6" w:rsidRDefault="00025CF6" w:rsidP="00025CF6">
      <w:pPr>
        <w:pStyle w:val="RAN4H2"/>
        <w:numPr>
          <w:ilvl w:val="0"/>
          <w:numId w:val="0"/>
        </w:numPr>
      </w:pPr>
      <w:r>
        <w:t xml:space="preserve">Table </w:t>
      </w:r>
      <w:r>
        <w:rPr>
          <w:rFonts w:hint="eastAsia"/>
          <w:lang w:eastAsia="zh-CN"/>
        </w:rPr>
        <w:t>4</w:t>
      </w:r>
      <w:r>
        <w:t>:</w:t>
      </w:r>
      <w:r w:rsidRPr="00B21EC6">
        <w:rPr>
          <w:rFonts w:hint="eastAsia"/>
          <w:lang w:eastAsia="zh-CN"/>
        </w:rPr>
        <w:t>OOK</w:t>
      </w:r>
      <w:r w:rsidRPr="00B21EC6">
        <w:rPr>
          <w:lang w:eastAsia="zh-CN"/>
        </w:rPr>
        <w:t>,</w:t>
      </w:r>
      <w:r w:rsidRPr="00B21EC6">
        <w:rPr>
          <w:rFonts w:hint="eastAsia"/>
          <w:lang w:eastAsia="zh-CN"/>
        </w:rPr>
        <w:t>RSR</w:t>
      </w:r>
      <w:r>
        <w:rPr>
          <w:lang w:eastAsia="zh-CN"/>
        </w:rPr>
        <w:t>Q</w:t>
      </w:r>
      <w:r w:rsidRPr="00B21EC6">
        <w:rPr>
          <w:lang w:eastAsia="zh-CN"/>
        </w:rPr>
        <w:t>,</w:t>
      </w:r>
      <w:r>
        <w:rPr>
          <w:lang w:eastAsia="zh-CN"/>
        </w:rPr>
        <w:t xml:space="preserve"> </w:t>
      </w:r>
      <w:r>
        <w:rPr>
          <w:rFonts w:hint="eastAsia"/>
          <w:lang w:eastAsia="zh-CN"/>
        </w:rPr>
        <w:t>ideal</w:t>
      </w:r>
      <w:r>
        <w:rPr>
          <w:lang w:eastAsia="zh-CN"/>
        </w:rP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(2-branch)</w:t>
      </w:r>
    </w:p>
    <w:tbl>
      <w:tblPr>
        <w:tblW w:w="8635" w:type="dxa"/>
        <w:tblInd w:w="-5" w:type="dxa"/>
        <w:tblLook w:val="04A0" w:firstRow="1" w:lastRow="0" w:firstColumn="1" w:lastColumn="0" w:noHBand="0" w:noVBand="1"/>
      </w:tblPr>
      <w:tblGrid>
        <w:gridCol w:w="553"/>
        <w:gridCol w:w="1598"/>
        <w:gridCol w:w="545"/>
        <w:gridCol w:w="554"/>
        <w:gridCol w:w="545"/>
        <w:gridCol w:w="554"/>
        <w:gridCol w:w="545"/>
        <w:gridCol w:w="554"/>
        <w:gridCol w:w="732"/>
        <w:gridCol w:w="674"/>
        <w:gridCol w:w="937"/>
        <w:gridCol w:w="844"/>
      </w:tblGrid>
      <w:tr w:rsidR="00025CF6" w14:paraId="2D6217FF" w14:textId="77777777" w:rsidTr="00025CF6">
        <w:trPr>
          <w:trHeight w:val="840"/>
        </w:trPr>
        <w:tc>
          <w:tcPr>
            <w:tcW w:w="55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968E364"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7E8581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7" w:type="dxa"/>
            <w:gridSpan w:val="6"/>
            <w:tcBorders>
              <w:top w:val="single" w:sz="4" w:space="0" w:color="auto"/>
              <w:left w:val="nil"/>
              <w:bottom w:val="single" w:sz="4" w:space="0" w:color="auto"/>
              <w:right w:val="single" w:sz="4" w:space="0" w:color="auto"/>
            </w:tcBorders>
            <w:shd w:val="clear" w:color="000000" w:fill="FCE4D6"/>
            <w:vAlign w:val="center"/>
          </w:tcPr>
          <w:p w14:paraId="2788E96A"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A6F46AC"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9F7130C"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6A26FA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0A3222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27C96D61" w14:textId="77777777" w:rsidTr="00025CF6">
        <w:trPr>
          <w:trHeight w:val="321"/>
        </w:trPr>
        <w:tc>
          <w:tcPr>
            <w:tcW w:w="553" w:type="dxa"/>
            <w:vMerge/>
            <w:tcBorders>
              <w:top w:val="single" w:sz="4" w:space="0" w:color="auto"/>
              <w:left w:val="single" w:sz="4" w:space="0" w:color="auto"/>
              <w:bottom w:val="single" w:sz="4" w:space="0" w:color="000000"/>
              <w:right w:val="single" w:sz="4" w:space="0" w:color="auto"/>
            </w:tcBorders>
            <w:vAlign w:val="center"/>
          </w:tcPr>
          <w:p w14:paraId="273F65B5"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62DA2F3" w14:textId="77777777" w:rsidR="00025CF6" w:rsidRDefault="00025CF6" w:rsidP="00025CF6">
            <w:pPr>
              <w:spacing w:after="0"/>
              <w:rPr>
                <w:rFonts w:ascii="Calibri" w:eastAsia="Times New Roman" w:hAnsi="Calibri" w:cs="Calibri"/>
                <w:b/>
                <w:bCs/>
                <w:color w:val="000000"/>
                <w:sz w:val="14"/>
                <w:szCs w:val="16"/>
                <w:lang w:val="en-US"/>
              </w:rPr>
            </w:pPr>
          </w:p>
        </w:tc>
        <w:tc>
          <w:tcPr>
            <w:tcW w:w="1099" w:type="dxa"/>
            <w:gridSpan w:val="2"/>
            <w:tcBorders>
              <w:top w:val="single" w:sz="4" w:space="0" w:color="auto"/>
              <w:left w:val="nil"/>
              <w:bottom w:val="single" w:sz="4" w:space="0" w:color="auto"/>
              <w:right w:val="single" w:sz="4" w:space="0" w:color="auto"/>
            </w:tcBorders>
            <w:shd w:val="clear" w:color="000000" w:fill="FCE4D6"/>
            <w:vAlign w:val="bottom"/>
          </w:tcPr>
          <w:p w14:paraId="5FD12815"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99" w:type="dxa"/>
            <w:gridSpan w:val="2"/>
            <w:tcBorders>
              <w:top w:val="single" w:sz="4" w:space="0" w:color="auto"/>
              <w:left w:val="nil"/>
              <w:bottom w:val="single" w:sz="4" w:space="0" w:color="auto"/>
              <w:right w:val="single" w:sz="4" w:space="0" w:color="auto"/>
            </w:tcBorders>
            <w:shd w:val="clear" w:color="000000" w:fill="FCE4D6"/>
            <w:vAlign w:val="bottom"/>
          </w:tcPr>
          <w:p w14:paraId="75FB855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99" w:type="dxa"/>
            <w:gridSpan w:val="2"/>
            <w:tcBorders>
              <w:top w:val="single" w:sz="4" w:space="0" w:color="auto"/>
              <w:left w:val="nil"/>
              <w:bottom w:val="single" w:sz="4" w:space="0" w:color="auto"/>
              <w:right w:val="single" w:sz="4" w:space="0" w:color="auto"/>
            </w:tcBorders>
            <w:shd w:val="clear" w:color="000000" w:fill="FCE4D6"/>
            <w:vAlign w:val="bottom"/>
          </w:tcPr>
          <w:p w14:paraId="4D385BE3"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0629ED4F"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11819B03"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424751E"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75ADCE1F"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0F905E2C" w14:textId="77777777" w:rsidTr="00025CF6">
        <w:trPr>
          <w:trHeight w:val="288"/>
        </w:trPr>
        <w:tc>
          <w:tcPr>
            <w:tcW w:w="553" w:type="dxa"/>
            <w:vMerge/>
            <w:tcBorders>
              <w:top w:val="single" w:sz="4" w:space="0" w:color="auto"/>
              <w:left w:val="single" w:sz="4" w:space="0" w:color="auto"/>
              <w:bottom w:val="single" w:sz="4" w:space="0" w:color="000000"/>
              <w:right w:val="single" w:sz="4" w:space="0" w:color="auto"/>
            </w:tcBorders>
            <w:vAlign w:val="center"/>
          </w:tcPr>
          <w:p w14:paraId="7575EE4A"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84374BC" w14:textId="77777777" w:rsidR="00025CF6" w:rsidRDefault="00025CF6" w:rsidP="00025CF6">
            <w:pPr>
              <w:spacing w:after="0"/>
              <w:rPr>
                <w:rFonts w:ascii="Calibri" w:eastAsia="Times New Roman" w:hAnsi="Calibri" w:cs="Calibri"/>
                <w:b/>
                <w:bCs/>
                <w:color w:val="000000"/>
                <w:sz w:val="14"/>
                <w:szCs w:val="16"/>
                <w:lang w:val="en-US"/>
              </w:rPr>
            </w:pPr>
          </w:p>
        </w:tc>
        <w:tc>
          <w:tcPr>
            <w:tcW w:w="545" w:type="dxa"/>
            <w:tcBorders>
              <w:top w:val="nil"/>
              <w:left w:val="nil"/>
              <w:bottom w:val="single" w:sz="4" w:space="0" w:color="auto"/>
              <w:right w:val="single" w:sz="4" w:space="0" w:color="auto"/>
            </w:tcBorders>
            <w:shd w:val="clear" w:color="000000" w:fill="FCE4D6"/>
            <w:vAlign w:val="bottom"/>
          </w:tcPr>
          <w:p w14:paraId="5EE220D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54" w:type="dxa"/>
            <w:tcBorders>
              <w:top w:val="nil"/>
              <w:left w:val="nil"/>
              <w:bottom w:val="single" w:sz="4" w:space="0" w:color="auto"/>
              <w:right w:val="single" w:sz="4" w:space="0" w:color="auto"/>
            </w:tcBorders>
            <w:shd w:val="clear" w:color="000000" w:fill="FCE4D6"/>
            <w:vAlign w:val="bottom"/>
          </w:tcPr>
          <w:p w14:paraId="2412E26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03852EE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54" w:type="dxa"/>
            <w:tcBorders>
              <w:top w:val="nil"/>
              <w:left w:val="nil"/>
              <w:bottom w:val="single" w:sz="4" w:space="0" w:color="auto"/>
              <w:right w:val="single" w:sz="4" w:space="0" w:color="auto"/>
            </w:tcBorders>
            <w:shd w:val="clear" w:color="000000" w:fill="FCE4D6"/>
            <w:vAlign w:val="bottom"/>
          </w:tcPr>
          <w:p w14:paraId="27658D24"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7DE47883"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54" w:type="dxa"/>
            <w:tcBorders>
              <w:top w:val="nil"/>
              <w:left w:val="nil"/>
              <w:bottom w:val="single" w:sz="4" w:space="0" w:color="auto"/>
              <w:right w:val="single" w:sz="4" w:space="0" w:color="auto"/>
            </w:tcBorders>
            <w:shd w:val="clear" w:color="000000" w:fill="FCE4D6"/>
            <w:vAlign w:val="bottom"/>
          </w:tcPr>
          <w:p w14:paraId="40F0430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5C4782A9"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3E6C6C8E"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608D5149"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8744539"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59B49D4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07975E2"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EAC25E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D3728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8091EDD"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0F20CE2"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0E4F2AC" w14:textId="77777777" w:rsidR="00025CF6" w:rsidRPr="00F47CC6"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1.28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A3E8FA4"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D197AA5"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582CD47"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60A059E"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865CA9"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29D8635"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324551"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9A18C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0DCED07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025542"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8D7BC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BD1462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7C029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E7CCB00"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849EE8" w14:textId="77777777" w:rsidR="00025CF6" w:rsidRPr="00F47CC6"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0.90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ED1174C"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677C9D4"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869060"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15D7BDB"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655740"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CD112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B2758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548713" w14:textId="77777777" w:rsidR="00025CF6" w:rsidRDefault="00025CF6" w:rsidP="00025CF6">
            <w:pPr>
              <w:spacing w:after="0"/>
              <w:rPr>
                <w:rFonts w:ascii="Calibri" w:eastAsia="Times New Roman" w:hAnsi="Calibri" w:cs="Calibri"/>
                <w:color w:val="000000"/>
                <w:sz w:val="14"/>
                <w:szCs w:val="16"/>
                <w:lang w:val="en-US"/>
              </w:rPr>
            </w:pPr>
          </w:p>
        </w:tc>
      </w:tr>
      <w:tr w:rsidR="00025CF6" w14:paraId="1F675BD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220935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C235B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393B3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46FB1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21A7C83"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D27966A" w14:textId="77777777" w:rsidR="00025CF6" w:rsidRPr="00F47CC6"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0.61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2C23EC4"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0EED25F"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509794D"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77F634E"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116334"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F17A0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87EBD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499860" w14:textId="77777777" w:rsidR="00025CF6" w:rsidRDefault="00025CF6" w:rsidP="00025CF6">
            <w:pPr>
              <w:spacing w:after="0"/>
              <w:rPr>
                <w:rFonts w:ascii="Calibri" w:eastAsia="Times New Roman" w:hAnsi="Calibri" w:cs="Calibri"/>
                <w:color w:val="000000"/>
                <w:sz w:val="14"/>
                <w:szCs w:val="16"/>
                <w:lang w:val="en-US"/>
              </w:rPr>
            </w:pPr>
          </w:p>
        </w:tc>
      </w:tr>
      <w:tr w:rsidR="00025CF6" w14:paraId="6E5B1BD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B3B0D1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71F7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63E77D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88EA9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9CA17C" w14:textId="77777777" w:rsidR="00025CF6" w:rsidRPr="00F47CC6"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3EBEAD7" w14:textId="77777777" w:rsidR="00025CF6" w:rsidRPr="00F47CC6"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0.90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C9CF6F3"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CBA8EA3"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BFECC32"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8EC70DB" w14:textId="77777777" w:rsidR="00025CF6" w:rsidRPr="00F47CC6"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1B26177"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51FF4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BBA1F1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481504" w14:textId="77777777" w:rsidR="00025CF6" w:rsidRDefault="00025CF6" w:rsidP="00025CF6">
            <w:pPr>
              <w:spacing w:after="0"/>
              <w:rPr>
                <w:rFonts w:ascii="Calibri" w:eastAsia="Times New Roman" w:hAnsi="Calibri" w:cs="Calibri"/>
                <w:color w:val="000000"/>
                <w:sz w:val="14"/>
                <w:szCs w:val="16"/>
                <w:lang w:val="en-US"/>
              </w:rPr>
            </w:pPr>
          </w:p>
        </w:tc>
      </w:tr>
      <w:tr w:rsidR="00025CF6" w14:paraId="04DD272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848A5D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0FA1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0BEBD6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0756F1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33883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7FC9A8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1.27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0C178B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940395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E41E3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D68D20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94DC4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7804B1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FCE7EF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FE88A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084F76"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0829679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334C3D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4AB8F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FA5F69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CF15D5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2978B4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AC7227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482433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45964E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481D11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33FE00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48384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48B89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82EFD1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DAFF31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0E42E7" w14:textId="77777777" w:rsidR="00025CF6" w:rsidRDefault="00025CF6" w:rsidP="00025CF6">
            <w:pPr>
              <w:spacing w:after="0"/>
              <w:rPr>
                <w:rFonts w:ascii="Calibri" w:eastAsia="Times New Roman" w:hAnsi="Calibri" w:cs="Calibri"/>
                <w:color w:val="000000"/>
                <w:sz w:val="14"/>
                <w:szCs w:val="16"/>
                <w:lang w:val="en-US"/>
              </w:rPr>
            </w:pPr>
          </w:p>
        </w:tc>
      </w:tr>
      <w:tr w:rsidR="00025CF6" w14:paraId="4595F93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77702B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BB0D71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A3768C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BCD1E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8CD326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3138F0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63ECD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480FAF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327FAC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FCC1DC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49F165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628D7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7D3D5C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4BE0E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39C70C" w14:textId="77777777" w:rsidR="00025CF6" w:rsidRDefault="00025CF6" w:rsidP="00025CF6">
            <w:pPr>
              <w:spacing w:after="0"/>
              <w:rPr>
                <w:rFonts w:ascii="Calibri" w:eastAsia="Times New Roman" w:hAnsi="Calibri" w:cs="Calibri"/>
                <w:color w:val="000000"/>
                <w:sz w:val="14"/>
                <w:szCs w:val="16"/>
                <w:lang w:val="en-US"/>
              </w:rPr>
            </w:pPr>
          </w:p>
        </w:tc>
      </w:tr>
      <w:tr w:rsidR="00025CF6" w14:paraId="1498001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586955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71CD73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8794F4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E3C2D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CB5AC3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09C56C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8B8FA5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B6989D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ADAD99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8DA953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9BB95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521642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0C963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6ECB371"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ACFDF8" w14:textId="77777777" w:rsidR="00025CF6" w:rsidRDefault="00025CF6" w:rsidP="00025CF6">
            <w:pPr>
              <w:spacing w:after="0"/>
              <w:rPr>
                <w:rFonts w:ascii="Calibri" w:eastAsia="Times New Roman" w:hAnsi="Calibri" w:cs="Calibri"/>
                <w:color w:val="000000"/>
                <w:sz w:val="14"/>
                <w:szCs w:val="16"/>
                <w:lang w:val="en-US"/>
              </w:rPr>
            </w:pPr>
          </w:p>
        </w:tc>
      </w:tr>
      <w:tr w:rsidR="00025CF6" w14:paraId="7E7F886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6493D7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C7CB6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5D332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34957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5791B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87CC60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1.37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C60A7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98CE7E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DA94CE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2F723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E29894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83FDE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4B1291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B832A5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1FBCED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43A6DA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08DD3A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FD4652" w14:textId="77777777" w:rsidR="00025CF6" w:rsidRDefault="00025CF6" w:rsidP="00025CF6">
            <w:pPr>
              <w:spacing w:after="0"/>
              <w:rPr>
                <w:rFonts w:ascii="Calibri" w:eastAsia="Times New Roman" w:hAnsi="Calibri" w:cs="Calibri"/>
                <w:color w:val="000000"/>
                <w:sz w:val="14"/>
                <w:szCs w:val="16"/>
                <w:lang w:val="en-US"/>
              </w:rPr>
            </w:pPr>
          </w:p>
        </w:tc>
      </w:tr>
      <w:tr w:rsidR="00025CF6" w14:paraId="78A21F6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DA10F1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CBE0C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67C32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B3C98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D4697C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83AA54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CE3A72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48F6D0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55E5A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3572DA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27F23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275687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D346A8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EE78EB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45ADBE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CB1C83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B5B97E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DFB7FC" w14:textId="77777777" w:rsidR="00025CF6" w:rsidRDefault="00025CF6" w:rsidP="00025CF6">
            <w:pPr>
              <w:spacing w:after="0"/>
              <w:rPr>
                <w:rFonts w:ascii="Calibri" w:eastAsia="Times New Roman" w:hAnsi="Calibri" w:cs="Calibri"/>
                <w:color w:val="000000"/>
                <w:sz w:val="14"/>
                <w:szCs w:val="16"/>
                <w:lang w:val="en-US"/>
              </w:rPr>
            </w:pPr>
          </w:p>
        </w:tc>
      </w:tr>
      <w:tr w:rsidR="00025CF6" w14:paraId="51E66F0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E9C937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7D2AB5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80380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6C011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F7237C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BD1B8A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0.33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7A510A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27D46A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B0CB9B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23E09D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0C14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77AA64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74A95F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366FA6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0A1B9B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75F132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56D847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7EF0BD" w14:textId="77777777" w:rsidR="00025CF6" w:rsidRDefault="00025CF6" w:rsidP="00025CF6">
            <w:pPr>
              <w:spacing w:after="0"/>
              <w:rPr>
                <w:rFonts w:ascii="Calibri" w:eastAsia="Times New Roman" w:hAnsi="Calibri" w:cs="Calibri"/>
                <w:color w:val="000000"/>
                <w:sz w:val="14"/>
                <w:szCs w:val="16"/>
                <w:lang w:val="en-US"/>
              </w:rPr>
            </w:pPr>
          </w:p>
        </w:tc>
      </w:tr>
      <w:tr w:rsidR="00025CF6" w14:paraId="4CECFE0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03D6C3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6DD85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4126C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1CD1F5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538256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5FF76E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0.57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811B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818A8F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517C89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C779BE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A5C71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9D377B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0A4E13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6152E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B7144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A92E13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FD6852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BFB76F"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5E5DF35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ADB4C0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00ACC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6F1B21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4963F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78BAA4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10598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1.32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488EC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49A3B3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DF6FE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5D585A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B74439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652948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181B1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D40F5B" w14:textId="77777777" w:rsidR="00025CF6" w:rsidRDefault="00025CF6" w:rsidP="00025CF6">
            <w:pPr>
              <w:spacing w:after="0"/>
              <w:rPr>
                <w:rFonts w:ascii="Calibri" w:eastAsia="Times New Roman" w:hAnsi="Calibri" w:cs="Calibri"/>
                <w:color w:val="000000"/>
                <w:sz w:val="14"/>
                <w:szCs w:val="16"/>
                <w:lang w:val="en-US"/>
              </w:rPr>
            </w:pPr>
          </w:p>
        </w:tc>
      </w:tr>
      <w:tr w:rsidR="00025CF6" w14:paraId="408E89A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54D564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F3BD6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BB7046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31667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D33FAA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E22DCD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A7DE7B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B2FFEC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4DC5D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1AC007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E9A4E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0B93E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97E14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6A9F0FB" w14:textId="77777777" w:rsidR="00025CF6" w:rsidRDefault="00025CF6" w:rsidP="00025CF6">
            <w:pPr>
              <w:spacing w:after="0"/>
              <w:rPr>
                <w:rFonts w:ascii="Calibri" w:eastAsia="Times New Roman" w:hAnsi="Calibri" w:cs="Calibri"/>
                <w:color w:val="000000"/>
                <w:sz w:val="14"/>
                <w:szCs w:val="16"/>
                <w:lang w:val="en-US"/>
              </w:rPr>
            </w:pPr>
          </w:p>
        </w:tc>
      </w:tr>
      <w:tr w:rsidR="00025CF6" w14:paraId="158364D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743958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6CCF97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08A5F3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744BF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3928A5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7D0DB2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2745AE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4D14EB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CC60F7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54CE0A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154953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4ECE0D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E7AF9C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4ECD98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5199BB" w14:textId="77777777" w:rsidR="00025CF6" w:rsidRDefault="00025CF6" w:rsidP="00025CF6">
            <w:pPr>
              <w:spacing w:after="0"/>
              <w:rPr>
                <w:rFonts w:ascii="Calibri" w:eastAsia="Times New Roman" w:hAnsi="Calibri" w:cs="Calibri"/>
                <w:color w:val="000000"/>
                <w:sz w:val="14"/>
                <w:szCs w:val="16"/>
                <w:lang w:val="en-US"/>
              </w:rPr>
            </w:pPr>
          </w:p>
        </w:tc>
      </w:tr>
      <w:tr w:rsidR="00025CF6" w14:paraId="36D39AB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CBF5D2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654FA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DAC784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8F1CC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4ECD3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F246EA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3B6FB0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DC9120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5C4C81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93D13B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72B1D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C13561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DAF61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1FB79C" w14:textId="77777777" w:rsidR="00025CF6" w:rsidRDefault="00025CF6" w:rsidP="00025CF6">
            <w:pPr>
              <w:spacing w:after="0"/>
              <w:rPr>
                <w:rFonts w:ascii="Calibri" w:eastAsia="Times New Roman" w:hAnsi="Calibri" w:cs="Calibri"/>
                <w:color w:val="000000"/>
                <w:sz w:val="14"/>
                <w:szCs w:val="16"/>
                <w:lang w:val="en-US"/>
              </w:rPr>
            </w:pPr>
          </w:p>
        </w:tc>
      </w:tr>
      <w:tr w:rsidR="00025CF6" w14:paraId="56E7030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EE2228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54B2D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05EF6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28E57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F8EC9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D9A14B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193D2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24B82A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5E0A5D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6484E5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EF2B3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FE009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0D3EB0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CEC7F3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7D9AE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05B469" w14:textId="77777777" w:rsidR="00025CF6" w:rsidRDefault="00025CF6" w:rsidP="00025CF6">
            <w:pPr>
              <w:spacing w:after="0"/>
              <w:rPr>
                <w:rFonts w:ascii="Calibri" w:eastAsia="Times New Roman" w:hAnsi="Calibri" w:cs="Calibri"/>
                <w:color w:val="000000"/>
                <w:sz w:val="14"/>
                <w:szCs w:val="16"/>
                <w:lang w:val="en-US"/>
              </w:rPr>
            </w:pPr>
          </w:p>
        </w:tc>
      </w:tr>
      <w:tr w:rsidR="00025CF6" w14:paraId="0F2CA79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76CDA9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09EC8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5C2E6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0654D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F0E6C3" w14:textId="77777777" w:rsidR="00025CF6" w:rsidRPr="002B0409" w:rsidRDefault="00025CF6" w:rsidP="00025CF6">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6D1A4F4"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0.58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3B1E90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FF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B466B5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790DDB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B96B21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3AD27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EA88B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303360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D3C7DA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4ACC0E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71B4A9" w14:textId="77777777" w:rsidR="00025CF6" w:rsidRDefault="00025CF6" w:rsidP="00025CF6">
            <w:pPr>
              <w:spacing w:after="0"/>
              <w:rPr>
                <w:rFonts w:ascii="Calibri" w:eastAsia="Times New Roman" w:hAnsi="Calibri" w:cs="Calibri"/>
                <w:color w:val="000000"/>
                <w:sz w:val="14"/>
                <w:szCs w:val="16"/>
                <w:lang w:val="en-US"/>
              </w:rPr>
            </w:pPr>
          </w:p>
        </w:tc>
      </w:tr>
      <w:tr w:rsidR="00025CF6" w14:paraId="0CF57D6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F25160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CA044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D12B81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2D08D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4B9330A" w14:textId="77777777" w:rsidR="00025CF6" w:rsidRPr="002B0409" w:rsidRDefault="00025CF6" w:rsidP="00025CF6">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FE7E80A"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0.26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EBDA69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FF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CABE7D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E9CA9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90DF89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805BA3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EC61DF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178268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96A0F4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4D936F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1F6F16" w14:textId="77777777" w:rsidR="00025CF6" w:rsidRDefault="00025CF6" w:rsidP="00025CF6">
            <w:pPr>
              <w:spacing w:after="0"/>
              <w:rPr>
                <w:rFonts w:ascii="Calibri" w:eastAsia="Times New Roman" w:hAnsi="Calibri" w:cs="Calibri"/>
                <w:color w:val="000000"/>
                <w:sz w:val="14"/>
                <w:szCs w:val="16"/>
                <w:lang w:val="en-US"/>
              </w:rPr>
            </w:pPr>
          </w:p>
        </w:tc>
      </w:tr>
      <w:tr w:rsidR="00025CF6" w14:paraId="036D522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0D8AD2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377E87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A1D1C2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CCF91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77D2F7E" w14:textId="77777777" w:rsidR="00025CF6" w:rsidRPr="002B0409" w:rsidRDefault="00025CF6" w:rsidP="00025CF6">
            <w:pPr>
              <w:spacing w:after="0"/>
              <w:rPr>
                <w:rFonts w:ascii="Calibri" w:eastAsia="Times New Roman" w:hAnsi="Calibri" w:cs="Calibri"/>
                <w:color w:val="FF0000"/>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893AE78" w14:textId="77777777" w:rsidR="00025CF6" w:rsidRPr="002B0409" w:rsidRDefault="00025CF6" w:rsidP="00025CF6">
            <w:pPr>
              <w:spacing w:after="0"/>
              <w:rPr>
                <w:rFonts w:ascii="Calibri" w:eastAsia="Times New Roman" w:hAnsi="Calibri" w:cs="Calibri"/>
                <w:color w:val="FF0000"/>
                <w:sz w:val="16"/>
                <w:szCs w:val="16"/>
                <w:lang w:val="en-US"/>
              </w:rPr>
            </w:pPr>
            <w:r w:rsidRPr="002B0409">
              <w:rPr>
                <w:color w:val="000000"/>
                <w:sz w:val="16"/>
                <w:szCs w:val="16"/>
              </w:rPr>
              <w:t>0.47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99063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FF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D8F3C0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FF85A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7B83E9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245697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ECC3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50DCB4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D3C15F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23A74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3D4527E" w14:textId="77777777" w:rsidR="00025CF6" w:rsidRDefault="00025CF6" w:rsidP="00025CF6">
            <w:pPr>
              <w:spacing w:after="0"/>
              <w:rPr>
                <w:rFonts w:ascii="Calibri" w:eastAsia="Times New Roman" w:hAnsi="Calibri" w:cs="Calibri"/>
                <w:color w:val="000000"/>
                <w:sz w:val="14"/>
                <w:szCs w:val="16"/>
                <w:lang w:val="en-US"/>
              </w:rPr>
            </w:pPr>
          </w:p>
        </w:tc>
      </w:tr>
      <w:tr w:rsidR="00025CF6" w14:paraId="491E615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3F4E28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A433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4F44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FE985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B2866A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7F5FA8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1.21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29967F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236FEF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DF600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E72FB4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1DC4E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D16C4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7E523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226279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CA54A8" w14:textId="77777777" w:rsidR="00025CF6" w:rsidRDefault="00025CF6" w:rsidP="00025CF6">
            <w:pPr>
              <w:spacing w:after="0"/>
              <w:rPr>
                <w:rFonts w:ascii="Calibri" w:eastAsia="Times New Roman" w:hAnsi="Calibri" w:cs="Calibri"/>
                <w:color w:val="000000"/>
                <w:sz w:val="14"/>
                <w:szCs w:val="16"/>
                <w:lang w:val="en-US"/>
              </w:rPr>
            </w:pPr>
          </w:p>
        </w:tc>
      </w:tr>
      <w:tr w:rsidR="00025CF6" w14:paraId="7DD27C7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D89FD5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C82DD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792B4D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3191D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2B50C9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6B015A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C3C898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975E22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A71DCA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D2A5DB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D5908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B9B54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0B6E4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E91501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BA36BB" w14:textId="77777777" w:rsidR="00025CF6" w:rsidRDefault="00025CF6" w:rsidP="00025CF6">
            <w:pPr>
              <w:spacing w:after="0"/>
              <w:rPr>
                <w:rFonts w:ascii="Calibri" w:eastAsia="Times New Roman" w:hAnsi="Calibri" w:cs="Calibri"/>
                <w:color w:val="000000"/>
                <w:sz w:val="14"/>
                <w:szCs w:val="16"/>
                <w:lang w:val="en-US"/>
              </w:rPr>
            </w:pPr>
          </w:p>
        </w:tc>
      </w:tr>
      <w:tr w:rsidR="00025CF6" w14:paraId="11B4A1A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EFF08C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901734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7AFECE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1FC3F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4ADAC2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5B3253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4A6C9C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D96BBD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AB01E8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18F5C6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D8F3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4FA8B9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AC9152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F3DBD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EA66D1C" w14:textId="77777777" w:rsidR="00025CF6" w:rsidRDefault="00025CF6" w:rsidP="00025CF6">
            <w:pPr>
              <w:spacing w:after="0"/>
              <w:rPr>
                <w:rFonts w:ascii="Calibri" w:eastAsia="Times New Roman" w:hAnsi="Calibri" w:cs="Calibri"/>
                <w:color w:val="000000"/>
                <w:sz w:val="14"/>
                <w:szCs w:val="16"/>
                <w:lang w:val="en-US"/>
              </w:rPr>
            </w:pPr>
          </w:p>
        </w:tc>
      </w:tr>
      <w:tr w:rsidR="00025CF6" w14:paraId="10B98BA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9A9DB9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59B62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0ADB38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CD5F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BD729F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872CE9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76C551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20A26B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7BBA2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7A25B0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A8B70C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72CD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939D2B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A5694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68AAA72" w14:textId="77777777" w:rsidR="00025CF6" w:rsidRDefault="00025CF6" w:rsidP="00025CF6">
            <w:pPr>
              <w:spacing w:after="0"/>
              <w:rPr>
                <w:rFonts w:ascii="Calibri" w:eastAsia="Times New Roman" w:hAnsi="Calibri" w:cs="Calibri"/>
                <w:color w:val="000000"/>
                <w:sz w:val="14"/>
                <w:szCs w:val="16"/>
                <w:lang w:val="en-US"/>
              </w:rPr>
            </w:pPr>
          </w:p>
        </w:tc>
      </w:tr>
      <w:tr w:rsidR="00025CF6" w14:paraId="15D77F8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92EDD3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5E910C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936341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78D88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17972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60E5A0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1.38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A1AF5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8D077C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9082C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2F5286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1C3F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0BC04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80208D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1ABC2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9B13B6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F3F9A7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6163A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DE57B5" w14:textId="77777777" w:rsidR="00025CF6" w:rsidRDefault="00025CF6" w:rsidP="00025CF6">
            <w:pPr>
              <w:spacing w:after="0"/>
              <w:rPr>
                <w:rFonts w:ascii="Calibri" w:eastAsia="Times New Roman" w:hAnsi="Calibri" w:cs="Calibri"/>
                <w:color w:val="000000"/>
                <w:sz w:val="14"/>
                <w:szCs w:val="16"/>
                <w:lang w:val="en-US"/>
              </w:rPr>
            </w:pPr>
          </w:p>
        </w:tc>
      </w:tr>
      <w:tr w:rsidR="00025CF6" w14:paraId="107F915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744A13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EA34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9FDD99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91602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62394E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E13899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E91C6A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980123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46F44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A16727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A32AA2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4B59ED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69B525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FB2518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6EDBEC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9BC5D8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A5D460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548503" w14:textId="77777777" w:rsidR="00025CF6" w:rsidRDefault="00025CF6" w:rsidP="00025CF6">
            <w:pPr>
              <w:spacing w:after="0"/>
              <w:rPr>
                <w:rFonts w:ascii="Calibri" w:eastAsia="Times New Roman" w:hAnsi="Calibri" w:cs="Calibri"/>
                <w:color w:val="000000"/>
                <w:sz w:val="14"/>
                <w:szCs w:val="16"/>
                <w:lang w:val="en-US"/>
              </w:rPr>
            </w:pPr>
          </w:p>
        </w:tc>
      </w:tr>
      <w:tr w:rsidR="00025CF6" w14:paraId="0968381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8F79AD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FCC51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5229F3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41AA0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E240A1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7A2BA8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0.52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8DB18D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855191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AF920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181926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2DB137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985F0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2789F3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882042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EE57AC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4A4B3E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D96B6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DE8A31" w14:textId="77777777" w:rsidR="00025CF6" w:rsidRDefault="00025CF6" w:rsidP="00025CF6">
            <w:pPr>
              <w:spacing w:after="0"/>
              <w:rPr>
                <w:rFonts w:ascii="Calibri" w:eastAsia="Times New Roman" w:hAnsi="Calibri" w:cs="Calibri"/>
                <w:color w:val="000000"/>
                <w:sz w:val="14"/>
                <w:szCs w:val="16"/>
                <w:lang w:val="en-US"/>
              </w:rPr>
            </w:pPr>
          </w:p>
        </w:tc>
      </w:tr>
      <w:tr w:rsidR="00025CF6" w14:paraId="1064FC4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E3BBBD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4A214E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907B3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6774DBA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1C102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4A48AA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0.84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66E98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219ABE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DE35CF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671FFC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E6DD74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6E76BF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724F78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03812D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237891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w:t>
            </w:r>
          </w:p>
          <w:p w14:paraId="4792052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7DD6B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6F643C" w14:textId="77777777" w:rsidR="00025CF6" w:rsidRDefault="00025CF6" w:rsidP="00025CF6">
            <w:pPr>
              <w:spacing w:after="0"/>
              <w:rPr>
                <w:rFonts w:ascii="Calibri" w:eastAsia="Times New Roman" w:hAnsi="Calibri" w:cs="Calibri"/>
                <w:color w:val="000000"/>
                <w:sz w:val="14"/>
                <w:szCs w:val="16"/>
                <w:lang w:val="en-US"/>
              </w:rPr>
            </w:pPr>
          </w:p>
        </w:tc>
      </w:tr>
      <w:tr w:rsidR="00025CF6" w14:paraId="7B70324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D2F2FA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42BBF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9316D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47D29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65E20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D9D598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1.21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881276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DD06DB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00D9EC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5922DC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F44A6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DD6E99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8CD45F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00E579" w14:textId="77777777" w:rsidR="00025CF6" w:rsidRDefault="00025CF6" w:rsidP="00025CF6">
            <w:pPr>
              <w:spacing w:after="0"/>
              <w:rPr>
                <w:rFonts w:ascii="Calibri" w:eastAsia="Times New Roman" w:hAnsi="Calibri" w:cs="Calibri"/>
                <w:color w:val="000000"/>
                <w:sz w:val="14"/>
                <w:szCs w:val="16"/>
                <w:lang w:val="en-US"/>
              </w:rPr>
            </w:pPr>
          </w:p>
        </w:tc>
      </w:tr>
      <w:tr w:rsidR="00025CF6" w14:paraId="285EDA6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A45365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4287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F473A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92C93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C3E61F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0419EB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073C0A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53B2BA8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A9E00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204150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A6A4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0193D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92B5E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58CA8A" w14:textId="77777777" w:rsidR="00025CF6" w:rsidRDefault="00025CF6" w:rsidP="00025CF6">
            <w:pPr>
              <w:spacing w:after="0"/>
              <w:rPr>
                <w:rFonts w:ascii="Calibri" w:eastAsia="Times New Roman" w:hAnsi="Calibri" w:cs="Calibri"/>
                <w:color w:val="000000"/>
                <w:sz w:val="14"/>
                <w:szCs w:val="16"/>
                <w:lang w:val="en-US"/>
              </w:rPr>
            </w:pPr>
          </w:p>
        </w:tc>
      </w:tr>
      <w:tr w:rsidR="00025CF6" w14:paraId="70CC4E8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9ECE20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A80D1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D0C2B4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E5853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E350FF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B3119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0.64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B6759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6C91FD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D7E8C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2209FA6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D903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5B146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C29E15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B7D752" w14:textId="77777777" w:rsidR="00025CF6" w:rsidRDefault="00025CF6" w:rsidP="00025CF6">
            <w:pPr>
              <w:spacing w:after="0"/>
              <w:rPr>
                <w:rFonts w:ascii="Calibri" w:eastAsia="Times New Roman" w:hAnsi="Calibri" w:cs="Calibri"/>
                <w:color w:val="000000"/>
                <w:sz w:val="14"/>
                <w:szCs w:val="16"/>
                <w:lang w:val="en-US"/>
              </w:rPr>
            </w:pPr>
          </w:p>
        </w:tc>
      </w:tr>
      <w:tr w:rsidR="00025CF6" w14:paraId="46189A2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8ECDCB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DD474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103677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A5652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62634A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2BDD0F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0.96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707653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1C2804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DC06F3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6A77BD8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AF3D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CB1D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226418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ADC984" w14:textId="77777777" w:rsidR="00025CF6" w:rsidRDefault="00025CF6" w:rsidP="00025CF6">
            <w:pPr>
              <w:spacing w:after="0"/>
              <w:rPr>
                <w:rFonts w:ascii="Calibri" w:eastAsia="Times New Roman" w:hAnsi="Calibri" w:cs="Calibri"/>
                <w:color w:val="000000"/>
                <w:sz w:val="14"/>
                <w:szCs w:val="16"/>
                <w:lang w:val="en-US"/>
              </w:rPr>
            </w:pPr>
          </w:p>
        </w:tc>
      </w:tr>
      <w:tr w:rsidR="00025CF6" w14:paraId="1324E0C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8DDC14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4C79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6E7234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41FA1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2347B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68467F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1.54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095590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C863E4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50F517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47B4A30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7E0611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F8DB9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70CE0A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4128A4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64FC7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A23700" w14:textId="77777777" w:rsidR="00025CF6" w:rsidRDefault="00025CF6" w:rsidP="00025CF6">
            <w:pPr>
              <w:spacing w:after="0"/>
              <w:rPr>
                <w:rFonts w:ascii="Calibri" w:eastAsia="Times New Roman" w:hAnsi="Calibri" w:cs="Calibri"/>
                <w:color w:val="000000"/>
                <w:sz w:val="14"/>
                <w:szCs w:val="16"/>
                <w:lang w:val="en-US"/>
              </w:rPr>
            </w:pPr>
          </w:p>
        </w:tc>
      </w:tr>
      <w:tr w:rsidR="00025CF6" w14:paraId="24389E2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8CF193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07294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9C82C0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4E56E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B68722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0F0D9C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2E062D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353BC17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7AE93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652F40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7675CE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362ABA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B6115C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68DCF9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96161D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F45A49" w14:textId="77777777" w:rsidR="00025CF6" w:rsidRDefault="00025CF6" w:rsidP="00025CF6">
            <w:pPr>
              <w:spacing w:after="0"/>
              <w:rPr>
                <w:rFonts w:ascii="Calibri" w:eastAsia="Times New Roman" w:hAnsi="Calibri" w:cs="Calibri"/>
                <w:color w:val="000000"/>
                <w:sz w:val="14"/>
                <w:szCs w:val="16"/>
                <w:lang w:val="en-US"/>
              </w:rPr>
            </w:pPr>
          </w:p>
        </w:tc>
      </w:tr>
      <w:tr w:rsidR="00025CF6" w14:paraId="38E188D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B180CC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4AEA9C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BB4D4D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56453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FAA84F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BBC72F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0.44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793492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1869DAF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003383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69045B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7CF25A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E3EC3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2E968C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F6449C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56ED0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54BCF2" w14:textId="77777777" w:rsidR="00025CF6" w:rsidRDefault="00025CF6" w:rsidP="00025CF6">
            <w:pPr>
              <w:spacing w:after="0"/>
              <w:rPr>
                <w:rFonts w:ascii="Calibri" w:eastAsia="Times New Roman" w:hAnsi="Calibri" w:cs="Calibri"/>
                <w:color w:val="000000"/>
                <w:sz w:val="14"/>
                <w:szCs w:val="16"/>
                <w:lang w:val="en-US"/>
              </w:rPr>
            </w:pPr>
          </w:p>
        </w:tc>
      </w:tr>
      <w:tr w:rsidR="00025CF6" w14:paraId="66F4973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F4BCD1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08BB0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BFC188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456E6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FA90ED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3ABAC3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0.78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BF9BC5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06BAA4E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155093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554" w:type="dxa"/>
            <w:tcBorders>
              <w:top w:val="single" w:sz="4" w:space="0" w:color="auto"/>
              <w:left w:val="nil"/>
              <w:bottom w:val="single" w:sz="4" w:space="0" w:color="auto"/>
              <w:right w:val="single" w:sz="4" w:space="0" w:color="auto"/>
            </w:tcBorders>
            <w:shd w:val="clear" w:color="000000" w:fill="F2F2F2"/>
            <w:vAlign w:val="center"/>
          </w:tcPr>
          <w:p w14:paraId="764F278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rFonts w:ascii="Calibri" w:hAnsi="Calibri" w:cs="Calibri"/>
                <w:color w:val="000000"/>
                <w:sz w:val="16"/>
                <w:szCs w:val="16"/>
              </w:rPr>
              <w:t xml:space="preserve">　</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5ACF1E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6C95F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6643B6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E47D6A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03992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16E24D" w14:textId="77777777" w:rsidR="00025CF6" w:rsidRDefault="00025CF6" w:rsidP="00025CF6">
            <w:pPr>
              <w:spacing w:after="0"/>
              <w:rPr>
                <w:rFonts w:ascii="Calibri" w:eastAsia="Times New Roman" w:hAnsi="Calibri" w:cs="Calibri"/>
                <w:color w:val="000000"/>
                <w:sz w:val="14"/>
                <w:szCs w:val="16"/>
                <w:lang w:val="en-US"/>
              </w:rPr>
            </w:pPr>
          </w:p>
        </w:tc>
      </w:tr>
      <w:tr w:rsidR="00025CF6" w14:paraId="257FD79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059DA8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21DD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84939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23880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257696"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A434BCF"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4.48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2C00CA7"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CB2554F"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2.81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7F8E17"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87AF2C1"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2.15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BFAD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6679F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161F3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C3041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1EAAD6D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47FA14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5A718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BC1973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D1FC2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EC35DC7"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7F16DA4"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3.91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07F7F6"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0C04182"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2.47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9DC0FD"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1017C8E"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1143AD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22091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C4BAE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425B06" w14:textId="77777777" w:rsidR="00025CF6" w:rsidRDefault="00025CF6" w:rsidP="00025CF6">
            <w:pPr>
              <w:spacing w:after="0"/>
              <w:rPr>
                <w:rFonts w:ascii="Calibri" w:eastAsia="Times New Roman" w:hAnsi="Calibri" w:cs="Calibri"/>
                <w:color w:val="000000"/>
                <w:sz w:val="14"/>
                <w:szCs w:val="16"/>
                <w:lang w:val="en-US"/>
              </w:rPr>
            </w:pPr>
          </w:p>
        </w:tc>
      </w:tr>
      <w:tr w:rsidR="00025CF6" w14:paraId="455D162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AFFB70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F1DCD6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55EC3C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89D32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57676E8"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CBC5FF2"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3.84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1B9B38F"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C2A5D7A"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2.44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050D3B4"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7D69E0B"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79FD5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F9ABC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40E19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1A4887" w14:textId="77777777" w:rsidR="00025CF6" w:rsidRDefault="00025CF6" w:rsidP="00025CF6">
            <w:pPr>
              <w:spacing w:after="0"/>
              <w:rPr>
                <w:rFonts w:ascii="Calibri" w:eastAsia="Times New Roman" w:hAnsi="Calibri" w:cs="Calibri"/>
                <w:color w:val="000000"/>
                <w:sz w:val="14"/>
                <w:szCs w:val="16"/>
                <w:lang w:val="en-US"/>
              </w:rPr>
            </w:pPr>
          </w:p>
        </w:tc>
      </w:tr>
      <w:tr w:rsidR="00025CF6" w14:paraId="7615820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F275EA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6671D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92A7B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DCFFBD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EFE59DB"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EC9D0BE"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3.90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F59ECFB"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7E51880"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2.45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E9ACA3" w14:textId="77777777" w:rsidR="00025CF6" w:rsidRPr="002B0409" w:rsidRDefault="00025CF6" w:rsidP="00025CF6">
            <w:pPr>
              <w:spacing w:after="0"/>
              <w:rPr>
                <w:rFonts w:ascii="Calibri" w:eastAsiaTheme="minorEastAsia"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1909D4B" w14:textId="77777777" w:rsidR="00025CF6" w:rsidRPr="002B0409" w:rsidRDefault="00025CF6" w:rsidP="00025CF6">
            <w:pPr>
              <w:spacing w:after="0"/>
              <w:rPr>
                <w:rFonts w:ascii="Calibri" w:eastAsiaTheme="minorEastAsia" w:hAnsi="Calibri" w:cs="Calibri"/>
                <w:color w:val="000000" w:themeColor="text1"/>
                <w:sz w:val="16"/>
                <w:szCs w:val="16"/>
                <w:lang w:val="en-US"/>
              </w:rPr>
            </w:pPr>
            <w:r w:rsidRPr="00F47CC6">
              <w:rPr>
                <w:rFonts w:eastAsia="等线"/>
                <w:color w:val="000000"/>
                <w:sz w:val="16"/>
                <w:szCs w:val="16"/>
              </w:rPr>
              <w:t>1.77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3EF02E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508FF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4B014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190D06" w14:textId="77777777" w:rsidR="00025CF6" w:rsidRDefault="00025CF6" w:rsidP="00025CF6">
            <w:pPr>
              <w:spacing w:after="0"/>
              <w:rPr>
                <w:rFonts w:ascii="Calibri" w:eastAsia="Times New Roman" w:hAnsi="Calibri" w:cs="Calibri"/>
                <w:color w:val="000000"/>
                <w:sz w:val="14"/>
                <w:szCs w:val="16"/>
                <w:lang w:val="en-US"/>
              </w:rPr>
            </w:pPr>
          </w:p>
        </w:tc>
      </w:tr>
      <w:tr w:rsidR="00025CF6" w14:paraId="0ED1FDD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22976F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C5E5D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20ED8C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E9EE6F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1067A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D645EA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4.63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E9044D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FAE0F4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38DC7F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13D94E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2.40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86BFB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754F6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741BA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A55AB7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9FA6E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34C2B1C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9044E3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3877E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25CCB6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F4439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1D2373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89D731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558DC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C2CFA4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89B68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22D33B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B269E7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3994B8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F2C11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DE6B4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698F384" w14:textId="77777777" w:rsidR="00025CF6" w:rsidRDefault="00025CF6" w:rsidP="00025CF6">
            <w:pPr>
              <w:spacing w:after="0"/>
              <w:rPr>
                <w:rFonts w:ascii="Calibri" w:eastAsia="Times New Roman" w:hAnsi="Calibri" w:cs="Calibri"/>
                <w:color w:val="000000"/>
                <w:sz w:val="14"/>
                <w:szCs w:val="16"/>
                <w:lang w:val="en-US"/>
              </w:rPr>
            </w:pPr>
          </w:p>
        </w:tc>
      </w:tr>
      <w:tr w:rsidR="00025CF6" w14:paraId="000C6F1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C2BA45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4C978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25D6A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D4889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888B79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FF8C2B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3.88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5521D8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A4294A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74D029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069185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D8D3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B2BFBF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16DE68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030D06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B8150E" w14:textId="77777777" w:rsidR="00025CF6" w:rsidRDefault="00025CF6" w:rsidP="00025CF6">
            <w:pPr>
              <w:spacing w:after="0"/>
              <w:rPr>
                <w:rFonts w:ascii="Calibri" w:eastAsia="Times New Roman" w:hAnsi="Calibri" w:cs="Calibri"/>
                <w:color w:val="000000"/>
                <w:sz w:val="14"/>
                <w:szCs w:val="16"/>
                <w:lang w:val="en-US"/>
              </w:rPr>
            </w:pPr>
          </w:p>
        </w:tc>
      </w:tr>
      <w:tr w:rsidR="00025CF6" w14:paraId="65459A9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80D7C6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6A28C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BAA312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2D8CF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860F7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B0B138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2F8113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1B8F3E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F7189A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1B9E5D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B348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FF965A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BCA07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864BA1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43DB6C" w14:textId="77777777" w:rsidR="00025CF6" w:rsidRDefault="00025CF6" w:rsidP="00025CF6">
            <w:pPr>
              <w:spacing w:after="0"/>
              <w:rPr>
                <w:rFonts w:ascii="Calibri" w:eastAsia="Times New Roman" w:hAnsi="Calibri" w:cs="Calibri"/>
                <w:color w:val="000000"/>
                <w:sz w:val="14"/>
                <w:szCs w:val="16"/>
                <w:lang w:val="en-US"/>
              </w:rPr>
            </w:pPr>
          </w:p>
        </w:tc>
      </w:tr>
      <w:tr w:rsidR="00025CF6" w14:paraId="1E0BC15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A499E2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460B1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B23B2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91B5C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F6956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9CED75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5.62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F287B5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F10F58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3.78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8A7061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AA285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7F553E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99FE99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D0C2D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D0419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D705B1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A63BED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F9D72D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4B33B6" w14:textId="77777777" w:rsidR="00025CF6" w:rsidRDefault="00025CF6" w:rsidP="00025CF6">
            <w:pPr>
              <w:spacing w:after="0"/>
              <w:rPr>
                <w:rFonts w:ascii="Calibri" w:eastAsia="Times New Roman" w:hAnsi="Calibri" w:cs="Calibri"/>
                <w:color w:val="000000"/>
                <w:sz w:val="14"/>
                <w:szCs w:val="16"/>
                <w:lang w:val="en-US"/>
              </w:rPr>
            </w:pPr>
          </w:p>
        </w:tc>
      </w:tr>
      <w:tr w:rsidR="00025CF6" w14:paraId="2771610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404A92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DA1DC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7B42DC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4C519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8E387E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BE114D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4.21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E93BD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2AAA39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2.75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752BFE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C99F2C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2.24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90312D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F74A9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AF5D74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45096C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2B473E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FCF668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29DC5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9ADB123" w14:textId="77777777" w:rsidR="00025CF6" w:rsidRDefault="00025CF6" w:rsidP="00025CF6">
            <w:pPr>
              <w:spacing w:after="0"/>
              <w:rPr>
                <w:rFonts w:ascii="Calibri" w:eastAsia="Times New Roman" w:hAnsi="Calibri" w:cs="Calibri"/>
                <w:color w:val="000000"/>
                <w:sz w:val="14"/>
                <w:szCs w:val="16"/>
                <w:lang w:val="en-US"/>
              </w:rPr>
            </w:pPr>
          </w:p>
        </w:tc>
      </w:tr>
      <w:tr w:rsidR="00025CF6" w14:paraId="28C7873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3A5520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484D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8E25B3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D1DF7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477931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A5249D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4.50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1E7CCA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A396D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2.76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2DF4E7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BD2F6B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74F942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2F2E26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AE43B3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0C1B1B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1CB541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0656F9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E77A6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3CC112" w14:textId="77777777" w:rsidR="00025CF6" w:rsidRDefault="00025CF6" w:rsidP="00025CF6">
            <w:pPr>
              <w:spacing w:after="0"/>
              <w:rPr>
                <w:rFonts w:ascii="Calibri" w:eastAsia="Times New Roman" w:hAnsi="Calibri" w:cs="Calibri"/>
                <w:color w:val="000000"/>
                <w:sz w:val="14"/>
                <w:szCs w:val="16"/>
                <w:lang w:val="en-US"/>
              </w:rPr>
            </w:pPr>
          </w:p>
        </w:tc>
      </w:tr>
      <w:tr w:rsidR="00025CF6" w14:paraId="5CB28BC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99AFAE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9788E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56B760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9BFDA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5DD27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F601C4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4.37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529FC6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6C5CE9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2.70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D94684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1704BD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2.30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C1998B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D03C39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473A3B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35D7DB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4AD09E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D61F21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191D41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2817D59" w14:textId="77777777" w:rsidR="00025CF6" w:rsidRDefault="00025CF6" w:rsidP="00025CF6">
            <w:pPr>
              <w:spacing w:after="0"/>
              <w:rPr>
                <w:rFonts w:ascii="Calibri" w:eastAsia="Times New Roman" w:hAnsi="Calibri" w:cs="Calibri"/>
                <w:color w:val="000000"/>
                <w:sz w:val="14"/>
                <w:szCs w:val="16"/>
                <w:lang w:val="en-US"/>
              </w:rPr>
            </w:pPr>
          </w:p>
        </w:tc>
      </w:tr>
      <w:tr w:rsidR="00025CF6" w14:paraId="6501FDD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8A875C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BC41F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E3C852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CD789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F97617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D83DA3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4.78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656654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B78997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CA4D62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AB97C1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2.45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8DABF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AF7F53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87F1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3AACC0" w14:textId="77777777" w:rsidR="00025CF6" w:rsidRDefault="00025CF6" w:rsidP="00025CF6">
            <w:pPr>
              <w:spacing w:after="0"/>
              <w:rPr>
                <w:rFonts w:ascii="Calibri" w:eastAsia="Times New Roman" w:hAnsi="Calibri" w:cs="Calibri"/>
                <w:color w:val="000000"/>
                <w:sz w:val="14"/>
                <w:szCs w:val="16"/>
                <w:lang w:val="en-US"/>
              </w:rPr>
            </w:pPr>
          </w:p>
        </w:tc>
      </w:tr>
      <w:tr w:rsidR="00025CF6" w14:paraId="5837185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87414D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517AD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8E25D0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18987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D9EA1F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9B76CA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CD0DF5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1428A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4685CA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2B7E95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47F3A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FE9561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9902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08A1E2" w14:textId="77777777" w:rsidR="00025CF6" w:rsidRDefault="00025CF6" w:rsidP="00025CF6">
            <w:pPr>
              <w:spacing w:after="0"/>
              <w:rPr>
                <w:rFonts w:ascii="Calibri" w:eastAsia="Times New Roman" w:hAnsi="Calibri" w:cs="Calibri"/>
                <w:color w:val="000000"/>
                <w:sz w:val="14"/>
                <w:szCs w:val="16"/>
                <w:lang w:val="en-US"/>
              </w:rPr>
            </w:pPr>
          </w:p>
        </w:tc>
      </w:tr>
      <w:tr w:rsidR="00025CF6" w14:paraId="748E27F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4ACC4A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0008D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360DED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521F8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78F34D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BEBC11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E5AD7F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E1CAF7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846F07"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CA4309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1E9E56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5128FB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1F22A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698191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AB4C8F5" w14:textId="77777777" w:rsidR="00025CF6" w:rsidRDefault="00025CF6" w:rsidP="00025CF6">
            <w:pPr>
              <w:spacing w:after="0"/>
              <w:rPr>
                <w:rFonts w:ascii="Calibri" w:eastAsia="Times New Roman" w:hAnsi="Calibri" w:cs="Calibri"/>
                <w:color w:val="000000"/>
                <w:sz w:val="14"/>
                <w:szCs w:val="16"/>
                <w:lang w:val="en-US"/>
              </w:rPr>
            </w:pPr>
          </w:p>
        </w:tc>
      </w:tr>
      <w:tr w:rsidR="00025CF6" w14:paraId="752AD8C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CA0C53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BB952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D557A1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38BEE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300B73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D8209F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4.05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0C4C65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7F98B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B794C1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7694ED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2.20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02A6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C3544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8554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F94724" w14:textId="77777777" w:rsidR="00025CF6" w:rsidRDefault="00025CF6" w:rsidP="00025CF6">
            <w:pPr>
              <w:spacing w:after="0"/>
              <w:rPr>
                <w:rFonts w:ascii="Calibri" w:eastAsia="Times New Roman" w:hAnsi="Calibri" w:cs="Calibri"/>
                <w:color w:val="000000"/>
                <w:sz w:val="14"/>
                <w:szCs w:val="16"/>
                <w:lang w:val="en-US"/>
              </w:rPr>
            </w:pPr>
          </w:p>
        </w:tc>
      </w:tr>
      <w:tr w:rsidR="00025CF6" w14:paraId="789C4FA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7CAA2E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D77D4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CED3F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B9E64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AC3E56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845197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6D4F13">
              <w:rPr>
                <w:color w:val="FF0000"/>
                <w:sz w:val="16"/>
                <w:szCs w:val="16"/>
              </w:rPr>
              <w:t>7.49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DEF54D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1963E5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BE2EDE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BCE277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3.44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CBD01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BFA415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AA8A72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3215E2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225057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4F41CE" w14:textId="77777777" w:rsidR="00025CF6" w:rsidRDefault="00025CF6" w:rsidP="00025CF6">
            <w:pPr>
              <w:spacing w:after="0"/>
              <w:rPr>
                <w:rFonts w:ascii="Calibri" w:eastAsia="Times New Roman" w:hAnsi="Calibri" w:cs="Calibri"/>
                <w:color w:val="000000"/>
                <w:sz w:val="14"/>
                <w:szCs w:val="16"/>
                <w:lang w:val="en-US"/>
              </w:rPr>
            </w:pPr>
          </w:p>
        </w:tc>
      </w:tr>
      <w:tr w:rsidR="00025CF6" w14:paraId="2E5DF8C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FA9A9D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E6739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5EDBF8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D8623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43C0A0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E5A988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4.51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49A139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5ED4ED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BF715B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10874A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2.34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C710C5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F2D98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A9079F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3A3FC1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0A751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39D2EE" w14:textId="77777777" w:rsidR="00025CF6" w:rsidRDefault="00025CF6" w:rsidP="00025CF6">
            <w:pPr>
              <w:spacing w:after="0"/>
              <w:rPr>
                <w:rFonts w:ascii="Calibri" w:eastAsia="Times New Roman" w:hAnsi="Calibri" w:cs="Calibri"/>
                <w:color w:val="000000"/>
                <w:sz w:val="14"/>
                <w:szCs w:val="16"/>
                <w:lang w:val="en-US"/>
              </w:rPr>
            </w:pPr>
          </w:p>
        </w:tc>
      </w:tr>
      <w:tr w:rsidR="00025CF6" w14:paraId="6E011AE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61E087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937A81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737E1D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E0593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ACA5CF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05DDB2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AD5C6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BFCC1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D04756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F19BAD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922186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0E439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A44B9F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99F5A6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5CE0B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2498A7" w14:textId="77777777" w:rsidR="00025CF6" w:rsidRDefault="00025CF6" w:rsidP="00025CF6">
            <w:pPr>
              <w:spacing w:after="0"/>
              <w:rPr>
                <w:rFonts w:ascii="Calibri" w:eastAsia="Times New Roman" w:hAnsi="Calibri" w:cs="Calibri"/>
                <w:color w:val="000000"/>
                <w:sz w:val="14"/>
                <w:szCs w:val="16"/>
                <w:lang w:val="en-US"/>
              </w:rPr>
            </w:pPr>
          </w:p>
        </w:tc>
      </w:tr>
      <w:tr w:rsidR="00025CF6" w14:paraId="776638B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B7200C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94019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C0E0C5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FD5E6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01C1AC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13BC0A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4.56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C59716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E61180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DE3653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7AEA9F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2.47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BAA7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DB1B8A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6068E0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484746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872213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D70B1EA" w14:textId="77777777" w:rsidR="00025CF6" w:rsidRDefault="00025CF6" w:rsidP="00025CF6">
            <w:pPr>
              <w:spacing w:after="0"/>
              <w:rPr>
                <w:rFonts w:ascii="Calibri" w:eastAsia="Times New Roman" w:hAnsi="Calibri" w:cs="Calibri"/>
                <w:color w:val="000000"/>
                <w:sz w:val="14"/>
                <w:szCs w:val="16"/>
                <w:lang w:val="en-US"/>
              </w:rPr>
            </w:pPr>
          </w:p>
        </w:tc>
      </w:tr>
      <w:tr w:rsidR="00025CF6" w14:paraId="0D672BA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79BCFF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F85921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2425D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F7221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E2C82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4267D0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4.45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3975A2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06B21A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8F6CB3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EDF357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2.43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41284C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57C6D6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17E019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A0F599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ECD2FD" w14:textId="77777777" w:rsidR="00025CF6" w:rsidRDefault="00025CF6" w:rsidP="00025CF6">
            <w:pPr>
              <w:spacing w:after="0"/>
              <w:rPr>
                <w:rFonts w:ascii="Calibri" w:eastAsia="Times New Roman" w:hAnsi="Calibri" w:cs="Calibri"/>
                <w:color w:val="000000"/>
                <w:sz w:val="14"/>
                <w:szCs w:val="16"/>
                <w:lang w:val="en-US"/>
              </w:rPr>
            </w:pPr>
          </w:p>
        </w:tc>
      </w:tr>
      <w:tr w:rsidR="00025CF6" w14:paraId="0B3DE48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A023CF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E9E2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1AC550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47151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00A62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0F3638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3D72B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467371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6BA42C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2A1A89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CC59F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0A4B87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45AC9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DFBAE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5F1F3A" w14:textId="77777777" w:rsidR="00025CF6" w:rsidRDefault="00025CF6" w:rsidP="00025CF6">
            <w:pPr>
              <w:spacing w:after="0"/>
              <w:rPr>
                <w:rFonts w:ascii="Calibri" w:eastAsia="Times New Roman" w:hAnsi="Calibri" w:cs="Calibri"/>
                <w:color w:val="000000"/>
                <w:sz w:val="14"/>
                <w:szCs w:val="16"/>
                <w:lang w:val="en-US"/>
              </w:rPr>
            </w:pPr>
          </w:p>
        </w:tc>
      </w:tr>
      <w:tr w:rsidR="00025CF6" w14:paraId="69EB43C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0754E5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4B08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C98504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4C8A9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6C76D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D17658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3.89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9FB77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B4D9FD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F954D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737B6C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6CF7C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6B035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E6CA76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95E0E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630608" w14:textId="77777777" w:rsidR="00025CF6" w:rsidRDefault="00025CF6" w:rsidP="00025CF6">
            <w:pPr>
              <w:spacing w:after="0"/>
              <w:rPr>
                <w:rFonts w:ascii="Calibri" w:eastAsia="Times New Roman" w:hAnsi="Calibri" w:cs="Calibri"/>
                <w:color w:val="000000"/>
                <w:sz w:val="14"/>
                <w:szCs w:val="16"/>
                <w:lang w:val="en-US"/>
              </w:rPr>
            </w:pPr>
          </w:p>
        </w:tc>
      </w:tr>
      <w:tr w:rsidR="00025CF6" w14:paraId="50D79C4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95536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8ADBC9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C2981D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F67F4B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22507B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1A610DB"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E19AC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BFC33B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557CDE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4826D5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AA936F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8AF4AF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7DBFBB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D554D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98E6B6" w14:textId="77777777" w:rsidR="00025CF6" w:rsidRDefault="00025CF6" w:rsidP="00025CF6">
            <w:pPr>
              <w:spacing w:after="0"/>
              <w:rPr>
                <w:rFonts w:ascii="Calibri" w:eastAsia="Times New Roman" w:hAnsi="Calibri" w:cs="Calibri"/>
                <w:color w:val="000000"/>
                <w:sz w:val="14"/>
                <w:szCs w:val="16"/>
                <w:lang w:val="en-US"/>
              </w:rPr>
            </w:pPr>
          </w:p>
        </w:tc>
      </w:tr>
      <w:tr w:rsidR="00025CF6" w14:paraId="1BA15CD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A93003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7B650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CE0199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433B9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5188A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4F4AAD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5.84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949CB3A"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F06257F"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3.78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D9402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E7F92F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2.74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F35729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07A879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7B0792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825C4E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00DBE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800963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98F946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3CCD6B" w14:textId="77777777" w:rsidR="00025CF6" w:rsidRDefault="00025CF6" w:rsidP="00025CF6">
            <w:pPr>
              <w:spacing w:after="0"/>
              <w:rPr>
                <w:rFonts w:ascii="Calibri" w:eastAsia="Times New Roman" w:hAnsi="Calibri" w:cs="Calibri"/>
                <w:color w:val="000000"/>
                <w:sz w:val="14"/>
                <w:szCs w:val="16"/>
                <w:lang w:val="en-US"/>
              </w:rPr>
            </w:pPr>
          </w:p>
        </w:tc>
      </w:tr>
      <w:tr w:rsidR="00025CF6" w14:paraId="27E0211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87344D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2521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074E93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02306D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C9701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CDE1F5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4.06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64FF2E"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D9E78D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38F27A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5F1E194"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B67BA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67519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7B1187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038F2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396A3E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51BAB1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180746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FE751F" w14:textId="77777777" w:rsidR="00025CF6" w:rsidRDefault="00025CF6" w:rsidP="00025CF6">
            <w:pPr>
              <w:spacing w:after="0"/>
              <w:rPr>
                <w:rFonts w:ascii="Calibri" w:eastAsia="Times New Roman" w:hAnsi="Calibri" w:cs="Calibri"/>
                <w:color w:val="000000"/>
                <w:sz w:val="14"/>
                <w:szCs w:val="16"/>
                <w:lang w:val="en-US"/>
              </w:rPr>
            </w:pPr>
          </w:p>
        </w:tc>
      </w:tr>
      <w:tr w:rsidR="00025CF6" w14:paraId="0FD6487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C617E3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33D3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63965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F1044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3E23E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1F46EB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3.50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9496BB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0B5BBD3"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2.25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F342A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D4FDE1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0752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F88D4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D51950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DCEB6A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43378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3B7369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6B586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E7B34B" w14:textId="77777777" w:rsidR="00025CF6" w:rsidRDefault="00025CF6" w:rsidP="00025CF6">
            <w:pPr>
              <w:spacing w:after="0"/>
              <w:rPr>
                <w:rFonts w:ascii="Calibri" w:eastAsia="Times New Roman" w:hAnsi="Calibri" w:cs="Calibri"/>
                <w:color w:val="000000"/>
                <w:sz w:val="14"/>
                <w:szCs w:val="16"/>
                <w:lang w:val="en-US"/>
              </w:rPr>
            </w:pPr>
          </w:p>
        </w:tc>
      </w:tr>
      <w:tr w:rsidR="00025CF6" w14:paraId="4B7DB0B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AA7FA8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4368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9FEBEA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3CE633B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65ABBE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1E8B27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3.67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71355A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BC89F2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2.46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8EBF0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1439FA1"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4F91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8A9CF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5B4D3E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531F76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8EDAE0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w:t>
            </w:r>
          </w:p>
          <w:p w14:paraId="213AC49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694EAE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05CC5B" w14:textId="77777777" w:rsidR="00025CF6" w:rsidRDefault="00025CF6" w:rsidP="00025CF6">
            <w:pPr>
              <w:spacing w:after="0"/>
              <w:rPr>
                <w:rFonts w:ascii="Calibri" w:eastAsia="Times New Roman" w:hAnsi="Calibri" w:cs="Calibri"/>
                <w:color w:val="000000"/>
                <w:sz w:val="14"/>
                <w:szCs w:val="16"/>
                <w:lang w:val="en-US"/>
              </w:rPr>
            </w:pPr>
          </w:p>
        </w:tc>
      </w:tr>
      <w:tr w:rsidR="00025CF6" w14:paraId="6A5AD61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FF1982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67D08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3B8F27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93A840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4E75D8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AFCCABA"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4.47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EFA3FF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1751DC7"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3.06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0451D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1C419A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2.47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B188A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783A6B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9F4B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A145DAF" w14:textId="77777777" w:rsidR="00025CF6" w:rsidRDefault="00025CF6" w:rsidP="00025CF6">
            <w:pPr>
              <w:spacing w:after="0"/>
              <w:rPr>
                <w:rFonts w:ascii="Calibri" w:eastAsia="Times New Roman" w:hAnsi="Calibri" w:cs="Calibri"/>
                <w:color w:val="000000"/>
                <w:sz w:val="14"/>
                <w:szCs w:val="16"/>
                <w:lang w:val="en-US"/>
              </w:rPr>
            </w:pPr>
          </w:p>
        </w:tc>
      </w:tr>
      <w:tr w:rsidR="00025CF6" w14:paraId="433A220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9D52B0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1E11F4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47A08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AA3C3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5D5E713"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A0E817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98AA47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6D3BC5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ED83BD"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9E3C898"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2934E6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32ACF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B215A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AB7F28" w14:textId="77777777" w:rsidR="00025CF6" w:rsidRDefault="00025CF6" w:rsidP="00025CF6">
            <w:pPr>
              <w:spacing w:after="0"/>
              <w:rPr>
                <w:rFonts w:ascii="Calibri" w:eastAsia="Times New Roman" w:hAnsi="Calibri" w:cs="Calibri"/>
                <w:color w:val="000000"/>
                <w:sz w:val="14"/>
                <w:szCs w:val="16"/>
                <w:lang w:val="en-US"/>
              </w:rPr>
            </w:pPr>
          </w:p>
        </w:tc>
      </w:tr>
      <w:tr w:rsidR="00025CF6" w14:paraId="19FADE8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8387A8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C15CE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A166EF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AC2AD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F5230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34E572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3.91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F7169A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CEFDFC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9689C40"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D3F1DB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62CB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E38AE0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F7A46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F60A6E" w14:textId="77777777" w:rsidR="00025CF6" w:rsidRDefault="00025CF6" w:rsidP="00025CF6">
            <w:pPr>
              <w:spacing w:after="0"/>
              <w:rPr>
                <w:rFonts w:ascii="Calibri" w:eastAsia="Times New Roman" w:hAnsi="Calibri" w:cs="Calibri"/>
                <w:color w:val="000000"/>
                <w:sz w:val="14"/>
                <w:szCs w:val="16"/>
                <w:lang w:val="en-US"/>
              </w:rPr>
            </w:pPr>
          </w:p>
        </w:tc>
      </w:tr>
      <w:tr w:rsidR="00025CF6" w14:paraId="7693071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83890B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1510A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C2DA6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5094B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465D67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1E196F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4.09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668F4EB"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388B2E2"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2.58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E438E4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60B6DFB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B21F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654F3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79D96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942D19" w14:textId="77777777" w:rsidR="00025CF6" w:rsidRDefault="00025CF6" w:rsidP="00025CF6">
            <w:pPr>
              <w:spacing w:after="0"/>
              <w:rPr>
                <w:rFonts w:ascii="Calibri" w:eastAsia="Times New Roman" w:hAnsi="Calibri" w:cs="Calibri"/>
                <w:color w:val="000000"/>
                <w:sz w:val="14"/>
                <w:szCs w:val="16"/>
                <w:lang w:val="en-US"/>
              </w:rPr>
            </w:pPr>
          </w:p>
        </w:tc>
      </w:tr>
      <w:tr w:rsidR="00025CF6" w14:paraId="5B0AA93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18537D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BACA4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EEFDE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364F3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58A2F4C"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51455E8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6D4F13">
              <w:rPr>
                <w:color w:val="FF0000"/>
                <w:sz w:val="16"/>
                <w:szCs w:val="16"/>
              </w:rPr>
              <w:t>7.79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D488535"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22B417C"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4.97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07BF602"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E997AE6"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3.39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0CB10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F053D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4CCB04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B93597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EDC74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66F67A" w14:textId="77777777" w:rsidR="00025CF6" w:rsidRDefault="00025CF6" w:rsidP="00025CF6">
            <w:pPr>
              <w:spacing w:after="0"/>
              <w:rPr>
                <w:rFonts w:ascii="Calibri" w:eastAsia="Times New Roman" w:hAnsi="Calibri" w:cs="Calibri"/>
                <w:color w:val="000000"/>
                <w:sz w:val="14"/>
                <w:szCs w:val="16"/>
                <w:lang w:val="en-US"/>
              </w:rPr>
            </w:pPr>
          </w:p>
        </w:tc>
      </w:tr>
      <w:tr w:rsidR="00025CF6" w14:paraId="7833309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30AAFC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05FE0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CEEDD6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B0C59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298C70F"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1A1973C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4.09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D7C41C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2F48C5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2.64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B8DB04"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0B71A80"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2.14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B80563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78AB9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15C76E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34995A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8FE90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038C88" w14:textId="77777777" w:rsidR="00025CF6" w:rsidRDefault="00025CF6" w:rsidP="00025CF6">
            <w:pPr>
              <w:spacing w:after="0"/>
              <w:rPr>
                <w:rFonts w:ascii="Calibri" w:eastAsia="Times New Roman" w:hAnsi="Calibri" w:cs="Calibri"/>
                <w:color w:val="000000"/>
                <w:sz w:val="14"/>
                <w:szCs w:val="16"/>
                <w:lang w:val="en-US"/>
              </w:rPr>
            </w:pPr>
          </w:p>
        </w:tc>
      </w:tr>
      <w:tr w:rsidR="00025CF6" w14:paraId="21FF0C4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EDB31D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141F6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104CC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20FCD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C9114B6" w14:textId="77777777" w:rsidR="00025CF6" w:rsidRPr="002B0409" w:rsidRDefault="00025CF6" w:rsidP="00025CF6">
            <w:pPr>
              <w:spacing w:after="0"/>
              <w:rPr>
                <w:color w:val="000000" w:themeColor="text1"/>
                <w:sz w:val="16"/>
                <w:szCs w:val="16"/>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34D4319B" w14:textId="77777777" w:rsidR="00025CF6" w:rsidRPr="002B0409" w:rsidRDefault="00025CF6" w:rsidP="00025CF6">
            <w:pPr>
              <w:spacing w:after="0"/>
              <w:rPr>
                <w:color w:val="000000" w:themeColor="text1"/>
                <w:sz w:val="16"/>
                <w:szCs w:val="16"/>
              </w:rPr>
            </w:pPr>
            <w:r w:rsidRPr="002B0409">
              <w:rPr>
                <w:color w:val="000000"/>
                <w:sz w:val="16"/>
                <w:szCs w:val="16"/>
              </w:rPr>
              <w:t>3.29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7FE4F6"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047F7DE9"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A0E08D8"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77761EF5"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8E8AB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C6BCBDF"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E78F17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D5538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2F32DD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31DD2E" w14:textId="77777777" w:rsidR="00025CF6" w:rsidRDefault="00025CF6" w:rsidP="00025CF6">
            <w:pPr>
              <w:spacing w:after="0"/>
              <w:rPr>
                <w:rFonts w:ascii="Calibri" w:eastAsia="Times New Roman" w:hAnsi="Calibri" w:cs="Calibri"/>
                <w:color w:val="000000"/>
                <w:sz w:val="14"/>
                <w:szCs w:val="16"/>
                <w:lang w:val="en-US"/>
              </w:rPr>
            </w:pPr>
          </w:p>
        </w:tc>
      </w:tr>
      <w:tr w:rsidR="00025CF6" w14:paraId="38047BA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08695B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2BA2B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30D462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48341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001F5A5" w14:textId="77777777" w:rsidR="00025CF6" w:rsidRPr="002B0409" w:rsidRDefault="00025CF6" w:rsidP="00025CF6">
            <w:pPr>
              <w:spacing w:after="0"/>
              <w:rPr>
                <w:color w:val="000000" w:themeColor="text1"/>
                <w:sz w:val="16"/>
                <w:szCs w:val="16"/>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6399EBF" w14:textId="77777777" w:rsidR="00025CF6" w:rsidRPr="002B0409" w:rsidRDefault="00025CF6" w:rsidP="00025CF6">
            <w:pPr>
              <w:spacing w:after="0"/>
              <w:rPr>
                <w:color w:val="000000" w:themeColor="text1"/>
                <w:sz w:val="16"/>
                <w:szCs w:val="16"/>
              </w:rPr>
            </w:pPr>
            <w:r w:rsidRPr="002B0409">
              <w:rPr>
                <w:color w:val="000000"/>
                <w:sz w:val="16"/>
                <w:szCs w:val="16"/>
              </w:rPr>
              <w:t>3.59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8BDD21"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2FAF095D"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2.34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070E79" w14:textId="77777777" w:rsidR="00025CF6" w:rsidRPr="002B0409" w:rsidRDefault="00025CF6" w:rsidP="00025CF6">
            <w:pPr>
              <w:spacing w:after="0"/>
              <w:rPr>
                <w:rFonts w:ascii="Calibri" w:eastAsia="Times New Roman" w:hAnsi="Calibri" w:cs="Calibri"/>
                <w:color w:val="000000" w:themeColor="text1"/>
                <w:sz w:val="16"/>
                <w:szCs w:val="16"/>
                <w:lang w:val="en-US"/>
              </w:rPr>
            </w:pPr>
          </w:p>
        </w:tc>
        <w:tc>
          <w:tcPr>
            <w:tcW w:w="554" w:type="dxa"/>
            <w:tcBorders>
              <w:top w:val="single" w:sz="4" w:space="0" w:color="auto"/>
              <w:left w:val="nil"/>
              <w:bottom w:val="single" w:sz="4" w:space="0" w:color="auto"/>
              <w:right w:val="single" w:sz="4" w:space="0" w:color="auto"/>
            </w:tcBorders>
            <w:shd w:val="clear" w:color="000000" w:fill="F2F2F2"/>
            <w:vAlign w:val="center"/>
          </w:tcPr>
          <w:p w14:paraId="4EC3220E" w14:textId="77777777" w:rsidR="00025CF6" w:rsidRPr="002B0409" w:rsidRDefault="00025CF6" w:rsidP="00025CF6">
            <w:pPr>
              <w:spacing w:after="0"/>
              <w:rPr>
                <w:rFonts w:ascii="Calibri" w:eastAsia="Times New Roman" w:hAnsi="Calibri" w:cs="Calibri"/>
                <w:color w:val="000000" w:themeColor="text1"/>
                <w:sz w:val="16"/>
                <w:szCs w:val="16"/>
                <w:lang w:val="en-US"/>
              </w:rPr>
            </w:pPr>
            <w:r w:rsidRPr="002B0409">
              <w:rPr>
                <w:color w:val="000000"/>
                <w:sz w:val="16"/>
                <w:szCs w:val="16"/>
              </w:rPr>
              <w:t>1.92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EFE54B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E04E451"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CB7F09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95796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C5ED56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2ED093" w14:textId="77777777" w:rsidR="00025CF6" w:rsidRDefault="00025CF6" w:rsidP="00025CF6">
            <w:pPr>
              <w:spacing w:after="0"/>
              <w:rPr>
                <w:rFonts w:ascii="Calibri" w:eastAsia="Times New Roman" w:hAnsi="Calibri" w:cs="Calibri"/>
                <w:color w:val="000000"/>
                <w:sz w:val="14"/>
                <w:szCs w:val="16"/>
                <w:lang w:val="en-US"/>
              </w:rPr>
            </w:pPr>
          </w:p>
        </w:tc>
      </w:tr>
    </w:tbl>
    <w:p w14:paraId="1F08B75F" w14:textId="77777777" w:rsidR="00025CF6" w:rsidRPr="00B17260" w:rsidRDefault="00025CF6" w:rsidP="00025CF6">
      <w:pPr>
        <w:rPr>
          <w:rFonts w:eastAsiaTheme="minorEastAsia"/>
          <w:i/>
          <w:color w:val="000000" w:themeColor="text1"/>
        </w:rPr>
      </w:pPr>
    </w:p>
    <w:p w14:paraId="2C6F7B19" w14:textId="77777777" w:rsidR="00025CF6" w:rsidRDefault="00025CF6" w:rsidP="00025CF6">
      <w:pPr>
        <w:rPr>
          <w:rFonts w:eastAsiaTheme="minorEastAsia"/>
          <w:i/>
          <w:color w:val="000000" w:themeColor="text1"/>
        </w:rPr>
      </w:pPr>
    </w:p>
    <w:p w14:paraId="4BD241C7" w14:textId="77777777" w:rsidR="00025CF6" w:rsidRPr="00A73EEB" w:rsidRDefault="00025CF6" w:rsidP="00025CF6">
      <w:pPr>
        <w:rPr>
          <w:rFonts w:eastAsiaTheme="minorEastAsia"/>
          <w:i/>
          <w:color w:val="000000" w:themeColor="text1"/>
        </w:rPr>
      </w:pPr>
    </w:p>
    <w:p w14:paraId="5C324502" w14:textId="77777777" w:rsidR="00025CF6" w:rsidRDefault="00025CF6" w:rsidP="00025CF6">
      <w:pPr>
        <w:pStyle w:val="RAN4H2"/>
        <w:numPr>
          <w:ilvl w:val="0"/>
          <w:numId w:val="0"/>
        </w:numPr>
      </w:pPr>
      <w:r>
        <w:t>Table 5:</w:t>
      </w:r>
      <w:r w:rsidRPr="00B21EC6">
        <w:rPr>
          <w:rFonts w:hint="eastAsia"/>
          <w:lang w:eastAsia="zh-CN"/>
        </w:rPr>
        <w:t>OOK</w:t>
      </w:r>
      <w:r w:rsidRPr="00B21EC6">
        <w:rPr>
          <w:lang w:eastAsia="zh-CN"/>
        </w:rPr>
        <w:t>,</w:t>
      </w:r>
      <w:r w:rsidRPr="00B21EC6">
        <w:rPr>
          <w:rFonts w:hint="eastAsia"/>
          <w:lang w:eastAsia="zh-CN"/>
        </w:rPr>
        <w:t>RSR</w:t>
      </w:r>
      <w:r>
        <w:rPr>
          <w:lang w:eastAsia="zh-CN"/>
        </w:rPr>
        <w:t>P</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(1-branch)</w:t>
      </w:r>
    </w:p>
    <w:tbl>
      <w:tblPr>
        <w:tblW w:w="8635" w:type="dxa"/>
        <w:tblInd w:w="-5" w:type="dxa"/>
        <w:tblLook w:val="04A0" w:firstRow="1" w:lastRow="0" w:firstColumn="1" w:lastColumn="0" w:noHBand="0" w:noVBand="1"/>
      </w:tblPr>
      <w:tblGrid>
        <w:gridCol w:w="553"/>
        <w:gridCol w:w="1598"/>
        <w:gridCol w:w="652"/>
        <w:gridCol w:w="531"/>
        <w:gridCol w:w="652"/>
        <w:gridCol w:w="521"/>
        <w:gridCol w:w="545"/>
        <w:gridCol w:w="396"/>
        <w:gridCol w:w="732"/>
        <w:gridCol w:w="674"/>
        <w:gridCol w:w="937"/>
        <w:gridCol w:w="844"/>
      </w:tblGrid>
      <w:tr w:rsidR="00025CF6" w14:paraId="2641D3AB" w14:textId="77777777" w:rsidTr="00025CF6">
        <w:trPr>
          <w:trHeight w:val="840"/>
        </w:trPr>
        <w:tc>
          <w:tcPr>
            <w:tcW w:w="55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F8E5624"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28B5295"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7" w:type="dxa"/>
            <w:gridSpan w:val="6"/>
            <w:tcBorders>
              <w:top w:val="single" w:sz="4" w:space="0" w:color="auto"/>
              <w:left w:val="nil"/>
              <w:bottom w:val="single" w:sz="4" w:space="0" w:color="auto"/>
              <w:right w:val="single" w:sz="4" w:space="0" w:color="auto"/>
            </w:tcBorders>
            <w:shd w:val="clear" w:color="000000" w:fill="FCE4D6"/>
            <w:vAlign w:val="center"/>
          </w:tcPr>
          <w:p w14:paraId="15EBFE1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9806C2A"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EC241A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D5C841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1438493"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30EDB807" w14:textId="77777777" w:rsidTr="00025CF6">
        <w:trPr>
          <w:trHeight w:val="321"/>
        </w:trPr>
        <w:tc>
          <w:tcPr>
            <w:tcW w:w="553" w:type="dxa"/>
            <w:vMerge/>
            <w:tcBorders>
              <w:top w:val="single" w:sz="4" w:space="0" w:color="auto"/>
              <w:left w:val="single" w:sz="4" w:space="0" w:color="auto"/>
              <w:bottom w:val="single" w:sz="4" w:space="0" w:color="000000"/>
              <w:right w:val="single" w:sz="4" w:space="0" w:color="auto"/>
            </w:tcBorders>
            <w:vAlign w:val="center"/>
          </w:tcPr>
          <w:p w14:paraId="46621FE9"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3D6F10DA" w14:textId="77777777" w:rsidR="00025CF6" w:rsidRDefault="00025CF6" w:rsidP="00025CF6">
            <w:pPr>
              <w:spacing w:after="0"/>
              <w:rPr>
                <w:rFonts w:ascii="Calibri" w:eastAsia="Times New Roman" w:hAnsi="Calibri" w:cs="Calibri"/>
                <w:b/>
                <w:bCs/>
                <w:color w:val="000000"/>
                <w:sz w:val="14"/>
                <w:szCs w:val="16"/>
                <w:lang w:val="en-US"/>
              </w:rPr>
            </w:pPr>
          </w:p>
        </w:tc>
        <w:tc>
          <w:tcPr>
            <w:tcW w:w="1183" w:type="dxa"/>
            <w:gridSpan w:val="2"/>
            <w:tcBorders>
              <w:top w:val="single" w:sz="4" w:space="0" w:color="auto"/>
              <w:left w:val="nil"/>
              <w:bottom w:val="single" w:sz="4" w:space="0" w:color="auto"/>
              <w:right w:val="single" w:sz="4" w:space="0" w:color="auto"/>
            </w:tcBorders>
            <w:shd w:val="clear" w:color="000000" w:fill="FCE4D6"/>
            <w:vAlign w:val="bottom"/>
          </w:tcPr>
          <w:p w14:paraId="68E6418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173" w:type="dxa"/>
            <w:gridSpan w:val="2"/>
            <w:tcBorders>
              <w:top w:val="single" w:sz="4" w:space="0" w:color="auto"/>
              <w:left w:val="nil"/>
              <w:bottom w:val="single" w:sz="4" w:space="0" w:color="auto"/>
              <w:right w:val="single" w:sz="4" w:space="0" w:color="auto"/>
            </w:tcBorders>
            <w:shd w:val="clear" w:color="000000" w:fill="FCE4D6"/>
            <w:vAlign w:val="bottom"/>
          </w:tcPr>
          <w:p w14:paraId="646DAD9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5EA86A5E"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7E05780E"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32DB9E1C"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2E4D56BD"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8055DD6"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100ADB58" w14:textId="77777777" w:rsidTr="00025CF6">
        <w:trPr>
          <w:trHeight w:val="288"/>
        </w:trPr>
        <w:tc>
          <w:tcPr>
            <w:tcW w:w="553" w:type="dxa"/>
            <w:vMerge/>
            <w:tcBorders>
              <w:top w:val="single" w:sz="4" w:space="0" w:color="auto"/>
              <w:left w:val="single" w:sz="4" w:space="0" w:color="auto"/>
              <w:bottom w:val="single" w:sz="4" w:space="0" w:color="000000"/>
              <w:right w:val="single" w:sz="4" w:space="0" w:color="auto"/>
            </w:tcBorders>
            <w:vAlign w:val="center"/>
          </w:tcPr>
          <w:p w14:paraId="2AB9C3DA"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339B5DD5" w14:textId="77777777" w:rsidR="00025CF6" w:rsidRDefault="00025CF6" w:rsidP="00025CF6">
            <w:pPr>
              <w:spacing w:after="0"/>
              <w:rPr>
                <w:rFonts w:ascii="Calibri" w:eastAsia="Times New Roman" w:hAnsi="Calibri" w:cs="Calibri"/>
                <w:b/>
                <w:bCs/>
                <w:color w:val="000000"/>
                <w:sz w:val="14"/>
                <w:szCs w:val="16"/>
                <w:lang w:val="en-US"/>
              </w:rPr>
            </w:pPr>
          </w:p>
        </w:tc>
        <w:tc>
          <w:tcPr>
            <w:tcW w:w="652" w:type="dxa"/>
            <w:tcBorders>
              <w:top w:val="nil"/>
              <w:left w:val="nil"/>
              <w:bottom w:val="single" w:sz="4" w:space="0" w:color="auto"/>
              <w:right w:val="single" w:sz="4" w:space="0" w:color="auto"/>
            </w:tcBorders>
            <w:shd w:val="clear" w:color="000000" w:fill="FCE4D6"/>
            <w:vAlign w:val="bottom"/>
          </w:tcPr>
          <w:p w14:paraId="6A6B93D6"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31" w:type="dxa"/>
            <w:tcBorders>
              <w:top w:val="nil"/>
              <w:left w:val="nil"/>
              <w:bottom w:val="single" w:sz="4" w:space="0" w:color="auto"/>
              <w:right w:val="single" w:sz="4" w:space="0" w:color="auto"/>
            </w:tcBorders>
            <w:shd w:val="clear" w:color="000000" w:fill="FCE4D6"/>
            <w:vAlign w:val="bottom"/>
          </w:tcPr>
          <w:p w14:paraId="3C136251"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52" w:type="dxa"/>
            <w:tcBorders>
              <w:top w:val="nil"/>
              <w:left w:val="nil"/>
              <w:bottom w:val="single" w:sz="4" w:space="0" w:color="auto"/>
              <w:right w:val="single" w:sz="4" w:space="0" w:color="auto"/>
            </w:tcBorders>
            <w:shd w:val="clear" w:color="000000" w:fill="FCE4D6"/>
            <w:vAlign w:val="bottom"/>
          </w:tcPr>
          <w:p w14:paraId="4EAF94A4"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21" w:type="dxa"/>
            <w:tcBorders>
              <w:top w:val="nil"/>
              <w:left w:val="nil"/>
              <w:bottom w:val="single" w:sz="4" w:space="0" w:color="auto"/>
              <w:right w:val="single" w:sz="4" w:space="0" w:color="auto"/>
            </w:tcBorders>
            <w:shd w:val="clear" w:color="000000" w:fill="FCE4D6"/>
            <w:vAlign w:val="bottom"/>
          </w:tcPr>
          <w:p w14:paraId="40E641E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5C7B0B1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776558D4"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060DB74D"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573DC93B"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785DC87A"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40E0EDAD"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5BB26F3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B8D7C1D"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DF206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3EAEE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C3F1FB"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627225F"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65E577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1.93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C4EA94F"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0C1E1D7"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901BA0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24AEFA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FD94B64"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E2DEDC2"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306FF52"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7DD07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6C810D5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7618DF5"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8FEF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0DC747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46D50C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0C19234"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D12A48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F3F1F3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39C8B91"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7A321AD"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84FC82F"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7BF80DA"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8BEF3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0905A3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E15B86" w14:textId="77777777" w:rsidR="00025CF6" w:rsidRDefault="00025CF6" w:rsidP="00025CF6">
            <w:pPr>
              <w:spacing w:after="0"/>
              <w:rPr>
                <w:rFonts w:ascii="Calibri" w:eastAsia="Times New Roman" w:hAnsi="Calibri" w:cs="Calibri"/>
                <w:color w:val="000000"/>
                <w:sz w:val="14"/>
                <w:szCs w:val="16"/>
                <w:lang w:val="en-US"/>
              </w:rPr>
            </w:pPr>
          </w:p>
        </w:tc>
      </w:tr>
      <w:tr w:rsidR="00025CF6" w14:paraId="68A6C85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DE92DD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90D20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FD6E5A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34586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D31796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E0B77F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905981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6A7A881"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8F83F04"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967AB5"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EE4E24"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3893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F7F2F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4E1C76" w14:textId="77777777" w:rsidR="00025CF6" w:rsidRDefault="00025CF6" w:rsidP="00025CF6">
            <w:pPr>
              <w:spacing w:after="0"/>
              <w:rPr>
                <w:rFonts w:ascii="Calibri" w:eastAsia="Times New Roman" w:hAnsi="Calibri" w:cs="Calibri"/>
                <w:color w:val="000000"/>
                <w:sz w:val="14"/>
                <w:szCs w:val="16"/>
                <w:lang w:val="en-US"/>
              </w:rPr>
            </w:pPr>
          </w:p>
        </w:tc>
      </w:tr>
      <w:tr w:rsidR="00025CF6" w14:paraId="67EB4A8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160739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404F3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A2BAA2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2B645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3B57D6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499A94C"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6009544"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F6AFE35"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6A7336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76C1C28"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8122A5"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A1ACE0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15E1A2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1E8545" w14:textId="77777777" w:rsidR="00025CF6" w:rsidRDefault="00025CF6" w:rsidP="00025CF6">
            <w:pPr>
              <w:spacing w:after="0"/>
              <w:rPr>
                <w:rFonts w:ascii="Calibri" w:eastAsia="Times New Roman" w:hAnsi="Calibri" w:cs="Calibri"/>
                <w:color w:val="000000"/>
                <w:sz w:val="14"/>
                <w:szCs w:val="16"/>
                <w:lang w:val="en-US"/>
              </w:rPr>
            </w:pPr>
          </w:p>
        </w:tc>
      </w:tr>
      <w:tr w:rsidR="00025CF6" w14:paraId="10CE7E2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897328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B7A3DD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BA2F79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00FBD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ECAA32D"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EE2CC0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1.88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DBA7B8A"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6224A28"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C839F05"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0786F64"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560A7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ADB9D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62F077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53E2E4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834A83"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205527B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CCB3E1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1AE07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E21E75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B57BD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E5C51D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6BBF561"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1.49</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3C1491A"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91E5380"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B75FBF0"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84F06FF"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ACC322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6AE353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3BD6B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6AA22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F94191" w14:textId="77777777" w:rsidR="00025CF6" w:rsidRDefault="00025CF6" w:rsidP="00025CF6">
            <w:pPr>
              <w:spacing w:after="0"/>
              <w:rPr>
                <w:rFonts w:ascii="Calibri" w:eastAsia="Times New Roman" w:hAnsi="Calibri" w:cs="Calibri"/>
                <w:color w:val="000000"/>
                <w:sz w:val="14"/>
                <w:szCs w:val="16"/>
                <w:lang w:val="en-US"/>
              </w:rPr>
            </w:pPr>
          </w:p>
        </w:tc>
      </w:tr>
      <w:tr w:rsidR="00025CF6" w14:paraId="3A7FEC1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DE0D79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BAB1D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64548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B0561D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888533F"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00EE6A50"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5712B0B"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18D36BC"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179CB9F"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8858062"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9AFF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947B6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F41602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A1207D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C396E1" w14:textId="77777777" w:rsidR="00025CF6" w:rsidRDefault="00025CF6" w:rsidP="00025CF6">
            <w:pPr>
              <w:spacing w:after="0"/>
              <w:rPr>
                <w:rFonts w:ascii="Calibri" w:eastAsia="Times New Roman" w:hAnsi="Calibri" w:cs="Calibri"/>
                <w:color w:val="000000"/>
                <w:sz w:val="14"/>
                <w:szCs w:val="16"/>
                <w:lang w:val="en-US"/>
              </w:rPr>
            </w:pPr>
          </w:p>
        </w:tc>
      </w:tr>
      <w:tr w:rsidR="00025CF6" w14:paraId="7E64CDC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88FEFB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ECFBE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288A96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D6CD9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E9B2F5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275047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E39F2FF"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02BF456"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149369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0C05DA1"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ED4CDB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E5CD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EFE6CA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19A386D"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4738291" w14:textId="77777777" w:rsidR="00025CF6" w:rsidRDefault="00025CF6" w:rsidP="00025CF6">
            <w:pPr>
              <w:spacing w:after="0"/>
              <w:rPr>
                <w:rFonts w:ascii="Calibri" w:eastAsia="Times New Roman" w:hAnsi="Calibri" w:cs="Calibri"/>
                <w:color w:val="000000"/>
                <w:sz w:val="14"/>
                <w:szCs w:val="16"/>
                <w:lang w:val="en-US"/>
              </w:rPr>
            </w:pPr>
          </w:p>
        </w:tc>
      </w:tr>
      <w:tr w:rsidR="00025CF6" w14:paraId="25CB0C4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C36B0E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2E03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54D423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F27AA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457E20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A8741CC"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2.08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1F3F05F"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16594E5F"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B204E8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1717DD7"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9F5710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7FEF8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B96255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2257A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288DF6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7F0694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D03E5B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98F9EC7" w14:textId="77777777" w:rsidR="00025CF6" w:rsidRDefault="00025CF6" w:rsidP="00025CF6">
            <w:pPr>
              <w:spacing w:after="0"/>
              <w:rPr>
                <w:rFonts w:ascii="Calibri" w:eastAsia="Times New Roman" w:hAnsi="Calibri" w:cs="Calibri"/>
                <w:color w:val="000000"/>
                <w:sz w:val="14"/>
                <w:szCs w:val="16"/>
                <w:lang w:val="en-US"/>
              </w:rPr>
            </w:pPr>
          </w:p>
        </w:tc>
      </w:tr>
      <w:tr w:rsidR="00025CF6" w14:paraId="5737D0A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9A33E1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92A01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214B68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AB0B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FE6BDAB"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20731B8"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1.18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90B4F9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1F81A7B"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61CD25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ABE8F3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B8977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B330B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C60077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B0A276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F95B05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C9A0BD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CC4E69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CFCEA7" w14:textId="77777777" w:rsidR="00025CF6" w:rsidRDefault="00025CF6" w:rsidP="00025CF6">
            <w:pPr>
              <w:spacing w:after="0"/>
              <w:rPr>
                <w:rFonts w:ascii="Calibri" w:eastAsia="Times New Roman" w:hAnsi="Calibri" w:cs="Calibri"/>
                <w:color w:val="000000"/>
                <w:sz w:val="14"/>
                <w:szCs w:val="16"/>
                <w:lang w:val="en-US"/>
              </w:rPr>
            </w:pPr>
          </w:p>
        </w:tc>
      </w:tr>
      <w:tr w:rsidR="00025CF6" w14:paraId="165FAD8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34C9DC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4D2E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508B2E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C438B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7BF799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7A7DAB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0.58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D7F527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88A5AFE"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ED1A6F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BFFA375"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2E82C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5C5D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A7E69E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EB0AD4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F4AD7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7AFE0A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14993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A977A5" w14:textId="77777777" w:rsidR="00025CF6" w:rsidRDefault="00025CF6" w:rsidP="00025CF6">
            <w:pPr>
              <w:spacing w:after="0"/>
              <w:rPr>
                <w:rFonts w:ascii="Calibri" w:eastAsia="Times New Roman" w:hAnsi="Calibri" w:cs="Calibri"/>
                <w:color w:val="000000"/>
                <w:sz w:val="14"/>
                <w:szCs w:val="16"/>
                <w:lang w:val="en-US"/>
              </w:rPr>
            </w:pPr>
          </w:p>
        </w:tc>
      </w:tr>
      <w:tr w:rsidR="00025CF6" w14:paraId="768F4D3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F9059B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CFE87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6156B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CBF00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0C3A39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0C67C57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40FA93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67DAAEC4"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B6F799B"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E991870"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24B2E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9342B6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17202B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DDEAFF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312A61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D7AEC7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FCE73D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3EB414"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50B763F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2920AD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B6246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19E947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BB1D93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0E7F4B9"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DA3FE7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1.86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7665AAC"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CB16150"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BEEF20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8C8110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E42C1A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20C7B7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3E93C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C2E425" w14:textId="77777777" w:rsidR="00025CF6" w:rsidRDefault="00025CF6" w:rsidP="00025CF6">
            <w:pPr>
              <w:spacing w:after="0"/>
              <w:rPr>
                <w:rFonts w:ascii="Calibri" w:eastAsia="Times New Roman" w:hAnsi="Calibri" w:cs="Calibri"/>
                <w:color w:val="000000"/>
                <w:sz w:val="14"/>
                <w:szCs w:val="16"/>
                <w:lang w:val="en-US"/>
              </w:rPr>
            </w:pPr>
          </w:p>
        </w:tc>
      </w:tr>
      <w:tr w:rsidR="00025CF6" w14:paraId="5CDBBE7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683C73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7D53F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B0A977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61E30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64EACDB"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349FAF7"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82DB26B"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C2280CB"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2B3E85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E5A13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6673AC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1470F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E2AA3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D224D5" w14:textId="77777777" w:rsidR="00025CF6" w:rsidRDefault="00025CF6" w:rsidP="00025CF6">
            <w:pPr>
              <w:spacing w:after="0"/>
              <w:rPr>
                <w:rFonts w:ascii="Calibri" w:eastAsia="Times New Roman" w:hAnsi="Calibri" w:cs="Calibri"/>
                <w:color w:val="000000"/>
                <w:sz w:val="14"/>
                <w:szCs w:val="16"/>
                <w:lang w:val="en-US"/>
              </w:rPr>
            </w:pPr>
          </w:p>
        </w:tc>
      </w:tr>
      <w:tr w:rsidR="00025CF6" w14:paraId="61FE24C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526D92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66C6E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7E8614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E9D6C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DE0C03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23A1156"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8B7DB8C"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06E5264"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35B9994"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C1F6EAD"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CE5A7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14E62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729565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77E1D10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1D8EDB" w14:textId="77777777" w:rsidR="00025CF6" w:rsidRDefault="00025CF6" w:rsidP="00025CF6">
            <w:pPr>
              <w:spacing w:after="0"/>
              <w:rPr>
                <w:rFonts w:ascii="Calibri" w:eastAsia="Times New Roman" w:hAnsi="Calibri" w:cs="Calibri"/>
                <w:color w:val="000000"/>
                <w:sz w:val="14"/>
                <w:szCs w:val="16"/>
                <w:lang w:val="en-US"/>
              </w:rPr>
            </w:pPr>
          </w:p>
        </w:tc>
      </w:tr>
      <w:tr w:rsidR="00025CF6" w14:paraId="3DB2F96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DD5A92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C631B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66E853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8F93DE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CC7FC11"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F1DE07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839B36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8A3BB9A"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C60C63C"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7A1A39E"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F0ECA9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57F46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EC033B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8D4C3F" w14:textId="77777777" w:rsidR="00025CF6" w:rsidRDefault="00025CF6" w:rsidP="00025CF6">
            <w:pPr>
              <w:spacing w:after="0"/>
              <w:rPr>
                <w:rFonts w:ascii="Calibri" w:eastAsia="Times New Roman" w:hAnsi="Calibri" w:cs="Calibri"/>
                <w:color w:val="000000"/>
                <w:sz w:val="14"/>
                <w:szCs w:val="16"/>
                <w:lang w:val="en-US"/>
              </w:rPr>
            </w:pPr>
          </w:p>
        </w:tc>
      </w:tr>
      <w:tr w:rsidR="00025CF6" w14:paraId="06C558E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615FF0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E605B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7750FB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E8FD6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54F3AE7"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B9396DE"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2.31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80FB284"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1D405310"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7BF4FE0"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1680DA8"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FE0B2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A2277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7448DD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C032E0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10A8F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33C97B" w14:textId="77777777" w:rsidR="00025CF6" w:rsidRDefault="00025CF6" w:rsidP="00025CF6">
            <w:pPr>
              <w:spacing w:after="0"/>
              <w:rPr>
                <w:rFonts w:ascii="Calibri" w:eastAsia="Times New Roman" w:hAnsi="Calibri" w:cs="Calibri"/>
                <w:color w:val="000000"/>
                <w:sz w:val="14"/>
                <w:szCs w:val="16"/>
                <w:lang w:val="en-US"/>
              </w:rPr>
            </w:pPr>
          </w:p>
        </w:tc>
      </w:tr>
      <w:tr w:rsidR="00025CF6" w14:paraId="183364E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BF0CBB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FC3387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F5A0E0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D9632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ABEDBD7"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70491F5"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1.07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5604F74"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AD4DAC0"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2D8C7C6"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174D079"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96E67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B8F40F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1BCF6A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94EA50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1EDBC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E17ADE" w14:textId="77777777" w:rsidR="00025CF6" w:rsidRDefault="00025CF6" w:rsidP="00025CF6">
            <w:pPr>
              <w:spacing w:after="0"/>
              <w:rPr>
                <w:rFonts w:ascii="Calibri" w:eastAsia="Times New Roman" w:hAnsi="Calibri" w:cs="Calibri"/>
                <w:color w:val="000000"/>
                <w:sz w:val="14"/>
                <w:szCs w:val="16"/>
                <w:lang w:val="en-US"/>
              </w:rPr>
            </w:pPr>
          </w:p>
        </w:tc>
      </w:tr>
      <w:tr w:rsidR="00025CF6" w14:paraId="5F8DB2F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6B1B12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9E50AF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2E2869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53098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7A2623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B9F3C8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0.48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6E14795"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B83D861"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C10AC05"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A43128"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3FE90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7F063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C2BE24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A95554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DF54C3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791E57" w14:textId="77777777" w:rsidR="00025CF6" w:rsidRDefault="00025CF6" w:rsidP="00025CF6">
            <w:pPr>
              <w:spacing w:after="0"/>
              <w:rPr>
                <w:rFonts w:ascii="Calibri" w:eastAsia="Times New Roman" w:hAnsi="Calibri" w:cs="Calibri"/>
                <w:color w:val="000000"/>
                <w:sz w:val="14"/>
                <w:szCs w:val="16"/>
                <w:lang w:val="en-US"/>
              </w:rPr>
            </w:pPr>
          </w:p>
        </w:tc>
      </w:tr>
      <w:tr w:rsidR="00025CF6" w14:paraId="6D6A4EB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A1792E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56ACA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CDB3D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E6401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934C3AF"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84405E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0.83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4A3BDCB"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8B50237"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322E048"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C02FDFF"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9D729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E65DBF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4B5371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0FB14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1163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2B124F" w14:textId="77777777" w:rsidR="00025CF6" w:rsidRDefault="00025CF6" w:rsidP="00025CF6">
            <w:pPr>
              <w:spacing w:after="0"/>
              <w:rPr>
                <w:rFonts w:ascii="Calibri" w:eastAsia="Times New Roman" w:hAnsi="Calibri" w:cs="Calibri"/>
                <w:color w:val="000000"/>
                <w:sz w:val="14"/>
                <w:szCs w:val="16"/>
                <w:lang w:val="en-US"/>
              </w:rPr>
            </w:pPr>
          </w:p>
        </w:tc>
      </w:tr>
      <w:tr w:rsidR="00025CF6" w14:paraId="3611026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259CF0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67A9E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5ED56B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24578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63E1CCD"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7E3A0A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1.88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29687F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3EA3CFD"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C3262DE"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407B7E3"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26661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72860E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319FC8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6F85C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107DF5E" w14:textId="77777777" w:rsidR="00025CF6" w:rsidRDefault="00025CF6" w:rsidP="00025CF6">
            <w:pPr>
              <w:spacing w:after="0"/>
              <w:rPr>
                <w:rFonts w:ascii="Calibri" w:eastAsia="Times New Roman" w:hAnsi="Calibri" w:cs="Calibri"/>
                <w:color w:val="000000"/>
                <w:sz w:val="14"/>
                <w:szCs w:val="16"/>
                <w:lang w:val="en-US"/>
              </w:rPr>
            </w:pPr>
          </w:p>
        </w:tc>
      </w:tr>
      <w:tr w:rsidR="00025CF6" w14:paraId="68E179E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596CAF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F453F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C472C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7BC84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4BE8C0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D0ED2A5"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CB3CAB4"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874563C"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21D211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8BAC19"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562A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B9AEEC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1C8453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B14AD9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546CDF" w14:textId="77777777" w:rsidR="00025CF6" w:rsidRDefault="00025CF6" w:rsidP="00025CF6">
            <w:pPr>
              <w:spacing w:after="0"/>
              <w:rPr>
                <w:rFonts w:ascii="Calibri" w:eastAsia="Times New Roman" w:hAnsi="Calibri" w:cs="Calibri"/>
                <w:color w:val="000000"/>
                <w:sz w:val="14"/>
                <w:szCs w:val="16"/>
                <w:lang w:val="en-US"/>
              </w:rPr>
            </w:pPr>
          </w:p>
        </w:tc>
      </w:tr>
      <w:tr w:rsidR="00025CF6" w14:paraId="60428C5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D0DA8E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015323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833ED0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B17F95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1C6162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74D17A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3907B8B"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8E0473B"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F198411"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0EC4DA8"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46BD2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775EE0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3A77B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80FA6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B6A18B3" w14:textId="77777777" w:rsidR="00025CF6" w:rsidRDefault="00025CF6" w:rsidP="00025CF6">
            <w:pPr>
              <w:spacing w:after="0"/>
              <w:rPr>
                <w:rFonts w:ascii="Calibri" w:eastAsia="Times New Roman" w:hAnsi="Calibri" w:cs="Calibri"/>
                <w:color w:val="000000"/>
                <w:sz w:val="14"/>
                <w:szCs w:val="16"/>
                <w:lang w:val="en-US"/>
              </w:rPr>
            </w:pPr>
          </w:p>
        </w:tc>
      </w:tr>
      <w:tr w:rsidR="00025CF6" w14:paraId="7EF5F1C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40F465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09614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7E692B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7397B58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E1C9CB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AB5F99E"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235FF0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C84DD0C"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020EFB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A99684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42E8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3D0FF6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3E28B1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w:t>
            </w:r>
          </w:p>
          <w:p w14:paraId="54FE396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EC4A94" w14:textId="77777777" w:rsidR="00025CF6" w:rsidRDefault="00025CF6" w:rsidP="00025CF6">
            <w:pPr>
              <w:spacing w:after="0"/>
              <w:rPr>
                <w:rFonts w:ascii="Calibri" w:eastAsia="Times New Roman" w:hAnsi="Calibri" w:cs="Calibri"/>
                <w:color w:val="000000"/>
                <w:sz w:val="14"/>
                <w:szCs w:val="16"/>
                <w:lang w:val="en-US"/>
              </w:rPr>
            </w:pPr>
          </w:p>
        </w:tc>
      </w:tr>
      <w:tr w:rsidR="00025CF6" w14:paraId="097593C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C4902E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8007CB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5BDE99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B7805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7C3DA81"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FA27097"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5C626A7"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1DC58752"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DE5268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043621"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B9D5A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E9616D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EF74B4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10222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FB554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603BBE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84D0B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B24E60" w14:textId="77777777" w:rsidR="00025CF6" w:rsidRDefault="00025CF6" w:rsidP="00025CF6">
            <w:pPr>
              <w:spacing w:after="0"/>
              <w:rPr>
                <w:rFonts w:ascii="Calibri" w:eastAsia="Times New Roman" w:hAnsi="Calibri" w:cs="Calibri"/>
                <w:color w:val="000000"/>
                <w:sz w:val="14"/>
                <w:szCs w:val="16"/>
                <w:lang w:val="en-US"/>
              </w:rPr>
            </w:pPr>
          </w:p>
        </w:tc>
      </w:tr>
      <w:tr w:rsidR="00025CF6" w14:paraId="15E0782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EB2865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D8A40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F19741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875E2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A333F0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B04DE7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1.50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4D7FBB6"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CE045AA"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2DD6EB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ED21C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36553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E7105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0FE916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11DBB0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C9C800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AE8D59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1564F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2F1FB6" w14:textId="77777777" w:rsidR="00025CF6" w:rsidRDefault="00025CF6" w:rsidP="00025CF6">
            <w:pPr>
              <w:spacing w:after="0"/>
              <w:rPr>
                <w:rFonts w:ascii="Calibri" w:eastAsia="Times New Roman" w:hAnsi="Calibri" w:cs="Calibri"/>
                <w:color w:val="000000"/>
                <w:sz w:val="14"/>
                <w:szCs w:val="16"/>
                <w:lang w:val="en-US"/>
              </w:rPr>
            </w:pPr>
          </w:p>
        </w:tc>
      </w:tr>
      <w:tr w:rsidR="00025CF6" w14:paraId="5F008DB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F6EA98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6AFB8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A3F850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1DFB02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D762BCC"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97B2A9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0.85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51CE76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60E51A86"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0377FE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C3309C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0BD67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304B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9C01DE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A477DE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3B705F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F6C2A1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397CD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AE18F8" w14:textId="77777777" w:rsidR="00025CF6" w:rsidRDefault="00025CF6" w:rsidP="00025CF6">
            <w:pPr>
              <w:spacing w:after="0"/>
              <w:rPr>
                <w:rFonts w:ascii="Calibri" w:eastAsia="Times New Roman" w:hAnsi="Calibri" w:cs="Calibri"/>
                <w:color w:val="000000"/>
                <w:sz w:val="14"/>
                <w:szCs w:val="16"/>
                <w:lang w:val="en-US"/>
              </w:rPr>
            </w:pPr>
          </w:p>
        </w:tc>
      </w:tr>
      <w:tr w:rsidR="00025CF6" w14:paraId="5261103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349014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C357F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B13522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43D32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8083424"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DC53306"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1.34</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143673E"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61DC64F4"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F19BDA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8DA7C6"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A6A5D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D9799E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BF8CCC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2D594D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BBB0C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979B6B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D6408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19814C1" w14:textId="77777777" w:rsidR="00025CF6" w:rsidRDefault="00025CF6" w:rsidP="00025CF6">
            <w:pPr>
              <w:spacing w:after="0"/>
              <w:rPr>
                <w:rFonts w:ascii="Calibri" w:eastAsia="Times New Roman" w:hAnsi="Calibri" w:cs="Calibri"/>
                <w:color w:val="000000"/>
                <w:sz w:val="14"/>
                <w:szCs w:val="16"/>
                <w:lang w:val="en-US"/>
              </w:rPr>
            </w:pPr>
          </w:p>
        </w:tc>
      </w:tr>
      <w:tr w:rsidR="00025CF6" w14:paraId="4B15DE6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0B91C7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8540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AFF5E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D825C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C2DB9ED"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1429E41"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1.90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3BDDF55"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662D90CD"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D18E8E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FABDD5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F57B4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2A978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A8A1E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B7D93C" w14:textId="77777777" w:rsidR="00025CF6" w:rsidRDefault="00025CF6" w:rsidP="00025CF6">
            <w:pPr>
              <w:spacing w:after="0"/>
              <w:rPr>
                <w:rFonts w:ascii="Calibri" w:eastAsia="Times New Roman" w:hAnsi="Calibri" w:cs="Calibri"/>
                <w:color w:val="000000"/>
                <w:sz w:val="14"/>
                <w:szCs w:val="16"/>
                <w:lang w:val="en-US"/>
              </w:rPr>
            </w:pPr>
          </w:p>
        </w:tc>
      </w:tr>
      <w:tr w:rsidR="00025CF6" w14:paraId="6733207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101651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8FF72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708635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D6C1F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4DCDD27"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81CFDA1"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B3AE8DF"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E04959E"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0ECA9BD"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2387B40"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DCF39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6797C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DA443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AC39D3" w14:textId="77777777" w:rsidR="00025CF6" w:rsidRDefault="00025CF6" w:rsidP="00025CF6">
            <w:pPr>
              <w:spacing w:after="0"/>
              <w:rPr>
                <w:rFonts w:ascii="Calibri" w:eastAsia="Times New Roman" w:hAnsi="Calibri" w:cs="Calibri"/>
                <w:color w:val="000000"/>
                <w:sz w:val="14"/>
                <w:szCs w:val="16"/>
                <w:lang w:val="en-US"/>
              </w:rPr>
            </w:pPr>
          </w:p>
        </w:tc>
      </w:tr>
      <w:tr w:rsidR="00025CF6" w14:paraId="6D43172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F70E2F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8BF51D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EB30BC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D7C25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148210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7271E8C"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2CBAC0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A92D00D"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D4437FF"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D251118"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20DAF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20AA7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DCA240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D645DE" w14:textId="77777777" w:rsidR="00025CF6" w:rsidRDefault="00025CF6" w:rsidP="00025CF6">
            <w:pPr>
              <w:spacing w:after="0"/>
              <w:rPr>
                <w:rFonts w:ascii="Calibri" w:eastAsia="Times New Roman" w:hAnsi="Calibri" w:cs="Calibri"/>
                <w:color w:val="000000"/>
                <w:sz w:val="14"/>
                <w:szCs w:val="16"/>
                <w:lang w:val="en-US"/>
              </w:rPr>
            </w:pPr>
          </w:p>
        </w:tc>
      </w:tr>
      <w:tr w:rsidR="00025CF6" w14:paraId="34D52FD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1DB6A1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82B0A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5BEDF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67E5DB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8DE1755"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B32209F"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D1A60A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7F9FDD9"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C8C1CE4"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63D0D00"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F289F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4761E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270A66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AD63AA" w14:textId="77777777" w:rsidR="00025CF6" w:rsidRDefault="00025CF6" w:rsidP="00025CF6">
            <w:pPr>
              <w:spacing w:after="0"/>
              <w:rPr>
                <w:rFonts w:ascii="Calibri" w:eastAsia="Times New Roman" w:hAnsi="Calibri" w:cs="Calibri"/>
                <w:color w:val="000000"/>
                <w:sz w:val="14"/>
                <w:szCs w:val="16"/>
                <w:lang w:val="en-US"/>
              </w:rPr>
            </w:pPr>
          </w:p>
        </w:tc>
      </w:tr>
      <w:tr w:rsidR="00025CF6" w14:paraId="2CDF0C8C"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199866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9C6E15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DBF5CB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547BF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125C33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00BF3688"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2.41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29BA43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67F6F31F"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7D9D338"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A88AE7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89AAC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0CB3D9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006B99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D0A0F9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60445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F8B907" w14:textId="77777777" w:rsidR="00025CF6" w:rsidRDefault="00025CF6" w:rsidP="00025CF6">
            <w:pPr>
              <w:spacing w:after="0"/>
              <w:rPr>
                <w:rFonts w:ascii="Calibri" w:eastAsia="Times New Roman" w:hAnsi="Calibri" w:cs="Calibri"/>
                <w:color w:val="000000"/>
                <w:sz w:val="14"/>
                <w:szCs w:val="16"/>
                <w:lang w:val="en-US"/>
              </w:rPr>
            </w:pPr>
          </w:p>
        </w:tc>
      </w:tr>
      <w:tr w:rsidR="00025CF6" w14:paraId="2379F0F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3F129E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5E080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0AD4C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5784A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F88874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3B9B63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690EBAC"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0ADF13C"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C0C7D23"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2988BF"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6FE9D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6AD0D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EDBC6D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067F90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FCA448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B4FDCF" w14:textId="77777777" w:rsidR="00025CF6" w:rsidRDefault="00025CF6" w:rsidP="00025CF6">
            <w:pPr>
              <w:spacing w:after="0"/>
              <w:rPr>
                <w:rFonts w:ascii="Calibri" w:eastAsia="Times New Roman" w:hAnsi="Calibri" w:cs="Calibri"/>
                <w:color w:val="000000"/>
                <w:sz w:val="14"/>
                <w:szCs w:val="16"/>
                <w:lang w:val="en-US"/>
              </w:rPr>
            </w:pPr>
          </w:p>
        </w:tc>
      </w:tr>
      <w:tr w:rsidR="00025CF6" w14:paraId="03E102D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81D72C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C8B6E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B1D6C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D44C8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58908B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51F883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0.74</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5B9102D"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7AE6DA9"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9B1A1AB"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E93FC95"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E4DA35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8017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41EBD9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5D003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CDDD8B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D051DA" w14:textId="77777777" w:rsidR="00025CF6" w:rsidRDefault="00025CF6" w:rsidP="00025CF6">
            <w:pPr>
              <w:spacing w:after="0"/>
              <w:rPr>
                <w:rFonts w:ascii="Calibri" w:eastAsia="Times New Roman" w:hAnsi="Calibri" w:cs="Calibri"/>
                <w:color w:val="000000"/>
                <w:sz w:val="14"/>
                <w:szCs w:val="16"/>
                <w:lang w:val="en-US"/>
              </w:rPr>
            </w:pPr>
          </w:p>
        </w:tc>
      </w:tr>
      <w:tr w:rsidR="00025CF6" w14:paraId="69A1264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A35F7F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76E27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2DA2B3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B7F9B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AF32E74"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E49FD97"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1.28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79287D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B70F714"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7C37CCD"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197A9B4"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25621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42A8F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157DBE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9AEE4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B4D6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8AD885" w14:textId="77777777" w:rsidR="00025CF6" w:rsidRDefault="00025CF6" w:rsidP="00025CF6">
            <w:pPr>
              <w:spacing w:after="0"/>
              <w:rPr>
                <w:rFonts w:ascii="Calibri" w:eastAsia="Times New Roman" w:hAnsi="Calibri" w:cs="Calibri"/>
                <w:color w:val="000000"/>
                <w:sz w:val="14"/>
                <w:szCs w:val="16"/>
                <w:lang w:val="en-US"/>
              </w:rPr>
            </w:pPr>
          </w:p>
        </w:tc>
      </w:tr>
      <w:tr w:rsidR="00025CF6" w14:paraId="57FE072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6475CD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AC0CB7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14A72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01CD25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CBD7E56"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CA48E5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2.53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FF4BAE6"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AB304F6"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0D2316D"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ABEF731"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B1DEF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6767C7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91BBA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D9722D"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436740E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764749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D901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71573E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D0CEE6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4223B0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03E9CE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D1660AD"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E879201"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1F9234E"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DCC3363"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DDC44D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48D65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35304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D3D38A" w14:textId="77777777" w:rsidR="00025CF6" w:rsidRDefault="00025CF6" w:rsidP="00025CF6">
            <w:pPr>
              <w:spacing w:after="0"/>
              <w:rPr>
                <w:rFonts w:ascii="Calibri" w:eastAsia="Times New Roman" w:hAnsi="Calibri" w:cs="Calibri"/>
                <w:color w:val="000000"/>
                <w:sz w:val="14"/>
                <w:szCs w:val="16"/>
                <w:lang w:val="en-US"/>
              </w:rPr>
            </w:pPr>
          </w:p>
        </w:tc>
      </w:tr>
      <w:tr w:rsidR="00025CF6" w14:paraId="513D307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B30D95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0FDEF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7EA62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DF485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1E646AF"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A3279B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D737E8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2C8D05D"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EE4DC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D2AF53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40EB0C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2A07BB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B5EE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7922E9" w14:textId="77777777" w:rsidR="00025CF6" w:rsidRDefault="00025CF6" w:rsidP="00025CF6">
            <w:pPr>
              <w:spacing w:after="0"/>
              <w:rPr>
                <w:rFonts w:ascii="Calibri" w:eastAsia="Times New Roman" w:hAnsi="Calibri" w:cs="Calibri"/>
                <w:color w:val="000000"/>
                <w:sz w:val="14"/>
                <w:szCs w:val="16"/>
                <w:lang w:val="en-US"/>
              </w:rPr>
            </w:pPr>
          </w:p>
        </w:tc>
      </w:tr>
      <w:tr w:rsidR="00025CF6" w14:paraId="0013F25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33792DA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DA4D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3EEE4B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C7FE7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97AF75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D6FE79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2.03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913CEDD"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67F3D3AB" w14:textId="77777777" w:rsidR="00025CF6" w:rsidRPr="001545E6" w:rsidRDefault="00025CF6" w:rsidP="00025CF6">
            <w:pPr>
              <w:spacing w:after="0"/>
              <w:rPr>
                <w:rFonts w:ascii="Calibri" w:eastAsia="等线" w:hAnsi="Calibri" w:cs="Calibri"/>
                <w:color w:val="000000"/>
                <w:sz w:val="16"/>
                <w:szCs w:val="16"/>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00C29BB"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DA99FE9"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F6871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4CCB82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CC09F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BBB4CE" w14:textId="77777777" w:rsidR="00025CF6" w:rsidRDefault="00025CF6" w:rsidP="00025CF6">
            <w:pPr>
              <w:spacing w:after="0"/>
              <w:rPr>
                <w:rFonts w:ascii="Calibri" w:eastAsia="Times New Roman" w:hAnsi="Calibri" w:cs="Calibri"/>
                <w:color w:val="000000"/>
                <w:sz w:val="14"/>
                <w:szCs w:val="16"/>
                <w:lang w:val="en-US"/>
              </w:rPr>
            </w:pPr>
          </w:p>
        </w:tc>
      </w:tr>
      <w:tr w:rsidR="00025CF6" w14:paraId="238867F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844D39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7615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422FE1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79DFD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78E0DA1"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FADCC5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2.56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98583FE"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2258550"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477FFF8"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5AA37F85"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5FF48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347F0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FA6B9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16FF3CE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CF4B4B"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0333054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30A5CC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953E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B78FA7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B2E81E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23B25E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02291F3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2.12</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E9EC808"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C6CD950"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6D9ACF3"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47CCCCC7"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D8DAB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4B71F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15F5E7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2B766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E603F8" w14:textId="77777777" w:rsidR="00025CF6" w:rsidRDefault="00025CF6" w:rsidP="00025CF6">
            <w:pPr>
              <w:spacing w:after="0"/>
              <w:rPr>
                <w:rFonts w:ascii="Calibri" w:eastAsia="Times New Roman" w:hAnsi="Calibri" w:cs="Calibri"/>
                <w:color w:val="000000"/>
                <w:sz w:val="14"/>
                <w:szCs w:val="16"/>
                <w:lang w:val="en-US"/>
              </w:rPr>
            </w:pPr>
          </w:p>
        </w:tc>
      </w:tr>
      <w:tr w:rsidR="00025CF6" w14:paraId="7795EBD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75E59D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AA9B2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10E06A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22CB7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BE4DCBD"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5F526B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1.44</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8DA6FB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EFC1BB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C10936"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608B3781"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7DD365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7B7A3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80C16B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2D09E6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58F403" w14:textId="77777777" w:rsidR="00025CF6" w:rsidRDefault="00025CF6" w:rsidP="00025CF6">
            <w:pPr>
              <w:spacing w:after="0"/>
              <w:rPr>
                <w:rFonts w:ascii="Calibri" w:eastAsia="Times New Roman" w:hAnsi="Calibri" w:cs="Calibri"/>
                <w:color w:val="000000"/>
                <w:sz w:val="14"/>
                <w:szCs w:val="16"/>
                <w:lang w:val="en-US"/>
              </w:rPr>
            </w:pPr>
          </w:p>
        </w:tc>
      </w:tr>
      <w:tr w:rsidR="00025CF6" w14:paraId="36E20AF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D8534E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4C4D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C3F52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44161B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B4DA41C"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C9D93B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2.08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438F9F9"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8DA902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D95268"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333B2DA2"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0526F2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7DFF3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DB4734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EB6C5D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D1276C" w14:textId="77777777" w:rsidR="00025CF6" w:rsidRDefault="00025CF6" w:rsidP="00025CF6">
            <w:pPr>
              <w:spacing w:after="0"/>
              <w:rPr>
                <w:rFonts w:ascii="Calibri" w:eastAsia="Times New Roman" w:hAnsi="Calibri" w:cs="Calibri"/>
                <w:color w:val="000000"/>
                <w:sz w:val="14"/>
                <w:szCs w:val="16"/>
                <w:lang w:val="en-US"/>
              </w:rPr>
            </w:pPr>
          </w:p>
        </w:tc>
      </w:tr>
      <w:tr w:rsidR="00025CF6" w14:paraId="43BE1C9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8CA759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0D60D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E4818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EE699A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FA0A2F5"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098794F"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3.82</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472792E"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69FBD5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1.99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3088F3"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0602CF56"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4D8CFC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A83F0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D87477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9CE4CC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A63EA8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629D38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DA5A82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2FE703" w14:textId="77777777" w:rsidR="00025CF6" w:rsidRDefault="00025CF6" w:rsidP="00025CF6">
            <w:pPr>
              <w:spacing w:after="0"/>
              <w:rPr>
                <w:rFonts w:ascii="Calibri" w:eastAsia="Times New Roman" w:hAnsi="Calibri" w:cs="Calibri"/>
                <w:color w:val="000000"/>
                <w:sz w:val="14"/>
                <w:szCs w:val="16"/>
                <w:lang w:val="en-US"/>
              </w:rPr>
            </w:pPr>
          </w:p>
        </w:tc>
      </w:tr>
      <w:tr w:rsidR="00025CF6" w14:paraId="75B58B9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F5B465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BA632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1F1E93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8DA85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D7F1F7C"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0E7E61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2.58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B73A90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F271CE6"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1.67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8C6A5C"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27D93E37"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43481F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D6A031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704A16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B1D55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528FB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661791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47028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DCE7D9A" w14:textId="77777777" w:rsidR="00025CF6" w:rsidRDefault="00025CF6" w:rsidP="00025CF6">
            <w:pPr>
              <w:spacing w:after="0"/>
              <w:rPr>
                <w:rFonts w:ascii="Calibri" w:eastAsia="Times New Roman" w:hAnsi="Calibri" w:cs="Calibri"/>
                <w:color w:val="000000"/>
                <w:sz w:val="14"/>
                <w:szCs w:val="16"/>
                <w:lang w:val="en-US"/>
              </w:rPr>
            </w:pPr>
          </w:p>
        </w:tc>
      </w:tr>
      <w:tr w:rsidR="00025CF6" w14:paraId="5DEE120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0B9B38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28B2A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75BB4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4228CF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C873A1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ACBAA1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2.79</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2482CD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5EBEAD8"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69D6504"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0F3930B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00F4D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61DF47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38F49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20D146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AD3DC4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CB6601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B922DF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1F98EF6" w14:textId="77777777" w:rsidR="00025CF6" w:rsidRDefault="00025CF6" w:rsidP="00025CF6">
            <w:pPr>
              <w:spacing w:after="0"/>
              <w:rPr>
                <w:rFonts w:ascii="Calibri" w:eastAsia="Times New Roman" w:hAnsi="Calibri" w:cs="Calibri"/>
                <w:color w:val="000000"/>
                <w:sz w:val="14"/>
                <w:szCs w:val="16"/>
                <w:lang w:val="en-US"/>
              </w:rPr>
            </w:pPr>
          </w:p>
        </w:tc>
      </w:tr>
      <w:tr w:rsidR="00025CF6" w14:paraId="04886BE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135E21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2F9D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CC81D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2A08E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BA4113B"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035EEAE"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2.78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01278C7"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FB055F7"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ADEBF3E"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7E5B978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D1B0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970B63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40B7DF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7ECAE9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DF1ED4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528BFB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74ECF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811827" w14:textId="77777777" w:rsidR="00025CF6" w:rsidRDefault="00025CF6" w:rsidP="00025CF6">
            <w:pPr>
              <w:spacing w:after="0"/>
              <w:rPr>
                <w:rFonts w:ascii="Calibri" w:eastAsia="Times New Roman" w:hAnsi="Calibri" w:cs="Calibri"/>
                <w:color w:val="000000"/>
                <w:sz w:val="14"/>
                <w:szCs w:val="16"/>
                <w:lang w:val="en-US"/>
              </w:rPr>
            </w:pPr>
          </w:p>
        </w:tc>
      </w:tr>
      <w:tr w:rsidR="00025CF6" w14:paraId="290F060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09F7D2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9199B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9C2B2B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4EBC0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0913EB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F1F3C28"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2.57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C53B049"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19EAD9F"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778314"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06EC79B3"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057C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296731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0C99E1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1C260F9" w14:textId="77777777" w:rsidR="00025CF6" w:rsidRDefault="00025CF6" w:rsidP="00025CF6">
            <w:pPr>
              <w:spacing w:after="0"/>
              <w:rPr>
                <w:rFonts w:ascii="Calibri" w:eastAsia="Times New Roman" w:hAnsi="Calibri" w:cs="Calibri"/>
                <w:color w:val="000000"/>
                <w:sz w:val="14"/>
                <w:szCs w:val="16"/>
                <w:lang w:val="en-US"/>
              </w:rPr>
            </w:pPr>
          </w:p>
        </w:tc>
      </w:tr>
      <w:tr w:rsidR="00025CF6" w14:paraId="031D34EE"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0670A1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FBF6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C3F3CC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0C45B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EDC1F2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DA3FD8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742D0A9"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94B8CF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26C4BC1"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1FA30B66"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CF90B3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2F270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F9E5C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F1DFA3" w14:textId="77777777" w:rsidR="00025CF6" w:rsidRDefault="00025CF6" w:rsidP="00025CF6">
            <w:pPr>
              <w:spacing w:after="0"/>
              <w:rPr>
                <w:rFonts w:ascii="Calibri" w:eastAsia="Times New Roman" w:hAnsi="Calibri" w:cs="Calibri"/>
                <w:color w:val="000000"/>
                <w:sz w:val="14"/>
                <w:szCs w:val="16"/>
                <w:lang w:val="en-US"/>
              </w:rPr>
            </w:pPr>
          </w:p>
        </w:tc>
      </w:tr>
      <w:tr w:rsidR="00025CF6" w14:paraId="5942471D"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284313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6162B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7145BB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0EA07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32DF4A8"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50F903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1.44</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11BACBA"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DBE17E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0A741C5"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3B930865"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2B5DEC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62FB10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A78A1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0C68D2A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65D251" w14:textId="77777777" w:rsidR="00025CF6" w:rsidRDefault="00025CF6" w:rsidP="00025CF6">
            <w:pPr>
              <w:spacing w:after="0"/>
              <w:rPr>
                <w:rFonts w:ascii="Calibri" w:eastAsia="Times New Roman" w:hAnsi="Calibri" w:cs="Calibri"/>
                <w:color w:val="000000"/>
                <w:sz w:val="14"/>
                <w:szCs w:val="16"/>
                <w:lang w:val="en-US"/>
              </w:rPr>
            </w:pPr>
          </w:p>
        </w:tc>
      </w:tr>
      <w:tr w:rsidR="00025CF6" w14:paraId="2E17516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EAF0DA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AAE17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2991F8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75B2AA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F7F18E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9EA915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2.05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6D7488C"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C06D955"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CC6DBF"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769AE005"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E9123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1078BA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85FEE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8FDCD2" w14:textId="77777777" w:rsidR="00025CF6" w:rsidRDefault="00025CF6" w:rsidP="00025CF6">
            <w:pPr>
              <w:spacing w:after="0"/>
              <w:rPr>
                <w:rFonts w:ascii="Calibri" w:eastAsia="Times New Roman" w:hAnsi="Calibri" w:cs="Calibri"/>
                <w:color w:val="000000"/>
                <w:sz w:val="14"/>
                <w:szCs w:val="16"/>
                <w:lang w:val="en-US"/>
              </w:rPr>
            </w:pPr>
          </w:p>
        </w:tc>
      </w:tr>
      <w:tr w:rsidR="00025CF6" w14:paraId="0FDEF6C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F9A086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41FFA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5FABE5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65847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497E082"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18CD12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5.61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2410E5B"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14D0613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3.08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92E88F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29498AF4"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5648B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D59FD4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055C33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52EE0B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27058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F764B3" w14:textId="77777777" w:rsidR="00025CF6" w:rsidRDefault="00025CF6" w:rsidP="00025CF6">
            <w:pPr>
              <w:spacing w:after="0"/>
              <w:rPr>
                <w:rFonts w:ascii="Calibri" w:eastAsia="Times New Roman" w:hAnsi="Calibri" w:cs="Calibri"/>
                <w:color w:val="000000"/>
                <w:sz w:val="14"/>
                <w:szCs w:val="16"/>
                <w:lang w:val="en-US"/>
              </w:rPr>
            </w:pPr>
          </w:p>
        </w:tc>
      </w:tr>
      <w:tr w:rsidR="00025CF6" w14:paraId="28B2047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77AD07C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1049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FF164B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B182D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6F655F0"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34BC97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2.97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D7D3FBC"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7902F725"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1.94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1D03D5B"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2CCE89BA"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866A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BE2C9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7C0D52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BBDF32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1265C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B227EA" w14:textId="77777777" w:rsidR="00025CF6" w:rsidRDefault="00025CF6" w:rsidP="00025CF6">
            <w:pPr>
              <w:spacing w:after="0"/>
              <w:rPr>
                <w:rFonts w:ascii="Calibri" w:eastAsia="Times New Roman" w:hAnsi="Calibri" w:cs="Calibri"/>
                <w:color w:val="000000"/>
                <w:sz w:val="14"/>
                <w:szCs w:val="16"/>
                <w:lang w:val="en-US"/>
              </w:rPr>
            </w:pPr>
          </w:p>
        </w:tc>
      </w:tr>
      <w:tr w:rsidR="00025CF6" w14:paraId="6E3BA30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062158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DDFF29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36B81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5F463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816E8A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1E9368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3.48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ADE82CF"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54D12E6"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2.51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8DAB0E8"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78C1ACB0"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0AD83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016A98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07356B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3D1C7C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1EAD4D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F4465A" w14:textId="77777777" w:rsidR="00025CF6" w:rsidRDefault="00025CF6" w:rsidP="00025CF6">
            <w:pPr>
              <w:spacing w:after="0"/>
              <w:rPr>
                <w:rFonts w:ascii="Calibri" w:eastAsia="Times New Roman" w:hAnsi="Calibri" w:cs="Calibri"/>
                <w:color w:val="000000"/>
                <w:sz w:val="14"/>
                <w:szCs w:val="16"/>
                <w:lang w:val="en-US"/>
              </w:rPr>
            </w:pPr>
          </w:p>
        </w:tc>
      </w:tr>
      <w:tr w:rsidR="00025CF6" w14:paraId="1A3AD4D8"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0EAA74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51F1C6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590EF8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44148F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798CD13"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C002539"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3.23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CA0D4F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01162E9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B0544AC"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242845B7"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8074A8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AC22C9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634EAF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266D8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844BA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FB552EA" w14:textId="77777777" w:rsidR="00025CF6" w:rsidRDefault="00025CF6" w:rsidP="00025CF6">
            <w:pPr>
              <w:spacing w:after="0"/>
              <w:rPr>
                <w:rFonts w:ascii="Calibri" w:eastAsia="Times New Roman" w:hAnsi="Calibri" w:cs="Calibri"/>
                <w:color w:val="000000"/>
                <w:sz w:val="14"/>
                <w:szCs w:val="16"/>
                <w:lang w:val="en-US"/>
              </w:rPr>
            </w:pPr>
          </w:p>
        </w:tc>
      </w:tr>
      <w:tr w:rsidR="00025CF6" w14:paraId="51085C8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E04236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FD01F4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E4DE63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851DD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6D605B1"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BA5093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2.47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55EE8AD"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55113E6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1.50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194553B"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0296816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EF963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62027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704605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DF112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450F65F" w14:textId="77777777" w:rsidR="00025CF6" w:rsidRDefault="00025CF6" w:rsidP="00025CF6">
            <w:pPr>
              <w:spacing w:after="0"/>
              <w:rPr>
                <w:rFonts w:ascii="Calibri" w:eastAsia="Times New Roman" w:hAnsi="Calibri" w:cs="Calibri"/>
                <w:color w:val="000000"/>
                <w:sz w:val="14"/>
                <w:szCs w:val="16"/>
                <w:lang w:val="en-US"/>
              </w:rPr>
            </w:pPr>
          </w:p>
        </w:tc>
      </w:tr>
      <w:tr w:rsidR="00025CF6" w14:paraId="21B0BBC1"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8D25B7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0CD0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BA030E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7FFAD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7C6A814"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B2AD3E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7510B13D"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1C6C6D5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6AA9585"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5936C1A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B099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5F828E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C45EE8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1DC64E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177357" w14:textId="77777777" w:rsidR="00025CF6" w:rsidRDefault="00025CF6" w:rsidP="00025CF6">
            <w:pPr>
              <w:spacing w:after="0"/>
              <w:rPr>
                <w:rFonts w:ascii="Calibri" w:eastAsia="Times New Roman" w:hAnsi="Calibri" w:cs="Calibri"/>
                <w:color w:val="000000"/>
                <w:sz w:val="14"/>
                <w:szCs w:val="16"/>
                <w:lang w:val="en-US"/>
              </w:rPr>
            </w:pPr>
          </w:p>
        </w:tc>
      </w:tr>
      <w:tr w:rsidR="00025CF6" w14:paraId="4BDA4794"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41FAB3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F8172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19BFEA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85AA0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AD7D7E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583B10E"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82C5FFE"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96B817E"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C53A00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5F2F23E7"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E813C6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EF6C29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B94C54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561BA4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34A63D" w14:textId="77777777" w:rsidR="00025CF6" w:rsidRDefault="00025CF6" w:rsidP="00025CF6">
            <w:pPr>
              <w:spacing w:after="0"/>
              <w:rPr>
                <w:rFonts w:ascii="Calibri" w:eastAsia="Times New Roman" w:hAnsi="Calibri" w:cs="Calibri"/>
                <w:color w:val="000000"/>
                <w:sz w:val="14"/>
                <w:szCs w:val="16"/>
                <w:lang w:val="en-US"/>
              </w:rPr>
            </w:pPr>
          </w:p>
        </w:tc>
      </w:tr>
      <w:tr w:rsidR="00025CF6" w14:paraId="1E6CC53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FF8D54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81BD15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E3A3B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5B0EB7E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EB2E586"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101C2B2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2.03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3AF8EF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10B9A5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52D50A0"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467AF379"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5DB51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9D7842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F6816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NR signal interference </w:t>
            </w:r>
            <w:r>
              <w:rPr>
                <w:rFonts w:ascii="Calibri" w:eastAsiaTheme="minorEastAsia" w:hAnsi="Calibri" w:cs="Calibri"/>
                <w:color w:val="000000"/>
                <w:sz w:val="14"/>
                <w:szCs w:val="16"/>
                <w:lang w:val="en-US"/>
              </w:rPr>
              <w:lastRenderedPageBreak/>
              <w:t>with CP/2 delay</w:t>
            </w:r>
          </w:p>
          <w:p w14:paraId="1ACEF1C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1F5E2E" w14:textId="77777777" w:rsidR="00025CF6" w:rsidRDefault="00025CF6" w:rsidP="00025CF6">
            <w:pPr>
              <w:spacing w:after="0"/>
              <w:rPr>
                <w:rFonts w:ascii="Calibri" w:eastAsia="Times New Roman" w:hAnsi="Calibri" w:cs="Calibri"/>
                <w:color w:val="000000"/>
                <w:sz w:val="14"/>
                <w:szCs w:val="16"/>
                <w:lang w:val="en-US"/>
              </w:rPr>
            </w:pPr>
          </w:p>
        </w:tc>
      </w:tr>
      <w:tr w:rsidR="00025CF6" w14:paraId="39D2591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DD73CF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54A32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77E59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AFF89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DDFD8A5"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3F87297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3.65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F4E1631"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1B6217B"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1.99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2F30B2"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346BDB4E"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8C913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4FD2ED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FFB1A8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F35121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203076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93F72C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22301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0CCAF1" w14:textId="77777777" w:rsidR="00025CF6" w:rsidRDefault="00025CF6" w:rsidP="00025CF6">
            <w:pPr>
              <w:spacing w:after="0"/>
              <w:rPr>
                <w:rFonts w:ascii="Calibri" w:eastAsia="Times New Roman" w:hAnsi="Calibri" w:cs="Calibri"/>
                <w:color w:val="000000"/>
                <w:sz w:val="14"/>
                <w:szCs w:val="16"/>
                <w:lang w:val="en-US"/>
              </w:rPr>
            </w:pPr>
          </w:p>
        </w:tc>
      </w:tr>
      <w:tr w:rsidR="00025CF6" w14:paraId="6D5D4482"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55B0A38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7DE8D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D59D9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0327D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31D1AF5"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EA0026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2.18</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B88AAEC"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1511C520"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5C4289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31567CD4"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DFFA58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7E4E6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F93039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5FD6B7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6112D4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C03676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9A25CA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4C9D0D5" w14:textId="77777777" w:rsidR="00025CF6" w:rsidRDefault="00025CF6" w:rsidP="00025CF6">
            <w:pPr>
              <w:spacing w:after="0"/>
              <w:rPr>
                <w:rFonts w:ascii="Calibri" w:eastAsia="Times New Roman" w:hAnsi="Calibri" w:cs="Calibri"/>
                <w:color w:val="000000"/>
                <w:sz w:val="14"/>
                <w:szCs w:val="16"/>
                <w:lang w:val="en-US"/>
              </w:rPr>
            </w:pPr>
          </w:p>
        </w:tc>
      </w:tr>
      <w:tr w:rsidR="00025CF6" w14:paraId="0532E606"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E1A13D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78904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144A8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FB380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DA101E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4D34FA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1.80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9A3140F"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0452FE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1.17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94ABFEE"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63B1C43B"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C203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F006C7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E4F493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2B866D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74F532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935C65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F0733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2536ABE" w14:textId="77777777" w:rsidR="00025CF6" w:rsidRDefault="00025CF6" w:rsidP="00025CF6">
            <w:pPr>
              <w:spacing w:after="0"/>
              <w:rPr>
                <w:rFonts w:ascii="Calibri" w:eastAsia="Times New Roman" w:hAnsi="Calibri" w:cs="Calibri"/>
                <w:color w:val="000000"/>
                <w:sz w:val="14"/>
                <w:szCs w:val="16"/>
                <w:lang w:val="en-US"/>
              </w:rPr>
            </w:pPr>
          </w:p>
        </w:tc>
      </w:tr>
      <w:tr w:rsidR="00025CF6" w14:paraId="6CA86BE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CAF365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C4905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7E2CA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79A9A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06D2B2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471E453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F519CED"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8FE236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A161F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22380D02"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57DC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4A4554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F691BC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E5A781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FBE781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912648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1A8264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D230D6" w14:textId="77777777" w:rsidR="00025CF6" w:rsidRDefault="00025CF6" w:rsidP="00025CF6">
            <w:pPr>
              <w:spacing w:after="0"/>
              <w:rPr>
                <w:rFonts w:ascii="Calibri" w:eastAsia="Times New Roman" w:hAnsi="Calibri" w:cs="Calibri"/>
                <w:color w:val="000000"/>
                <w:sz w:val="14"/>
                <w:szCs w:val="16"/>
                <w:lang w:val="en-US"/>
              </w:rPr>
            </w:pPr>
          </w:p>
        </w:tc>
      </w:tr>
      <w:tr w:rsidR="00025CF6" w14:paraId="2A195F27"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440D8B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C581F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218037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4A26E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5DC24B1F"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01C8C5BF"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2.45</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E56EFEE"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83F322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734DCA"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417C3FDC"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6AAAFF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D2D76C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432F7F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2600E82" w14:textId="77777777" w:rsidR="00025CF6" w:rsidRDefault="00025CF6" w:rsidP="00025CF6">
            <w:pPr>
              <w:spacing w:after="0"/>
              <w:rPr>
                <w:rFonts w:ascii="Calibri" w:eastAsia="Times New Roman" w:hAnsi="Calibri" w:cs="Calibri"/>
                <w:color w:val="000000"/>
                <w:sz w:val="14"/>
                <w:szCs w:val="16"/>
                <w:lang w:val="en-US"/>
              </w:rPr>
            </w:pPr>
          </w:p>
        </w:tc>
      </w:tr>
      <w:tr w:rsidR="00025CF6" w14:paraId="4068EEA0"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A64316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0C865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2EECAB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E2CAE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08F01A0"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293E0B5A"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2.12</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4C46465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F04B4B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1.37</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294E2A3"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14C7561E"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3F7AA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450B2D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6E9534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2C5942" w14:textId="77777777" w:rsidR="00025CF6" w:rsidRDefault="00025CF6" w:rsidP="00025CF6">
            <w:pPr>
              <w:spacing w:after="0"/>
              <w:rPr>
                <w:rFonts w:ascii="Calibri" w:eastAsia="Times New Roman" w:hAnsi="Calibri" w:cs="Calibri"/>
                <w:color w:val="000000"/>
                <w:sz w:val="14"/>
                <w:szCs w:val="16"/>
                <w:lang w:val="en-US"/>
              </w:rPr>
            </w:pPr>
          </w:p>
        </w:tc>
      </w:tr>
      <w:tr w:rsidR="00025CF6" w14:paraId="5328DEDF"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14974C1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4DE52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65D76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A7D61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3CDC79D"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86FAAE6"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1.47</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1EFC23BB"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9F37F2C"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0.96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628457"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677BD0C6"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052D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5B30F1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1579EC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7330ED" w14:textId="77777777" w:rsidR="00025CF6" w:rsidRDefault="00025CF6" w:rsidP="00025CF6">
            <w:pPr>
              <w:spacing w:after="0"/>
              <w:rPr>
                <w:rFonts w:ascii="Calibri" w:eastAsia="Times New Roman" w:hAnsi="Calibri" w:cs="Calibri"/>
                <w:color w:val="000000"/>
                <w:sz w:val="14"/>
                <w:szCs w:val="16"/>
                <w:lang w:val="en-US"/>
              </w:rPr>
            </w:pPr>
          </w:p>
        </w:tc>
      </w:tr>
      <w:tr w:rsidR="00025CF6" w14:paraId="4CD7CF7B"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61FAE4B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24C9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B51F9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CA714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B69A44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0ED07465"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2.00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E0DF213"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280CA343"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1.32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7E00B9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3929A049"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CF6D0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3B2895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34B04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F88A21" w14:textId="77777777" w:rsidR="00025CF6" w:rsidRDefault="00025CF6" w:rsidP="00025CF6">
            <w:pPr>
              <w:spacing w:after="0"/>
              <w:rPr>
                <w:rFonts w:ascii="Calibri" w:eastAsia="Times New Roman" w:hAnsi="Calibri" w:cs="Calibri"/>
                <w:color w:val="000000"/>
                <w:sz w:val="14"/>
                <w:szCs w:val="16"/>
                <w:lang w:val="en-US"/>
              </w:rPr>
            </w:pPr>
          </w:p>
        </w:tc>
      </w:tr>
      <w:tr w:rsidR="00025CF6" w14:paraId="3EB7B509"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0E3F841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BA469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6339E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5590C5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43AF92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65758364"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5.16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83E89F0"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23EAAA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3.02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924D8A6"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1598434E"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D5AC9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EF0F5E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D15DCC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AC2C97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DB846B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17D4B20" w14:textId="77777777" w:rsidR="00025CF6" w:rsidRDefault="00025CF6" w:rsidP="00025CF6">
            <w:pPr>
              <w:spacing w:after="0"/>
              <w:rPr>
                <w:rFonts w:ascii="Calibri" w:eastAsia="Times New Roman" w:hAnsi="Calibri" w:cs="Calibri"/>
                <w:color w:val="000000"/>
                <w:sz w:val="14"/>
                <w:szCs w:val="16"/>
                <w:lang w:val="en-US"/>
              </w:rPr>
            </w:pPr>
          </w:p>
        </w:tc>
      </w:tr>
      <w:tr w:rsidR="00025CF6" w14:paraId="7B9F4A33"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8A8ECC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8FFFF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65C25C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2275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6D045A7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B107D6C"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2.19</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22A87692"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3D98CD1"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BFBF63B"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4C221A23"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518F5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F532F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BB1A55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921ED6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59E46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F4A65F" w14:textId="77777777" w:rsidR="00025CF6" w:rsidRDefault="00025CF6" w:rsidP="00025CF6">
            <w:pPr>
              <w:spacing w:after="0"/>
              <w:rPr>
                <w:rFonts w:ascii="Calibri" w:eastAsia="Times New Roman" w:hAnsi="Calibri" w:cs="Calibri"/>
                <w:color w:val="000000"/>
                <w:sz w:val="14"/>
                <w:szCs w:val="16"/>
                <w:lang w:val="en-US"/>
              </w:rPr>
            </w:pPr>
          </w:p>
        </w:tc>
      </w:tr>
      <w:tr w:rsidR="00025CF6" w14:paraId="665AF4FA"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28EE6F8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E386DC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5D80A7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16404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CAD0E2E"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5605D67F"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2.23</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902B388"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37AE49BD"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1.55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44FAFA1"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70117067"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812131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73DE09"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019AFF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480BFD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A4C99E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B859D4" w14:textId="77777777" w:rsidR="00025CF6" w:rsidRDefault="00025CF6" w:rsidP="00025CF6">
            <w:pPr>
              <w:spacing w:after="0"/>
              <w:rPr>
                <w:rFonts w:ascii="Calibri" w:eastAsia="Times New Roman" w:hAnsi="Calibri" w:cs="Calibri"/>
                <w:color w:val="000000"/>
                <w:sz w:val="14"/>
                <w:szCs w:val="16"/>
                <w:lang w:val="en-US"/>
              </w:rPr>
            </w:pPr>
          </w:p>
        </w:tc>
      </w:tr>
      <w:tr w:rsidR="00025CF6" w14:paraId="2E673105" w14:textId="77777777" w:rsidTr="00025CF6">
        <w:trPr>
          <w:trHeight w:val="288"/>
        </w:trPr>
        <w:tc>
          <w:tcPr>
            <w:tcW w:w="553" w:type="dxa"/>
            <w:tcBorders>
              <w:top w:val="single" w:sz="4" w:space="0" w:color="auto"/>
              <w:left w:val="single" w:sz="4" w:space="0" w:color="auto"/>
              <w:bottom w:val="single" w:sz="4" w:space="0" w:color="auto"/>
              <w:right w:val="single" w:sz="4" w:space="0" w:color="auto"/>
            </w:tcBorders>
            <w:shd w:val="clear" w:color="000000" w:fill="F2F2F2"/>
            <w:vAlign w:val="bottom"/>
          </w:tcPr>
          <w:p w14:paraId="4A75084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CBE73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770C9E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FF200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027C765A" w14:textId="77777777" w:rsidR="00025CF6" w:rsidRPr="001545E6" w:rsidRDefault="00025CF6" w:rsidP="00025CF6">
            <w:pPr>
              <w:spacing w:after="0"/>
              <w:rPr>
                <w:rFonts w:ascii="Calibri" w:eastAsia="等线" w:hAnsi="Calibri" w:cs="Calibri"/>
                <w:color w:val="000000"/>
                <w:sz w:val="16"/>
                <w:szCs w:val="16"/>
              </w:rPr>
            </w:pPr>
          </w:p>
        </w:tc>
        <w:tc>
          <w:tcPr>
            <w:tcW w:w="531" w:type="dxa"/>
            <w:tcBorders>
              <w:top w:val="single" w:sz="4" w:space="0" w:color="auto"/>
              <w:left w:val="nil"/>
              <w:bottom w:val="single" w:sz="4" w:space="0" w:color="auto"/>
              <w:right w:val="single" w:sz="4" w:space="0" w:color="auto"/>
            </w:tcBorders>
            <w:shd w:val="clear" w:color="000000" w:fill="F2F2F2"/>
            <w:vAlign w:val="center"/>
          </w:tcPr>
          <w:p w14:paraId="7BD50AF2"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2.26</w:t>
            </w:r>
          </w:p>
        </w:tc>
        <w:tc>
          <w:tcPr>
            <w:tcW w:w="652" w:type="dxa"/>
            <w:tcBorders>
              <w:top w:val="single" w:sz="4" w:space="0" w:color="auto"/>
              <w:left w:val="nil"/>
              <w:bottom w:val="single" w:sz="4" w:space="0" w:color="auto"/>
              <w:right w:val="single" w:sz="4" w:space="0" w:color="auto"/>
            </w:tcBorders>
            <w:shd w:val="clear" w:color="000000" w:fill="F2F2F2"/>
            <w:vAlign w:val="center"/>
          </w:tcPr>
          <w:p w14:paraId="3711E538" w14:textId="77777777" w:rsidR="00025CF6" w:rsidRPr="001545E6" w:rsidRDefault="00025CF6" w:rsidP="00025CF6">
            <w:pPr>
              <w:spacing w:after="0"/>
              <w:rPr>
                <w:rFonts w:ascii="Calibri" w:eastAsia="等线" w:hAnsi="Calibri" w:cs="Calibri"/>
                <w:color w:val="000000"/>
                <w:sz w:val="16"/>
                <w:szCs w:val="16"/>
              </w:rPr>
            </w:pPr>
          </w:p>
        </w:tc>
        <w:tc>
          <w:tcPr>
            <w:tcW w:w="521" w:type="dxa"/>
            <w:tcBorders>
              <w:top w:val="single" w:sz="4" w:space="0" w:color="auto"/>
              <w:left w:val="nil"/>
              <w:bottom w:val="single" w:sz="4" w:space="0" w:color="auto"/>
              <w:right w:val="single" w:sz="4" w:space="0" w:color="auto"/>
            </w:tcBorders>
            <w:shd w:val="clear" w:color="000000" w:fill="F2F2F2"/>
            <w:vAlign w:val="center"/>
          </w:tcPr>
          <w:p w14:paraId="44937720" w14:textId="77777777" w:rsidR="00025CF6" w:rsidRPr="001545E6" w:rsidRDefault="00025CF6" w:rsidP="00025CF6">
            <w:pPr>
              <w:spacing w:after="0"/>
              <w:rPr>
                <w:rFonts w:ascii="Calibri" w:eastAsia="等线" w:hAnsi="Calibri" w:cs="Calibri"/>
                <w:color w:val="000000"/>
                <w:sz w:val="16"/>
                <w:szCs w:val="16"/>
              </w:rPr>
            </w:pPr>
            <w:r w:rsidRPr="001545E6">
              <w:rPr>
                <w:rFonts w:ascii="Calibri" w:eastAsia="等线" w:hAnsi="Calibri" w:cs="Calibri"/>
                <w:color w:val="000000"/>
                <w:sz w:val="16"/>
                <w:szCs w:val="16"/>
              </w:rPr>
              <w:t>1.49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84DE209" w14:textId="77777777" w:rsidR="00025CF6" w:rsidRPr="00F47CC6" w:rsidRDefault="00025CF6" w:rsidP="00025CF6">
            <w:pPr>
              <w:spacing w:after="0"/>
              <w:rPr>
                <w:rFonts w:ascii="Calibri" w:eastAsia="Times New Roman" w:hAnsi="Calibri" w:cs="Calibri"/>
                <w:color w:val="000000"/>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tcPr>
          <w:p w14:paraId="0EE56431" w14:textId="77777777" w:rsidR="00025CF6" w:rsidRPr="00F47CC6"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141550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2672A30"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ACA1B9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691A43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C55671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617F8D" w14:textId="77777777" w:rsidR="00025CF6" w:rsidRDefault="00025CF6" w:rsidP="00025CF6">
            <w:pPr>
              <w:spacing w:after="0"/>
              <w:rPr>
                <w:rFonts w:ascii="Calibri" w:eastAsia="Times New Roman" w:hAnsi="Calibri" w:cs="Calibri"/>
                <w:color w:val="000000"/>
                <w:sz w:val="14"/>
                <w:szCs w:val="16"/>
                <w:lang w:val="en-US"/>
              </w:rPr>
            </w:pPr>
          </w:p>
        </w:tc>
      </w:tr>
    </w:tbl>
    <w:p w14:paraId="47D05CC4" w14:textId="77777777" w:rsidR="00025CF6" w:rsidRDefault="00025CF6" w:rsidP="00025CF6"/>
    <w:p w14:paraId="1F839DC7" w14:textId="77777777" w:rsidR="00025CF6" w:rsidRDefault="00025CF6" w:rsidP="00025CF6">
      <w:pPr>
        <w:pStyle w:val="RAN4H2"/>
        <w:numPr>
          <w:ilvl w:val="0"/>
          <w:numId w:val="0"/>
        </w:numPr>
      </w:pPr>
      <w:r>
        <w:t xml:space="preserve">Table </w:t>
      </w:r>
      <w:r>
        <w:rPr>
          <w:lang w:eastAsia="zh-CN"/>
        </w:rPr>
        <w:t>6</w:t>
      </w:r>
      <w:r>
        <w:t>:</w:t>
      </w:r>
      <w:r w:rsidRPr="00B21EC6">
        <w:rPr>
          <w:rFonts w:hint="eastAsia"/>
          <w:lang w:eastAsia="zh-CN"/>
        </w:rPr>
        <w:t>OOK</w:t>
      </w:r>
      <w:r w:rsidRPr="00B21EC6">
        <w:rPr>
          <w:lang w:eastAsia="zh-CN"/>
        </w:rPr>
        <w:t>,</w:t>
      </w:r>
      <w:r w:rsidRPr="00B21EC6">
        <w:rPr>
          <w:rFonts w:hint="eastAsia"/>
          <w:lang w:eastAsia="zh-CN"/>
        </w:rPr>
        <w:t>RSR</w:t>
      </w:r>
      <w:r>
        <w:rPr>
          <w:lang w:eastAsia="zh-CN"/>
        </w:rPr>
        <w:t>P</w:t>
      </w:r>
      <w:r w:rsidRPr="00B21EC6">
        <w:rPr>
          <w:lang w:eastAsia="zh-CN"/>
        </w:rPr>
        <w:t>,</w:t>
      </w:r>
      <w:r>
        <w:rPr>
          <w:lang w:eastAsia="zh-CN"/>
        </w:rPr>
        <w:t xml:space="preserve"> </w:t>
      </w:r>
      <w:r>
        <w:rPr>
          <w:rFonts w:hint="eastAsia"/>
          <w:lang w:eastAsia="zh-CN"/>
        </w:rPr>
        <w:t>ideal</w:t>
      </w:r>
      <w:r>
        <w:rPr>
          <w:lang w:eastAsia="zh-CN"/>
        </w:rP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(1-branch)</w:t>
      </w:r>
    </w:p>
    <w:tbl>
      <w:tblPr>
        <w:tblW w:w="8635" w:type="dxa"/>
        <w:tblInd w:w="-5" w:type="dxa"/>
        <w:tblLook w:val="04A0" w:firstRow="1" w:lastRow="0" w:firstColumn="1" w:lastColumn="0" w:noHBand="0" w:noVBand="1"/>
      </w:tblPr>
      <w:tblGrid>
        <w:gridCol w:w="552"/>
        <w:gridCol w:w="1598"/>
        <w:gridCol w:w="602"/>
        <w:gridCol w:w="500"/>
        <w:gridCol w:w="598"/>
        <w:gridCol w:w="500"/>
        <w:gridCol w:w="598"/>
        <w:gridCol w:w="500"/>
        <w:gridCol w:w="732"/>
        <w:gridCol w:w="674"/>
        <w:gridCol w:w="937"/>
        <w:gridCol w:w="844"/>
      </w:tblGrid>
      <w:tr w:rsidR="00FD78B7" w14:paraId="3BFD2FD8" w14:textId="77777777" w:rsidTr="00CE5BD0">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7489537"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691221D"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18D6A926"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RSRP Measurement Accuracy [dB] vs Number of Samples X</w:t>
            </w:r>
          </w:p>
        </w:tc>
        <w:tc>
          <w:tcPr>
            <w:tcW w:w="732" w:type="dxa"/>
            <w:vMerge w:val="restart"/>
            <w:tcBorders>
              <w:top w:val="single" w:sz="4" w:space="0" w:color="auto"/>
              <w:left w:val="single" w:sz="4" w:space="0" w:color="auto"/>
              <w:right w:val="single" w:sz="4" w:space="0" w:color="auto"/>
            </w:tcBorders>
            <w:shd w:val="clear" w:color="000000" w:fill="DDEBF7"/>
            <w:vAlign w:val="bottom"/>
          </w:tcPr>
          <w:p w14:paraId="7E23DEE2"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12A7A44"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5A1476A"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73D76A3"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FD78B7" w14:paraId="1BE58564" w14:textId="77777777" w:rsidTr="00FD78B7">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7B214922" w14:textId="77777777" w:rsidR="00FD78B7" w:rsidRDefault="00FD78B7"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46FF8B1F" w14:textId="77777777" w:rsidR="00FD78B7" w:rsidRDefault="00FD78B7" w:rsidP="00025CF6">
            <w:pPr>
              <w:spacing w:after="0"/>
              <w:rPr>
                <w:rFonts w:ascii="Calibri" w:eastAsia="Times New Roman" w:hAnsi="Calibri" w:cs="Calibri"/>
                <w:b/>
                <w:bCs/>
                <w:color w:val="000000"/>
                <w:sz w:val="14"/>
                <w:szCs w:val="16"/>
                <w:lang w:val="en-US"/>
              </w:rPr>
            </w:pPr>
          </w:p>
        </w:tc>
        <w:tc>
          <w:tcPr>
            <w:tcW w:w="1102" w:type="dxa"/>
            <w:gridSpan w:val="2"/>
            <w:tcBorders>
              <w:top w:val="single" w:sz="4" w:space="0" w:color="auto"/>
              <w:left w:val="nil"/>
              <w:bottom w:val="single" w:sz="4" w:space="0" w:color="auto"/>
              <w:right w:val="single" w:sz="4" w:space="0" w:color="auto"/>
            </w:tcBorders>
            <w:shd w:val="clear" w:color="000000" w:fill="FCE4D6"/>
            <w:vAlign w:val="bottom"/>
          </w:tcPr>
          <w:p w14:paraId="54890225"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98" w:type="dxa"/>
            <w:gridSpan w:val="2"/>
            <w:tcBorders>
              <w:top w:val="single" w:sz="4" w:space="0" w:color="auto"/>
              <w:left w:val="nil"/>
              <w:bottom w:val="single" w:sz="4" w:space="0" w:color="auto"/>
              <w:right w:val="single" w:sz="4" w:space="0" w:color="auto"/>
            </w:tcBorders>
            <w:shd w:val="clear" w:color="000000" w:fill="FCE4D6"/>
            <w:vAlign w:val="bottom"/>
          </w:tcPr>
          <w:p w14:paraId="27243623"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98" w:type="dxa"/>
            <w:gridSpan w:val="2"/>
            <w:tcBorders>
              <w:top w:val="single" w:sz="4" w:space="0" w:color="auto"/>
              <w:left w:val="nil"/>
              <w:bottom w:val="single" w:sz="4" w:space="0" w:color="auto"/>
              <w:right w:val="single" w:sz="4" w:space="0" w:color="auto"/>
            </w:tcBorders>
            <w:shd w:val="clear" w:color="000000" w:fill="FCE4D6"/>
            <w:vAlign w:val="bottom"/>
          </w:tcPr>
          <w:p w14:paraId="333D9763" w14:textId="77777777" w:rsidR="00FD78B7" w:rsidRPr="00ED06E4" w:rsidRDefault="00FD78B7"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left w:val="single" w:sz="4" w:space="0" w:color="auto"/>
              <w:right w:val="single" w:sz="4" w:space="0" w:color="auto"/>
            </w:tcBorders>
            <w:vAlign w:val="center"/>
          </w:tcPr>
          <w:p w14:paraId="5CE56D0E" w14:textId="77777777" w:rsidR="00FD78B7" w:rsidRDefault="00FD78B7"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895A5D9" w14:textId="77777777" w:rsidR="00FD78B7" w:rsidRDefault="00FD78B7"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50086806" w14:textId="77777777" w:rsidR="00FD78B7" w:rsidRDefault="00FD78B7"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D8B811F" w14:textId="77777777" w:rsidR="00FD78B7" w:rsidRDefault="00FD78B7" w:rsidP="00025CF6">
            <w:pPr>
              <w:spacing w:after="0"/>
              <w:rPr>
                <w:rFonts w:ascii="Calibri" w:eastAsia="Times New Roman" w:hAnsi="Calibri" w:cs="Calibri"/>
                <w:b/>
                <w:bCs/>
                <w:color w:val="000000"/>
                <w:sz w:val="14"/>
                <w:szCs w:val="16"/>
                <w:lang w:val="en-US"/>
              </w:rPr>
            </w:pPr>
          </w:p>
        </w:tc>
      </w:tr>
      <w:tr w:rsidR="00FD78B7" w14:paraId="5213DF4E" w14:textId="77777777" w:rsidTr="00FD78B7">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4F3AFC02" w14:textId="77777777" w:rsidR="00FD78B7" w:rsidRDefault="00FD78B7"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24E2B8C9" w14:textId="77777777" w:rsidR="00FD78B7" w:rsidRDefault="00FD78B7" w:rsidP="00025CF6">
            <w:pPr>
              <w:spacing w:after="0"/>
              <w:rPr>
                <w:rFonts w:ascii="Calibri" w:eastAsia="Times New Roman" w:hAnsi="Calibri" w:cs="Calibri"/>
                <w:b/>
                <w:bCs/>
                <w:color w:val="000000"/>
                <w:sz w:val="14"/>
                <w:szCs w:val="16"/>
                <w:lang w:val="en-US"/>
              </w:rPr>
            </w:pPr>
          </w:p>
        </w:tc>
        <w:tc>
          <w:tcPr>
            <w:tcW w:w="602" w:type="dxa"/>
            <w:tcBorders>
              <w:top w:val="nil"/>
              <w:left w:val="nil"/>
              <w:bottom w:val="single" w:sz="4" w:space="0" w:color="auto"/>
              <w:right w:val="single" w:sz="4" w:space="0" w:color="auto"/>
            </w:tcBorders>
            <w:shd w:val="clear" w:color="000000" w:fill="FCE4D6"/>
            <w:vAlign w:val="bottom"/>
          </w:tcPr>
          <w:p w14:paraId="28D7CB9E"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0" w:type="dxa"/>
            <w:tcBorders>
              <w:top w:val="nil"/>
              <w:left w:val="nil"/>
              <w:bottom w:val="single" w:sz="4" w:space="0" w:color="auto"/>
              <w:right w:val="single" w:sz="4" w:space="0" w:color="auto"/>
            </w:tcBorders>
            <w:shd w:val="clear" w:color="000000" w:fill="FCE4D6"/>
            <w:vAlign w:val="bottom"/>
          </w:tcPr>
          <w:p w14:paraId="79AB22A5"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98" w:type="dxa"/>
            <w:tcBorders>
              <w:top w:val="nil"/>
              <w:left w:val="nil"/>
              <w:bottom w:val="single" w:sz="4" w:space="0" w:color="auto"/>
              <w:right w:val="single" w:sz="4" w:space="0" w:color="auto"/>
            </w:tcBorders>
            <w:shd w:val="clear" w:color="000000" w:fill="FCE4D6"/>
            <w:vAlign w:val="bottom"/>
          </w:tcPr>
          <w:p w14:paraId="355D0143"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0" w:type="dxa"/>
            <w:tcBorders>
              <w:top w:val="nil"/>
              <w:left w:val="nil"/>
              <w:bottom w:val="single" w:sz="4" w:space="0" w:color="auto"/>
              <w:right w:val="single" w:sz="4" w:space="0" w:color="auto"/>
            </w:tcBorders>
            <w:shd w:val="clear" w:color="000000" w:fill="FCE4D6"/>
            <w:vAlign w:val="bottom"/>
          </w:tcPr>
          <w:p w14:paraId="4C0641C7"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98" w:type="dxa"/>
            <w:tcBorders>
              <w:top w:val="nil"/>
              <w:left w:val="nil"/>
              <w:bottom w:val="single" w:sz="4" w:space="0" w:color="auto"/>
              <w:right w:val="single" w:sz="4" w:space="0" w:color="auto"/>
            </w:tcBorders>
            <w:shd w:val="clear" w:color="000000" w:fill="FCE4D6"/>
            <w:vAlign w:val="bottom"/>
          </w:tcPr>
          <w:p w14:paraId="2716525A"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500" w:type="dxa"/>
            <w:tcBorders>
              <w:top w:val="nil"/>
              <w:left w:val="nil"/>
              <w:bottom w:val="single" w:sz="4" w:space="0" w:color="auto"/>
              <w:right w:val="single" w:sz="4" w:space="0" w:color="auto"/>
            </w:tcBorders>
            <w:shd w:val="clear" w:color="000000" w:fill="FCE4D6"/>
            <w:vAlign w:val="bottom"/>
          </w:tcPr>
          <w:p w14:paraId="1E61FF1E" w14:textId="77777777" w:rsidR="00FD78B7" w:rsidRDefault="00FD78B7"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left w:val="single" w:sz="4" w:space="0" w:color="auto"/>
              <w:bottom w:val="single" w:sz="4" w:space="0" w:color="000000"/>
              <w:right w:val="single" w:sz="4" w:space="0" w:color="auto"/>
            </w:tcBorders>
            <w:vAlign w:val="center"/>
          </w:tcPr>
          <w:p w14:paraId="3084F31F" w14:textId="77777777" w:rsidR="00FD78B7" w:rsidRDefault="00FD78B7"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776FC234" w14:textId="77777777" w:rsidR="00FD78B7" w:rsidRDefault="00FD78B7"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157A2BD8" w14:textId="77777777" w:rsidR="00FD78B7" w:rsidRDefault="00FD78B7"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0AF0C720" w14:textId="77777777" w:rsidR="00FD78B7" w:rsidRDefault="00FD78B7" w:rsidP="00025CF6">
            <w:pPr>
              <w:spacing w:after="0"/>
              <w:rPr>
                <w:rFonts w:ascii="Calibri" w:eastAsia="Times New Roman" w:hAnsi="Calibri" w:cs="Calibri"/>
                <w:b/>
                <w:bCs/>
                <w:color w:val="000000"/>
                <w:sz w:val="14"/>
                <w:szCs w:val="16"/>
                <w:lang w:val="en-US"/>
              </w:rPr>
            </w:pPr>
          </w:p>
        </w:tc>
      </w:tr>
      <w:tr w:rsidR="00025CF6" w14:paraId="3DCA85E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6A9484"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D07C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73F277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CDAD95A"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2D11D99" w14:textId="77777777" w:rsidR="00025CF6" w:rsidRPr="007D70C7" w:rsidRDefault="00025CF6" w:rsidP="00025CF6">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B695080" w14:textId="77777777" w:rsidR="00025CF6" w:rsidRPr="007D70C7" w:rsidRDefault="00025CF6" w:rsidP="00025CF6">
            <w:pPr>
              <w:spacing w:after="0"/>
              <w:rPr>
                <w:rFonts w:ascii="Calibri" w:eastAsiaTheme="minorEastAsia" w:hAnsi="Calibri" w:cs="Calibri"/>
                <w:sz w:val="16"/>
                <w:szCs w:val="16"/>
                <w:lang w:val="en-US"/>
              </w:rPr>
            </w:pPr>
            <w:r w:rsidRPr="007D70C7">
              <w:rPr>
                <w:rFonts w:ascii="Calibri" w:eastAsia="等线" w:hAnsi="Calibri" w:cs="Calibri"/>
                <w:color w:val="000000"/>
                <w:sz w:val="16"/>
                <w:szCs w:val="16"/>
              </w:rPr>
              <w:t>2.06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241F0C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6BED79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32607DE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ACB423D"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2B8FBE6"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DA462F3"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674C731"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0A5E26"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6587A4A5"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7F2424"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9A484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6D3A56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7D69E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654F565" w14:textId="77777777" w:rsidR="00025CF6" w:rsidRPr="007D70C7" w:rsidRDefault="00025CF6" w:rsidP="00025CF6">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4571728" w14:textId="77777777" w:rsidR="00025CF6" w:rsidRPr="007D70C7" w:rsidRDefault="00025CF6" w:rsidP="00025CF6">
            <w:pPr>
              <w:spacing w:after="0"/>
              <w:rPr>
                <w:rFonts w:ascii="Calibri" w:eastAsiaTheme="minorEastAsia" w:hAnsi="Calibri" w:cs="Calibri"/>
                <w:sz w:val="16"/>
                <w:szCs w:val="16"/>
                <w:lang w:val="en-US"/>
              </w:rPr>
            </w:pPr>
            <w:r w:rsidRPr="007D70C7">
              <w:rPr>
                <w:rFonts w:ascii="Calibri" w:eastAsia="等线" w:hAnsi="Calibri" w:cs="Calibri"/>
                <w:color w:val="000000"/>
                <w:sz w:val="16"/>
                <w:szCs w:val="16"/>
              </w:rPr>
              <w:t>1.47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C203B4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B90477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6912DDD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D6AA07"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D45853E"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F1565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2F41D1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0D266A" w14:textId="77777777" w:rsidR="00025CF6" w:rsidRDefault="00025CF6" w:rsidP="00025CF6">
            <w:pPr>
              <w:spacing w:after="0"/>
              <w:rPr>
                <w:rFonts w:ascii="Calibri" w:eastAsia="Times New Roman" w:hAnsi="Calibri" w:cs="Calibri"/>
                <w:color w:val="000000"/>
                <w:sz w:val="14"/>
                <w:szCs w:val="16"/>
                <w:lang w:val="en-US"/>
              </w:rPr>
            </w:pPr>
          </w:p>
        </w:tc>
      </w:tr>
      <w:tr w:rsidR="00025CF6" w14:paraId="7D52CB15"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FC43CC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5BD11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B72424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65FB4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865D04C" w14:textId="77777777" w:rsidR="00025CF6" w:rsidRPr="007D70C7" w:rsidRDefault="00025CF6" w:rsidP="00025CF6">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4F4D70A" w14:textId="77777777" w:rsidR="00025CF6" w:rsidRPr="007D70C7" w:rsidRDefault="00025CF6" w:rsidP="00025CF6">
            <w:pPr>
              <w:spacing w:after="0"/>
              <w:rPr>
                <w:rFonts w:ascii="Calibri" w:eastAsiaTheme="minorEastAsia" w:hAnsi="Calibri" w:cs="Calibri"/>
                <w:sz w:val="16"/>
                <w:szCs w:val="16"/>
                <w:lang w:val="en-US"/>
              </w:rPr>
            </w:pPr>
            <w:r w:rsidRPr="007D70C7">
              <w:rPr>
                <w:rFonts w:ascii="Calibri" w:eastAsia="等线" w:hAnsi="Calibri" w:cs="Calibri"/>
                <w:color w:val="000000"/>
                <w:sz w:val="16"/>
                <w:szCs w:val="16"/>
              </w:rPr>
              <w:t>0.95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FEA75E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0B9B52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1F6830C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B24FDD0"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52A107E"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9C79C6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9C7BAB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53BBA7" w14:textId="77777777" w:rsidR="00025CF6" w:rsidRDefault="00025CF6" w:rsidP="00025CF6">
            <w:pPr>
              <w:spacing w:after="0"/>
              <w:rPr>
                <w:rFonts w:ascii="Calibri" w:eastAsia="Times New Roman" w:hAnsi="Calibri" w:cs="Calibri"/>
                <w:color w:val="000000"/>
                <w:sz w:val="14"/>
                <w:szCs w:val="16"/>
                <w:lang w:val="en-US"/>
              </w:rPr>
            </w:pPr>
          </w:p>
        </w:tc>
      </w:tr>
      <w:tr w:rsidR="00025CF6" w14:paraId="4B2CF96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C45E78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D00C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87B3D1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E4ACD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1C6D6F9" w14:textId="77777777" w:rsidR="00025CF6" w:rsidRPr="007D70C7" w:rsidRDefault="00025CF6" w:rsidP="00025CF6">
            <w:pPr>
              <w:spacing w:after="0"/>
              <w:rPr>
                <w:rFonts w:ascii="Calibri" w:eastAsiaTheme="minorEastAsia" w:hAnsi="Calibri" w:cs="Calibri"/>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431CA66" w14:textId="77777777" w:rsidR="00025CF6" w:rsidRPr="007D70C7" w:rsidRDefault="00025CF6" w:rsidP="00025CF6">
            <w:pPr>
              <w:spacing w:after="0"/>
              <w:rPr>
                <w:rFonts w:ascii="Calibri" w:eastAsiaTheme="minorEastAsia" w:hAnsi="Calibri" w:cs="Calibri"/>
                <w:sz w:val="16"/>
                <w:szCs w:val="16"/>
                <w:lang w:val="en-US"/>
              </w:rPr>
            </w:pPr>
            <w:r w:rsidRPr="007D70C7">
              <w:rPr>
                <w:rFonts w:ascii="Calibri" w:eastAsia="等线" w:hAnsi="Calibri" w:cs="Calibri"/>
                <w:color w:val="000000"/>
                <w:sz w:val="16"/>
                <w:szCs w:val="16"/>
              </w:rPr>
              <w:t>1.43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52E90E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679192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EC79C7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ACAD8F4"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F1B9F1"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7740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EB67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4F5222E" w14:textId="77777777" w:rsidR="00025CF6" w:rsidRDefault="00025CF6" w:rsidP="00025CF6">
            <w:pPr>
              <w:spacing w:after="0"/>
              <w:rPr>
                <w:rFonts w:ascii="Calibri" w:eastAsia="Times New Roman" w:hAnsi="Calibri" w:cs="Calibri"/>
                <w:color w:val="000000"/>
                <w:sz w:val="14"/>
                <w:szCs w:val="16"/>
                <w:lang w:val="en-US"/>
              </w:rPr>
            </w:pPr>
          </w:p>
        </w:tc>
      </w:tr>
      <w:tr w:rsidR="00025CF6" w14:paraId="167F822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767E0B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23DA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5718A0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C81B4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ACC827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2B5BDE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1.89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14373C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3BD74D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3638CE0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45900E"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B43F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50554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98865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E662A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06AA66E"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5CD488B4"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B11B3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6DD4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57B27B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0AF459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F0DE3E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2EC451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D247EF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C26C4B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56562A5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2A29DAD"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87C2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A3A9B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56C577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865360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D62EF7" w14:textId="77777777" w:rsidR="00025CF6" w:rsidRDefault="00025CF6" w:rsidP="00025CF6">
            <w:pPr>
              <w:spacing w:after="0"/>
              <w:rPr>
                <w:rFonts w:ascii="Calibri" w:eastAsia="Times New Roman" w:hAnsi="Calibri" w:cs="Calibri"/>
                <w:color w:val="000000"/>
                <w:sz w:val="14"/>
                <w:szCs w:val="16"/>
                <w:lang w:val="en-US"/>
              </w:rPr>
            </w:pPr>
          </w:p>
        </w:tc>
      </w:tr>
      <w:tr w:rsidR="00025CF6" w14:paraId="4DFBDA96"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08D4C7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7BB3A5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4BAC00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B668A6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7D7E5B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0953B1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0.96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809648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B629A8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70D0420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081FDD5"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5F38E7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BACA2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F058B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787C8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334C1D" w14:textId="77777777" w:rsidR="00025CF6" w:rsidRDefault="00025CF6" w:rsidP="00025CF6">
            <w:pPr>
              <w:spacing w:after="0"/>
              <w:rPr>
                <w:rFonts w:ascii="Calibri" w:eastAsia="Times New Roman" w:hAnsi="Calibri" w:cs="Calibri"/>
                <w:color w:val="000000"/>
                <w:sz w:val="14"/>
                <w:szCs w:val="16"/>
                <w:lang w:val="en-US"/>
              </w:rPr>
            </w:pPr>
          </w:p>
        </w:tc>
      </w:tr>
      <w:tr w:rsidR="00025CF6" w14:paraId="31412B8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1FD957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85BE2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80A54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F598C3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9651DA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72E88C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F42D5B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20EDFE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1FB12AE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AC8261A"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6A9E2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441BE1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926719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2E083A6"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275051" w14:textId="77777777" w:rsidR="00025CF6" w:rsidRDefault="00025CF6" w:rsidP="00025CF6">
            <w:pPr>
              <w:spacing w:after="0"/>
              <w:rPr>
                <w:rFonts w:ascii="Calibri" w:eastAsia="Times New Roman" w:hAnsi="Calibri" w:cs="Calibri"/>
                <w:color w:val="000000"/>
                <w:sz w:val="14"/>
                <w:szCs w:val="16"/>
                <w:lang w:val="en-US"/>
              </w:rPr>
            </w:pPr>
          </w:p>
        </w:tc>
      </w:tr>
      <w:tr w:rsidR="00025CF6" w14:paraId="1ED339B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30072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8E471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24A2FD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1A604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5ECC33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70AB22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2.08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0618EC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9B072B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212DB65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1B8011D"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B0F9E8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140CD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E186D0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A1BBB5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4EE3CC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29FD35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87BEAC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EBA2D9" w14:textId="77777777" w:rsidR="00025CF6" w:rsidRDefault="00025CF6" w:rsidP="00025CF6">
            <w:pPr>
              <w:spacing w:after="0"/>
              <w:rPr>
                <w:rFonts w:ascii="Calibri" w:eastAsia="Times New Roman" w:hAnsi="Calibri" w:cs="Calibri"/>
                <w:color w:val="000000"/>
                <w:sz w:val="14"/>
                <w:szCs w:val="16"/>
                <w:lang w:val="en-US"/>
              </w:rPr>
            </w:pPr>
          </w:p>
        </w:tc>
      </w:tr>
      <w:tr w:rsidR="00025CF6" w14:paraId="2FAD679C"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5A2E5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B0D26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88419C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DE8E4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B0564E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8FDD33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1.18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C9C5C7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59319C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57504F5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EFFAB78"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61FAA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6D9AD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7D8C00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4B9A7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C71C3D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372C53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35043B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62CF08" w14:textId="77777777" w:rsidR="00025CF6" w:rsidRDefault="00025CF6" w:rsidP="00025CF6">
            <w:pPr>
              <w:spacing w:after="0"/>
              <w:rPr>
                <w:rFonts w:ascii="Calibri" w:eastAsia="Times New Roman" w:hAnsi="Calibri" w:cs="Calibri"/>
                <w:color w:val="000000"/>
                <w:sz w:val="14"/>
                <w:szCs w:val="16"/>
                <w:lang w:val="en-US"/>
              </w:rPr>
            </w:pPr>
          </w:p>
        </w:tc>
      </w:tr>
      <w:tr w:rsidR="00025CF6" w14:paraId="192163F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A6C8F5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C38A8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5A6C81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57132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9861E6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94A06F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0.58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7FA745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E4D3CF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4298F8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973EACF"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03ECF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A619B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336646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8B720E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4763B6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6D2989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834CA7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475F57" w14:textId="77777777" w:rsidR="00025CF6" w:rsidRDefault="00025CF6" w:rsidP="00025CF6">
            <w:pPr>
              <w:spacing w:after="0"/>
              <w:rPr>
                <w:rFonts w:ascii="Calibri" w:eastAsia="Times New Roman" w:hAnsi="Calibri" w:cs="Calibri"/>
                <w:color w:val="000000"/>
                <w:sz w:val="14"/>
                <w:szCs w:val="16"/>
                <w:lang w:val="en-US"/>
              </w:rPr>
            </w:pPr>
          </w:p>
        </w:tc>
      </w:tr>
      <w:tr w:rsidR="00025CF6" w14:paraId="1E0BD3DA"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05195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AA7F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6FCF5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1550C9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6D0E4A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6DFE45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0.97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648582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06B2CA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4A9DFED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A46E3C3"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C9C7F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ACB1B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CF89DC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8C92FA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37318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572EF0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5492FE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C029AF"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45C5597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CB0B4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7CFF7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46102B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B2372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7FB3CC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581F3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1.85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BB2A1A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EEF61C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3085C86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7672152"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A75F5D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A653C0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8BBD8B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975C2F7" w14:textId="77777777" w:rsidR="00025CF6" w:rsidRDefault="00025CF6" w:rsidP="00025CF6">
            <w:pPr>
              <w:spacing w:after="0"/>
              <w:rPr>
                <w:rFonts w:ascii="Calibri" w:eastAsia="Times New Roman" w:hAnsi="Calibri" w:cs="Calibri"/>
                <w:color w:val="000000"/>
                <w:sz w:val="14"/>
                <w:szCs w:val="16"/>
                <w:lang w:val="en-US"/>
              </w:rPr>
            </w:pPr>
          </w:p>
        </w:tc>
      </w:tr>
      <w:tr w:rsidR="00025CF6" w14:paraId="593D333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F052A7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43B6FC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73BD68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DA1931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A95C7D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F1FF95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8AE4D7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1DE783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5EB5BED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D677CDF"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2E62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C812E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E8A45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F4D931" w14:textId="77777777" w:rsidR="00025CF6" w:rsidRDefault="00025CF6" w:rsidP="00025CF6">
            <w:pPr>
              <w:spacing w:after="0"/>
              <w:rPr>
                <w:rFonts w:ascii="Calibri" w:eastAsia="Times New Roman" w:hAnsi="Calibri" w:cs="Calibri"/>
                <w:color w:val="000000"/>
                <w:sz w:val="14"/>
                <w:szCs w:val="16"/>
                <w:lang w:val="en-US"/>
              </w:rPr>
            </w:pPr>
          </w:p>
        </w:tc>
      </w:tr>
      <w:tr w:rsidR="00025CF6" w14:paraId="3787ECDC"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BE2E67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AFB45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1A5B93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BFE78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622BAE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D69100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0.97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2999E4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A5A2F0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50CA4D6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C091613"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3A0E2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E0CA5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3CA3F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6F6BAE9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16ECD2" w14:textId="77777777" w:rsidR="00025CF6" w:rsidRDefault="00025CF6" w:rsidP="00025CF6">
            <w:pPr>
              <w:spacing w:after="0"/>
              <w:rPr>
                <w:rFonts w:ascii="Calibri" w:eastAsia="Times New Roman" w:hAnsi="Calibri" w:cs="Calibri"/>
                <w:color w:val="000000"/>
                <w:sz w:val="14"/>
                <w:szCs w:val="16"/>
                <w:lang w:val="en-US"/>
              </w:rPr>
            </w:pPr>
          </w:p>
        </w:tc>
      </w:tr>
      <w:tr w:rsidR="00025CF6" w14:paraId="7B79F9C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96931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F955A5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FB7304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C476A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909A4F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20B451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56672A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64833D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6AF9EFD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173B792"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F561E3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5D173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F40421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3410EC" w14:textId="77777777" w:rsidR="00025CF6" w:rsidRDefault="00025CF6" w:rsidP="00025CF6">
            <w:pPr>
              <w:spacing w:after="0"/>
              <w:rPr>
                <w:rFonts w:ascii="Calibri" w:eastAsia="Times New Roman" w:hAnsi="Calibri" w:cs="Calibri"/>
                <w:color w:val="000000"/>
                <w:sz w:val="14"/>
                <w:szCs w:val="16"/>
                <w:lang w:val="en-US"/>
              </w:rPr>
            </w:pPr>
          </w:p>
        </w:tc>
      </w:tr>
      <w:tr w:rsidR="00025CF6" w14:paraId="48C025C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707BE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34CEA9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8CF53E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4D2AA9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0E775B7" w14:textId="77777777" w:rsidR="00025CF6" w:rsidRPr="007D70C7" w:rsidRDefault="00025CF6" w:rsidP="00025CF6">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A9BC7EC"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2.32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551656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EACE56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79E8B1D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EFAC198"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E1CB3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53F007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D00864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82C377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358E31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0CC3CC" w14:textId="77777777" w:rsidR="00025CF6" w:rsidRDefault="00025CF6" w:rsidP="00025CF6">
            <w:pPr>
              <w:spacing w:after="0"/>
              <w:rPr>
                <w:rFonts w:ascii="Calibri" w:eastAsia="Times New Roman" w:hAnsi="Calibri" w:cs="Calibri"/>
                <w:color w:val="000000"/>
                <w:sz w:val="14"/>
                <w:szCs w:val="16"/>
                <w:lang w:val="en-US"/>
              </w:rPr>
            </w:pPr>
          </w:p>
        </w:tc>
      </w:tr>
      <w:tr w:rsidR="00025CF6" w14:paraId="5633075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77084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849D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58F837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B3798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194AB95E" w14:textId="77777777" w:rsidR="00025CF6" w:rsidRPr="007D70C7" w:rsidRDefault="00025CF6" w:rsidP="00025CF6">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2B605F7"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1.07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C0FC51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40A21C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13BEE8A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DF0E15C"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0235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8D8C5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F127A5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2ED222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E43AF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B259FC" w14:textId="77777777" w:rsidR="00025CF6" w:rsidRDefault="00025CF6" w:rsidP="00025CF6">
            <w:pPr>
              <w:spacing w:after="0"/>
              <w:rPr>
                <w:rFonts w:ascii="Calibri" w:eastAsia="Times New Roman" w:hAnsi="Calibri" w:cs="Calibri"/>
                <w:color w:val="000000"/>
                <w:sz w:val="14"/>
                <w:szCs w:val="16"/>
                <w:lang w:val="en-US"/>
              </w:rPr>
            </w:pPr>
          </w:p>
        </w:tc>
      </w:tr>
      <w:tr w:rsidR="00025CF6" w14:paraId="2EF4AAE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AE6D7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ABA4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7E072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8FA5C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9D7E79D" w14:textId="77777777" w:rsidR="00025CF6" w:rsidRPr="007D70C7" w:rsidRDefault="00025CF6" w:rsidP="00025CF6">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ADD3279"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0.49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2E62DE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7B46D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B58823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D892E7B"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C91A1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7FAFCC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2BF89F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91DEE9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566FA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06CD09" w14:textId="77777777" w:rsidR="00025CF6" w:rsidRDefault="00025CF6" w:rsidP="00025CF6">
            <w:pPr>
              <w:spacing w:after="0"/>
              <w:rPr>
                <w:rFonts w:ascii="Calibri" w:eastAsia="Times New Roman" w:hAnsi="Calibri" w:cs="Calibri"/>
                <w:color w:val="000000"/>
                <w:sz w:val="14"/>
                <w:szCs w:val="16"/>
                <w:lang w:val="en-US"/>
              </w:rPr>
            </w:pPr>
          </w:p>
        </w:tc>
      </w:tr>
      <w:tr w:rsidR="00025CF6" w14:paraId="33AD49A2"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4D81E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7DBC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DB974F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EC97F8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32E1651" w14:textId="77777777" w:rsidR="00025CF6" w:rsidRPr="007D70C7" w:rsidRDefault="00025CF6" w:rsidP="00025CF6">
            <w:pPr>
              <w:spacing w:after="0"/>
              <w:rPr>
                <w:rFonts w:ascii="Calibri" w:eastAsia="Times New Roman" w:hAnsi="Calibri" w:cs="Calibri"/>
                <w:color w:val="FF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A1AE4B7"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0.83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4C4F84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769F2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58C56F3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478F95"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5C065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A6D29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8E4B06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850687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FC459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9DD2D1" w14:textId="77777777" w:rsidR="00025CF6" w:rsidRDefault="00025CF6" w:rsidP="00025CF6">
            <w:pPr>
              <w:spacing w:after="0"/>
              <w:rPr>
                <w:rFonts w:ascii="Calibri" w:eastAsia="Times New Roman" w:hAnsi="Calibri" w:cs="Calibri"/>
                <w:color w:val="000000"/>
                <w:sz w:val="14"/>
                <w:szCs w:val="16"/>
                <w:lang w:val="en-US"/>
              </w:rPr>
            </w:pPr>
          </w:p>
        </w:tc>
      </w:tr>
      <w:tr w:rsidR="00025CF6" w14:paraId="71BF9084"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9EE9E0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32162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68921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C3CB7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360DB6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5CF174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1.88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4BDC6F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F87552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35DA044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7E29BEB"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8439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A9DAC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E21BC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65153D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909A304" w14:textId="77777777" w:rsidR="00025CF6" w:rsidRDefault="00025CF6" w:rsidP="00025CF6">
            <w:pPr>
              <w:spacing w:after="0"/>
              <w:rPr>
                <w:rFonts w:ascii="Calibri" w:eastAsia="Times New Roman" w:hAnsi="Calibri" w:cs="Calibri"/>
                <w:color w:val="000000"/>
                <w:sz w:val="14"/>
                <w:szCs w:val="16"/>
                <w:lang w:val="en-US"/>
              </w:rPr>
            </w:pPr>
          </w:p>
        </w:tc>
      </w:tr>
      <w:tr w:rsidR="00025CF6" w14:paraId="23EBA2EF"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D17FD6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61568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D41210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9DEFE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740A28C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4CAE6F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70B134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EF06A0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2821894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9D5698"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0FD6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99E36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0B4F38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8F056F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452D67" w14:textId="77777777" w:rsidR="00025CF6" w:rsidRDefault="00025CF6" w:rsidP="00025CF6">
            <w:pPr>
              <w:spacing w:after="0"/>
              <w:rPr>
                <w:rFonts w:ascii="Calibri" w:eastAsia="Times New Roman" w:hAnsi="Calibri" w:cs="Calibri"/>
                <w:color w:val="000000"/>
                <w:sz w:val="14"/>
                <w:szCs w:val="16"/>
                <w:lang w:val="en-US"/>
              </w:rPr>
            </w:pPr>
          </w:p>
        </w:tc>
      </w:tr>
      <w:tr w:rsidR="00025CF6" w14:paraId="25F366D0"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D66E7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A5965B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29FC8B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6E3E6E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01DFE4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9B04214"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0.97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9E3EF2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859941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3F93EF2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4B9EF7"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51E28B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0DF80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FF04FA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12C74D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8C144B" w14:textId="77777777" w:rsidR="00025CF6" w:rsidRDefault="00025CF6" w:rsidP="00025CF6">
            <w:pPr>
              <w:spacing w:after="0"/>
              <w:rPr>
                <w:rFonts w:ascii="Calibri" w:eastAsia="Times New Roman" w:hAnsi="Calibri" w:cs="Calibri"/>
                <w:color w:val="000000"/>
                <w:sz w:val="14"/>
                <w:szCs w:val="16"/>
                <w:lang w:val="en-US"/>
              </w:rPr>
            </w:pPr>
          </w:p>
        </w:tc>
      </w:tr>
      <w:tr w:rsidR="00025CF6" w14:paraId="4360CBC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5BC087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9D7AF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9836FB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61570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7B53C2E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769670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1A206C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FE9EF1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C85D1B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4CB6407"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C90E6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13A3F3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296F00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382087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E8C9C9C" w14:textId="77777777" w:rsidR="00025CF6" w:rsidRDefault="00025CF6" w:rsidP="00025CF6">
            <w:pPr>
              <w:spacing w:after="0"/>
              <w:rPr>
                <w:rFonts w:ascii="Calibri" w:eastAsia="Times New Roman" w:hAnsi="Calibri" w:cs="Calibri"/>
                <w:color w:val="000000"/>
                <w:sz w:val="14"/>
                <w:szCs w:val="16"/>
                <w:lang w:val="en-US"/>
              </w:rPr>
            </w:pPr>
          </w:p>
        </w:tc>
      </w:tr>
      <w:tr w:rsidR="00025CF6" w14:paraId="043F843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75CF6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A395C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3B53BC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C2DDE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0C842A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DB303E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2.14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7A95D9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778CF1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10AC64C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0A37A44"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A9657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9CFB5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56376C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3D063E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C960DF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3A3275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528B6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FBB444" w14:textId="77777777" w:rsidR="00025CF6" w:rsidRDefault="00025CF6" w:rsidP="00025CF6">
            <w:pPr>
              <w:spacing w:after="0"/>
              <w:rPr>
                <w:rFonts w:ascii="Calibri" w:eastAsia="Times New Roman" w:hAnsi="Calibri" w:cs="Calibri"/>
                <w:color w:val="000000"/>
                <w:sz w:val="14"/>
                <w:szCs w:val="16"/>
                <w:lang w:val="en-US"/>
              </w:rPr>
            </w:pPr>
          </w:p>
        </w:tc>
      </w:tr>
      <w:tr w:rsidR="00025CF6" w14:paraId="2BFDBFA8"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BF56C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71816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37E86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80A9CD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A2EE7A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479B07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1.50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B735A9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66FD6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114ABF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1150DA0"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FB87B2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589BB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959600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4C5525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0F3D79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5A2F12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70B61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AA58C22" w14:textId="77777777" w:rsidR="00025CF6" w:rsidRDefault="00025CF6" w:rsidP="00025CF6">
            <w:pPr>
              <w:spacing w:after="0"/>
              <w:rPr>
                <w:rFonts w:ascii="Calibri" w:eastAsia="Times New Roman" w:hAnsi="Calibri" w:cs="Calibri"/>
                <w:color w:val="000000"/>
                <w:sz w:val="14"/>
                <w:szCs w:val="16"/>
                <w:lang w:val="en-US"/>
              </w:rPr>
            </w:pPr>
          </w:p>
        </w:tc>
      </w:tr>
      <w:tr w:rsidR="00025CF6" w14:paraId="59D5CD5A"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AE589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B885F8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9C6C33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93C264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394E04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16C30D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0.85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E9ACBB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387533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298FAC3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7CD6D35"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EE32D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543C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6A8517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24B6C1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7FCC3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BC908A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A5CF5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3DB858" w14:textId="77777777" w:rsidR="00025CF6" w:rsidRDefault="00025CF6" w:rsidP="00025CF6">
            <w:pPr>
              <w:spacing w:after="0"/>
              <w:rPr>
                <w:rFonts w:ascii="Calibri" w:eastAsia="Times New Roman" w:hAnsi="Calibri" w:cs="Calibri"/>
                <w:color w:val="000000"/>
                <w:sz w:val="14"/>
                <w:szCs w:val="16"/>
                <w:lang w:val="en-US"/>
              </w:rPr>
            </w:pPr>
          </w:p>
        </w:tc>
      </w:tr>
      <w:tr w:rsidR="00025CF6" w14:paraId="16A0190E"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A33D72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1D2BF4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CFFD54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A645F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ED6AC5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9E1B1C"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1.34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882E01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FDC4AF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7134D9C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942886"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E3662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FD3FA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231A02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4D9281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9E30DB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691CA6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20F59C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1F38773" w14:textId="77777777" w:rsidR="00025CF6" w:rsidRDefault="00025CF6" w:rsidP="00025CF6">
            <w:pPr>
              <w:spacing w:after="0"/>
              <w:rPr>
                <w:rFonts w:ascii="Calibri" w:eastAsia="Times New Roman" w:hAnsi="Calibri" w:cs="Calibri"/>
                <w:color w:val="000000"/>
                <w:sz w:val="14"/>
                <w:szCs w:val="16"/>
                <w:lang w:val="en-US"/>
              </w:rPr>
            </w:pPr>
          </w:p>
        </w:tc>
      </w:tr>
      <w:tr w:rsidR="00025CF6" w14:paraId="1E17291A"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EDE32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F2F80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C58A6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FFDB7A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137C100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97F045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1.89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8D6D28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4584D9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6AA5F9B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C6ABDF8"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606CC0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DCE08F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43B2FE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A92C59" w14:textId="77777777" w:rsidR="00025CF6" w:rsidRDefault="00025CF6" w:rsidP="00025CF6">
            <w:pPr>
              <w:spacing w:after="0"/>
              <w:rPr>
                <w:rFonts w:ascii="Calibri" w:eastAsia="Times New Roman" w:hAnsi="Calibri" w:cs="Calibri"/>
                <w:color w:val="000000"/>
                <w:sz w:val="14"/>
                <w:szCs w:val="16"/>
                <w:lang w:val="en-US"/>
              </w:rPr>
            </w:pPr>
          </w:p>
        </w:tc>
      </w:tr>
      <w:tr w:rsidR="00025CF6" w14:paraId="7C50DC2C"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9908AF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92FC1E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82EA02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C2947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6C772B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8911F4"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18282F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6E67EC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439AF56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AC57172"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9DF40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A6E98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75918E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1E7A92" w14:textId="77777777" w:rsidR="00025CF6" w:rsidRDefault="00025CF6" w:rsidP="00025CF6">
            <w:pPr>
              <w:spacing w:after="0"/>
              <w:rPr>
                <w:rFonts w:ascii="Calibri" w:eastAsia="Times New Roman" w:hAnsi="Calibri" w:cs="Calibri"/>
                <w:color w:val="000000"/>
                <w:sz w:val="14"/>
                <w:szCs w:val="16"/>
                <w:lang w:val="en-US"/>
              </w:rPr>
            </w:pPr>
          </w:p>
        </w:tc>
      </w:tr>
      <w:tr w:rsidR="00025CF6" w14:paraId="04FE3962"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51B797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0FE99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F81A03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AEB83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8223C1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46935D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0.96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3429AD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D3B3D5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44AD099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D560800"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87DC4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BE9A2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CFD5DB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F02442D" w14:textId="77777777" w:rsidR="00025CF6" w:rsidRDefault="00025CF6" w:rsidP="00025CF6">
            <w:pPr>
              <w:spacing w:after="0"/>
              <w:rPr>
                <w:rFonts w:ascii="Calibri" w:eastAsia="Times New Roman" w:hAnsi="Calibri" w:cs="Calibri"/>
                <w:color w:val="000000"/>
                <w:sz w:val="14"/>
                <w:szCs w:val="16"/>
                <w:lang w:val="en-US"/>
              </w:rPr>
            </w:pPr>
          </w:p>
        </w:tc>
      </w:tr>
      <w:tr w:rsidR="00025CF6" w14:paraId="4D51ED5A"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7EC1F9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83FC0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A6795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2E4A84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91823E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E27122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BF0B1A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BDBDF6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D176CB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6B31FBE"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D5A5C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F44758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5E11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C73BE7" w14:textId="77777777" w:rsidR="00025CF6" w:rsidRDefault="00025CF6" w:rsidP="00025CF6">
            <w:pPr>
              <w:spacing w:after="0"/>
              <w:rPr>
                <w:rFonts w:ascii="Calibri" w:eastAsia="Times New Roman" w:hAnsi="Calibri" w:cs="Calibri"/>
                <w:color w:val="000000"/>
                <w:sz w:val="14"/>
                <w:szCs w:val="16"/>
                <w:lang w:val="en-US"/>
              </w:rPr>
            </w:pPr>
          </w:p>
        </w:tc>
      </w:tr>
      <w:tr w:rsidR="00025CF6" w14:paraId="38C88ED0"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0B66C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F725B9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12FDF3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493C98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14A80E6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E3C3EC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2.41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8416A8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0A192A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11837B3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C1BAEF2"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13674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C6F230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E9FC1D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1DD6B7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66FA9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4BF450C" w14:textId="77777777" w:rsidR="00025CF6" w:rsidRDefault="00025CF6" w:rsidP="00025CF6">
            <w:pPr>
              <w:spacing w:after="0"/>
              <w:rPr>
                <w:rFonts w:ascii="Calibri" w:eastAsia="Times New Roman" w:hAnsi="Calibri" w:cs="Calibri"/>
                <w:color w:val="000000"/>
                <w:sz w:val="14"/>
                <w:szCs w:val="16"/>
                <w:lang w:val="en-US"/>
              </w:rPr>
            </w:pPr>
          </w:p>
        </w:tc>
      </w:tr>
      <w:tr w:rsidR="00025CF6" w14:paraId="121F197A"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1B96E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7917D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294CA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21FBF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FCB60C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84D473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1.49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7B0F31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A6BE1A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67BD758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A52810D"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A2DB4B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67B17B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B49A0B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2A7997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2B8714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DEB051" w14:textId="77777777" w:rsidR="00025CF6" w:rsidRDefault="00025CF6" w:rsidP="00025CF6">
            <w:pPr>
              <w:spacing w:after="0"/>
              <w:rPr>
                <w:rFonts w:ascii="Calibri" w:eastAsia="Times New Roman" w:hAnsi="Calibri" w:cs="Calibri"/>
                <w:color w:val="000000"/>
                <w:sz w:val="14"/>
                <w:szCs w:val="16"/>
                <w:lang w:val="en-US"/>
              </w:rPr>
            </w:pPr>
          </w:p>
        </w:tc>
      </w:tr>
      <w:tr w:rsidR="00025CF6" w14:paraId="129D82A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21261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BE8F0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182D1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BEE92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104060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2688B4C"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0.74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FB4980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E39584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08FD7A6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F4CD777"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1F2F6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0EA59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97711E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F7C04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6988EC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AA5577" w14:textId="77777777" w:rsidR="00025CF6" w:rsidRDefault="00025CF6" w:rsidP="00025CF6">
            <w:pPr>
              <w:spacing w:after="0"/>
              <w:rPr>
                <w:rFonts w:ascii="Calibri" w:eastAsia="Times New Roman" w:hAnsi="Calibri" w:cs="Calibri"/>
                <w:color w:val="000000"/>
                <w:sz w:val="14"/>
                <w:szCs w:val="16"/>
                <w:lang w:val="en-US"/>
              </w:rPr>
            </w:pPr>
          </w:p>
        </w:tc>
      </w:tr>
      <w:tr w:rsidR="00025CF6" w14:paraId="143611A5"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FAA4B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19EA9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44907A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0B7945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DC2DC6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78ED6A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1.27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DCDA01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483102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98" w:type="dxa"/>
            <w:tcBorders>
              <w:top w:val="single" w:sz="4" w:space="0" w:color="auto"/>
              <w:left w:val="nil"/>
              <w:bottom w:val="single" w:sz="4" w:space="0" w:color="auto"/>
              <w:right w:val="single" w:sz="4" w:space="0" w:color="auto"/>
            </w:tcBorders>
            <w:shd w:val="clear" w:color="000000" w:fill="F2F2F2"/>
            <w:vAlign w:val="center"/>
          </w:tcPr>
          <w:p w14:paraId="7310AAA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16F7865" w14:textId="77777777" w:rsidR="00025CF6" w:rsidRPr="007D70C7" w:rsidRDefault="00025CF6" w:rsidP="00025CF6">
            <w:pPr>
              <w:spacing w:after="0"/>
              <w:rPr>
                <w:rFonts w:ascii="Calibri" w:eastAsia="Times New Roman" w:hAnsi="Calibri" w:cs="Calibri"/>
                <w:color w:val="000000"/>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C6AAF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E188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E35501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E4DCBB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8DB5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6C5CEE" w14:textId="77777777" w:rsidR="00025CF6" w:rsidRDefault="00025CF6" w:rsidP="00025CF6">
            <w:pPr>
              <w:spacing w:after="0"/>
              <w:rPr>
                <w:rFonts w:ascii="Calibri" w:eastAsia="Times New Roman" w:hAnsi="Calibri" w:cs="Calibri"/>
                <w:color w:val="000000"/>
                <w:sz w:val="14"/>
                <w:szCs w:val="16"/>
                <w:lang w:val="en-US"/>
              </w:rPr>
            </w:pPr>
          </w:p>
        </w:tc>
      </w:tr>
      <w:tr w:rsidR="00025CF6" w14:paraId="4DE3C0C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94FB21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7023A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6157F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C8978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76924E7"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7B9811E"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5.41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29B3584"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760C5B8"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3.51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68E099A"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212FFB0"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2.75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DE7B2E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CC6B8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9797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94C204"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6CA1AB78"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567B4B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68D88B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EC25D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18E7CB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2547903"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DB348D2"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5.11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1FD8D3D"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72014D5"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3.51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4CC07A5"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24E1DBC"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2.76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9D772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942957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6BB2A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0B220D1" w14:textId="77777777" w:rsidR="00025CF6" w:rsidRDefault="00025CF6" w:rsidP="00025CF6">
            <w:pPr>
              <w:spacing w:after="0"/>
              <w:rPr>
                <w:rFonts w:ascii="Calibri" w:eastAsia="Times New Roman" w:hAnsi="Calibri" w:cs="Calibri"/>
                <w:color w:val="000000"/>
                <w:sz w:val="14"/>
                <w:szCs w:val="16"/>
                <w:lang w:val="en-US"/>
              </w:rPr>
            </w:pPr>
          </w:p>
        </w:tc>
      </w:tr>
      <w:tr w:rsidR="00025CF6" w14:paraId="16B01EA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13C079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6FCF6F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19B2EE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963579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3233510"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8B7630F"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4.95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E5FEB6C"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0D7782F"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3.46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52A76C4"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91B3948"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2.75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47177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004CB9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30453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FE6D34" w14:textId="77777777" w:rsidR="00025CF6" w:rsidRDefault="00025CF6" w:rsidP="00025CF6">
            <w:pPr>
              <w:spacing w:after="0"/>
              <w:rPr>
                <w:rFonts w:ascii="Calibri" w:eastAsia="Times New Roman" w:hAnsi="Calibri" w:cs="Calibri"/>
                <w:color w:val="000000"/>
                <w:sz w:val="14"/>
                <w:szCs w:val="16"/>
                <w:lang w:val="en-US"/>
              </w:rPr>
            </w:pPr>
          </w:p>
        </w:tc>
      </w:tr>
      <w:tr w:rsidR="00025CF6" w14:paraId="3AEE17C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D94164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5276B1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443844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358EF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ABACCBC"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B4D1FE4"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4.98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8CD2E44"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274C8A3"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3.50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541D833" w14:textId="77777777" w:rsidR="00025CF6" w:rsidRPr="007D70C7" w:rsidRDefault="00025CF6" w:rsidP="00025CF6">
            <w:pPr>
              <w:spacing w:after="0"/>
              <w:rPr>
                <w:rFonts w:ascii="Calibri" w:eastAsiaTheme="minorEastAsia"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A100534" w14:textId="77777777" w:rsidR="00025CF6" w:rsidRPr="007D70C7" w:rsidRDefault="00025CF6" w:rsidP="00025CF6">
            <w:pPr>
              <w:spacing w:after="0"/>
              <w:rPr>
                <w:rFonts w:ascii="Calibri" w:eastAsiaTheme="minorEastAsia" w:hAnsi="Calibri" w:cs="Calibri"/>
                <w:color w:val="000000"/>
                <w:sz w:val="16"/>
                <w:szCs w:val="16"/>
                <w:lang w:val="en-US"/>
              </w:rPr>
            </w:pPr>
            <w:r w:rsidRPr="007D70C7">
              <w:rPr>
                <w:rFonts w:ascii="Calibri" w:eastAsia="等线" w:hAnsi="Calibri" w:cs="Calibri"/>
                <w:color w:val="000000"/>
                <w:sz w:val="16"/>
                <w:szCs w:val="16"/>
              </w:rPr>
              <w:t>2.75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3A483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94AC15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3E7800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32704BF" w14:textId="77777777" w:rsidR="00025CF6" w:rsidRDefault="00025CF6" w:rsidP="00025CF6">
            <w:pPr>
              <w:spacing w:after="0"/>
              <w:rPr>
                <w:rFonts w:ascii="Calibri" w:eastAsia="Times New Roman" w:hAnsi="Calibri" w:cs="Calibri"/>
                <w:color w:val="000000"/>
                <w:sz w:val="14"/>
                <w:szCs w:val="16"/>
                <w:lang w:val="en-US"/>
              </w:rPr>
            </w:pPr>
          </w:p>
        </w:tc>
      </w:tr>
      <w:tr w:rsidR="00025CF6" w14:paraId="0D99578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1352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F4B73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C8E8A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36F7AD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6C875E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60ED8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885F5A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62D6FF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3.74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82E2DD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EA0ED9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C78FF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8EA2BC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A9F3F1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A4483E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86709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27244578"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EC06CC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19DCB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63645A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1C0A3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DBFB57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EA0A05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3351AC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7511C0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DAD53A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D6EBAA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BFA9C9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856082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782811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49F95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92D3A5A" w14:textId="77777777" w:rsidR="00025CF6" w:rsidRDefault="00025CF6" w:rsidP="00025CF6">
            <w:pPr>
              <w:spacing w:after="0"/>
              <w:rPr>
                <w:rFonts w:ascii="Calibri" w:eastAsia="Times New Roman" w:hAnsi="Calibri" w:cs="Calibri"/>
                <w:color w:val="000000"/>
                <w:sz w:val="14"/>
                <w:szCs w:val="16"/>
                <w:lang w:val="en-US"/>
              </w:rPr>
            </w:pPr>
          </w:p>
        </w:tc>
      </w:tr>
      <w:tr w:rsidR="00025CF6" w14:paraId="3C3BCB0C"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589DDF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15309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8F6AF6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B30CD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201079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C8E455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4.86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906E7A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8F10134"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0C7E91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0457F2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2.79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52BE1A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F7D498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47B2CF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478E6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3F30B1" w14:textId="77777777" w:rsidR="00025CF6" w:rsidRDefault="00025CF6" w:rsidP="00025CF6">
            <w:pPr>
              <w:spacing w:after="0"/>
              <w:rPr>
                <w:rFonts w:ascii="Calibri" w:eastAsia="Times New Roman" w:hAnsi="Calibri" w:cs="Calibri"/>
                <w:color w:val="000000"/>
                <w:sz w:val="14"/>
                <w:szCs w:val="16"/>
                <w:lang w:val="en-US"/>
              </w:rPr>
            </w:pPr>
          </w:p>
        </w:tc>
      </w:tr>
      <w:tr w:rsidR="00025CF6" w14:paraId="57DEEECB"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CE94F8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D9D6C9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B5B1E8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AE830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EE450B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7F89142"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5.09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5E96DA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720E0B0"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3586FD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2C6816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45E925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B2142F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11CC8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3E01AA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6A662F" w14:textId="77777777" w:rsidR="00025CF6" w:rsidRDefault="00025CF6" w:rsidP="00025CF6">
            <w:pPr>
              <w:spacing w:after="0"/>
              <w:rPr>
                <w:rFonts w:ascii="Calibri" w:eastAsia="Times New Roman" w:hAnsi="Calibri" w:cs="Calibri"/>
                <w:color w:val="000000"/>
                <w:sz w:val="14"/>
                <w:szCs w:val="16"/>
                <w:lang w:val="en-US"/>
              </w:rPr>
            </w:pPr>
          </w:p>
        </w:tc>
      </w:tr>
      <w:tr w:rsidR="00025CF6" w14:paraId="4AA3E0A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7BB3C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AD489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4C78F0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C6807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83A4FC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013989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6.54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AD229D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B9B9AB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4.50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B8AF2C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C90EB7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3.37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EA674D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DE68C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966652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84327E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35E1B7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C4F67B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D4A8A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B62B32" w14:textId="77777777" w:rsidR="00025CF6" w:rsidRDefault="00025CF6" w:rsidP="00025CF6">
            <w:pPr>
              <w:spacing w:after="0"/>
              <w:rPr>
                <w:rFonts w:ascii="Calibri" w:eastAsia="Times New Roman" w:hAnsi="Calibri" w:cs="Calibri"/>
                <w:color w:val="000000"/>
                <w:sz w:val="14"/>
                <w:szCs w:val="16"/>
                <w:lang w:val="en-US"/>
              </w:rPr>
            </w:pPr>
          </w:p>
        </w:tc>
      </w:tr>
      <w:tr w:rsidR="00025CF6" w14:paraId="582A01DF"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BEF199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B4F63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F577A3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9F7A9B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D363A8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4711D1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5.39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27614C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709230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3.75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492084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15571B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5F8BAC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222EFD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158BD4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461943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80233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4D43DB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D50608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9527F0" w14:textId="77777777" w:rsidR="00025CF6" w:rsidRDefault="00025CF6" w:rsidP="00025CF6">
            <w:pPr>
              <w:spacing w:after="0"/>
              <w:rPr>
                <w:rFonts w:ascii="Calibri" w:eastAsia="Times New Roman" w:hAnsi="Calibri" w:cs="Calibri"/>
                <w:color w:val="000000"/>
                <w:sz w:val="14"/>
                <w:szCs w:val="16"/>
                <w:lang w:val="en-US"/>
              </w:rPr>
            </w:pPr>
          </w:p>
        </w:tc>
      </w:tr>
      <w:tr w:rsidR="00025CF6" w14:paraId="002B933A"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96A02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389DCD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AEA0F8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63803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7439CE4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8AAC0D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5.22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9B51CD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421814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468B0B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F4F6FD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82300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7A04E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A1A721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397152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61423C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AC9D1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21396D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48E3FA0" w14:textId="77777777" w:rsidR="00025CF6" w:rsidRDefault="00025CF6" w:rsidP="00025CF6">
            <w:pPr>
              <w:spacing w:after="0"/>
              <w:rPr>
                <w:rFonts w:ascii="Calibri" w:eastAsia="Times New Roman" w:hAnsi="Calibri" w:cs="Calibri"/>
                <w:color w:val="000000"/>
                <w:sz w:val="14"/>
                <w:szCs w:val="16"/>
                <w:lang w:val="en-US"/>
              </w:rPr>
            </w:pPr>
          </w:p>
        </w:tc>
      </w:tr>
      <w:tr w:rsidR="00025CF6" w14:paraId="5A6C03CE"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BBD11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5141F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A5C641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578AB8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1587C5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AA5B39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5.35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1E8BB3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86249B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3.70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DB23E6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A1004B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3.12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92263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8D0F33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31003D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86F134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842BCD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354851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4C8281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A808F2" w14:textId="77777777" w:rsidR="00025CF6" w:rsidRDefault="00025CF6" w:rsidP="00025CF6">
            <w:pPr>
              <w:spacing w:after="0"/>
              <w:rPr>
                <w:rFonts w:ascii="Calibri" w:eastAsia="Times New Roman" w:hAnsi="Calibri" w:cs="Calibri"/>
                <w:color w:val="000000"/>
                <w:sz w:val="14"/>
                <w:szCs w:val="16"/>
                <w:lang w:val="en-US"/>
              </w:rPr>
            </w:pPr>
          </w:p>
        </w:tc>
      </w:tr>
      <w:tr w:rsidR="00025CF6" w14:paraId="1B8F5CEF"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CDAD22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BCCD4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31AFB2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D22A89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5AB82F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FCB7E1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5.21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CB2169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718B89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A6DE1E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4812AF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5A5F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80267E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F594DC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08C58B" w14:textId="77777777" w:rsidR="00025CF6" w:rsidRDefault="00025CF6" w:rsidP="00025CF6">
            <w:pPr>
              <w:spacing w:after="0"/>
              <w:rPr>
                <w:rFonts w:ascii="Calibri" w:eastAsia="Times New Roman" w:hAnsi="Calibri" w:cs="Calibri"/>
                <w:color w:val="000000"/>
                <w:sz w:val="14"/>
                <w:szCs w:val="16"/>
                <w:lang w:val="en-US"/>
              </w:rPr>
            </w:pPr>
          </w:p>
        </w:tc>
      </w:tr>
      <w:tr w:rsidR="00025CF6" w14:paraId="23F1789E"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5ED04F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0E4E7F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8A33C2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9478D1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8FBAA6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9C51A7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9953A6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EE1580"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4BB9D0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C84D57C"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FEE7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3F5211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04771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592BC9" w14:textId="77777777" w:rsidR="00025CF6" w:rsidRDefault="00025CF6" w:rsidP="00025CF6">
            <w:pPr>
              <w:spacing w:after="0"/>
              <w:rPr>
                <w:rFonts w:ascii="Calibri" w:eastAsia="Times New Roman" w:hAnsi="Calibri" w:cs="Calibri"/>
                <w:color w:val="000000"/>
                <w:sz w:val="14"/>
                <w:szCs w:val="16"/>
                <w:lang w:val="en-US"/>
              </w:rPr>
            </w:pPr>
          </w:p>
        </w:tc>
      </w:tr>
      <w:tr w:rsidR="00025CF6" w14:paraId="59CEBCF7"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ACFA8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413B83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38E6E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2C137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7F297F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0BD98C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4.88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49A07C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428DA8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E5404D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84BAFB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AA0A4B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FDC0B5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AB38E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0EB205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E9373CF" w14:textId="77777777" w:rsidR="00025CF6" w:rsidRDefault="00025CF6" w:rsidP="00025CF6">
            <w:pPr>
              <w:spacing w:after="0"/>
              <w:rPr>
                <w:rFonts w:ascii="Calibri" w:eastAsia="Times New Roman" w:hAnsi="Calibri" w:cs="Calibri"/>
                <w:color w:val="000000"/>
                <w:sz w:val="14"/>
                <w:szCs w:val="16"/>
                <w:lang w:val="en-US"/>
              </w:rPr>
            </w:pPr>
          </w:p>
        </w:tc>
      </w:tr>
      <w:tr w:rsidR="00025CF6" w14:paraId="7693F35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3437B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4ADF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C6427E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5C31A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0E9678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5355EB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B7E6C1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C0491C2"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3.70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658813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C60F3B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E7389A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75A0E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8AA2C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6CF8DD" w14:textId="77777777" w:rsidR="00025CF6" w:rsidRDefault="00025CF6" w:rsidP="00025CF6">
            <w:pPr>
              <w:spacing w:after="0"/>
              <w:rPr>
                <w:rFonts w:ascii="Calibri" w:eastAsia="Times New Roman" w:hAnsi="Calibri" w:cs="Calibri"/>
                <w:color w:val="000000"/>
                <w:sz w:val="14"/>
                <w:szCs w:val="16"/>
                <w:lang w:val="en-US"/>
              </w:rPr>
            </w:pPr>
          </w:p>
        </w:tc>
      </w:tr>
      <w:tr w:rsidR="00025CF6" w14:paraId="32864F50"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4EB9EF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E3E002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B97FE1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FC1F1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34066B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8B0E29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8.53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4F12F3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AE317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5.47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CABA6A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026008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CEF386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53767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CF4DC7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8BBB42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3FA0E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01E3A1" w14:textId="77777777" w:rsidR="00025CF6" w:rsidRDefault="00025CF6" w:rsidP="00025CF6">
            <w:pPr>
              <w:spacing w:after="0"/>
              <w:rPr>
                <w:rFonts w:ascii="Calibri" w:eastAsia="Times New Roman" w:hAnsi="Calibri" w:cs="Calibri"/>
                <w:color w:val="000000"/>
                <w:sz w:val="14"/>
                <w:szCs w:val="16"/>
                <w:lang w:val="en-US"/>
              </w:rPr>
            </w:pPr>
          </w:p>
        </w:tc>
      </w:tr>
      <w:tr w:rsidR="00025CF6" w14:paraId="590315F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59D6FE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DAC17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A3CD6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F1AEC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4C9E83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0DF935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5.63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C23BA3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1AB620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3.89</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6DCEAE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42D896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3.07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1FBFB5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AE6462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F1DD7D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6EE9AF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ABAD3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59B860" w14:textId="77777777" w:rsidR="00025CF6" w:rsidRDefault="00025CF6" w:rsidP="00025CF6">
            <w:pPr>
              <w:spacing w:after="0"/>
              <w:rPr>
                <w:rFonts w:ascii="Calibri" w:eastAsia="Times New Roman" w:hAnsi="Calibri" w:cs="Calibri"/>
                <w:color w:val="000000"/>
                <w:sz w:val="14"/>
                <w:szCs w:val="16"/>
                <w:lang w:val="en-US"/>
              </w:rPr>
            </w:pPr>
          </w:p>
        </w:tc>
      </w:tr>
      <w:tr w:rsidR="00025CF6" w14:paraId="476B13A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66F5FF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C0F3B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A51EE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43C266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298F7D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16880B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5.40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11FD51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D3F761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6A1AE1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3A16814"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3.10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227D1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24B8A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BCE04A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995C79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2170A5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8F418DF" w14:textId="77777777" w:rsidR="00025CF6" w:rsidRDefault="00025CF6" w:rsidP="00025CF6">
            <w:pPr>
              <w:spacing w:after="0"/>
              <w:rPr>
                <w:rFonts w:ascii="Calibri" w:eastAsia="Times New Roman" w:hAnsi="Calibri" w:cs="Calibri"/>
                <w:color w:val="000000"/>
                <w:sz w:val="14"/>
                <w:szCs w:val="16"/>
                <w:lang w:val="en-US"/>
              </w:rPr>
            </w:pPr>
          </w:p>
        </w:tc>
      </w:tr>
      <w:tr w:rsidR="00025CF6" w14:paraId="50A33C2B"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1DCE1A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1C8A4A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962238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4FA42C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1FE1418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F9BEBC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5.43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BB1F8C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5A2CEC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1E471C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3ECC670"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D85A1E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AA13EC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6F2886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1669F2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F51BB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E355FA6" w14:textId="77777777" w:rsidR="00025CF6" w:rsidRDefault="00025CF6" w:rsidP="00025CF6">
            <w:pPr>
              <w:spacing w:after="0"/>
              <w:rPr>
                <w:rFonts w:ascii="Calibri" w:eastAsia="Times New Roman" w:hAnsi="Calibri" w:cs="Calibri"/>
                <w:color w:val="000000"/>
                <w:sz w:val="14"/>
                <w:szCs w:val="16"/>
                <w:lang w:val="en-US"/>
              </w:rPr>
            </w:pPr>
          </w:p>
        </w:tc>
      </w:tr>
      <w:tr w:rsidR="00025CF6" w14:paraId="23ACAF3E"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4827C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2B7F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7C142A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282D1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C57567A"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D9D4EE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5.22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6E9B45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EB72F3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49B15C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C9ED04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3A9FA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AFB18B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DF05B7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8F160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17EB5B" w14:textId="77777777" w:rsidR="00025CF6" w:rsidRDefault="00025CF6" w:rsidP="00025CF6">
            <w:pPr>
              <w:spacing w:after="0"/>
              <w:rPr>
                <w:rFonts w:ascii="Calibri" w:eastAsia="Times New Roman" w:hAnsi="Calibri" w:cs="Calibri"/>
                <w:color w:val="000000"/>
                <w:sz w:val="14"/>
                <w:szCs w:val="16"/>
                <w:lang w:val="en-US"/>
              </w:rPr>
            </w:pPr>
          </w:p>
        </w:tc>
      </w:tr>
      <w:tr w:rsidR="00025CF6" w14:paraId="1624F05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2CBA54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917BA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D407E3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37F78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420ACC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490E58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5.07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5C204F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F4670C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C61100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2AFD96C"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F34BC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5364A4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CB758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E69AF8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7800AA3" w14:textId="77777777" w:rsidR="00025CF6" w:rsidRDefault="00025CF6" w:rsidP="00025CF6">
            <w:pPr>
              <w:spacing w:after="0"/>
              <w:rPr>
                <w:rFonts w:ascii="Calibri" w:eastAsia="Times New Roman" w:hAnsi="Calibri" w:cs="Calibri"/>
                <w:color w:val="000000"/>
                <w:sz w:val="14"/>
                <w:szCs w:val="16"/>
                <w:lang w:val="en-US"/>
              </w:rPr>
            </w:pPr>
          </w:p>
        </w:tc>
      </w:tr>
      <w:tr w:rsidR="00025CF6" w14:paraId="1CA6A03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24633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8FEFE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96D1C8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9ECCFE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5CF158E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1EBF99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4.97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4D3231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2F6389E"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3.45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AE6EAA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7C3E540"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3E9C1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F7286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D4B4D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02A0D9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576ABE" w14:textId="77777777" w:rsidR="00025CF6" w:rsidRDefault="00025CF6" w:rsidP="00025CF6">
            <w:pPr>
              <w:spacing w:after="0"/>
              <w:rPr>
                <w:rFonts w:ascii="Calibri" w:eastAsia="Times New Roman" w:hAnsi="Calibri" w:cs="Calibri"/>
                <w:color w:val="000000"/>
                <w:sz w:val="14"/>
                <w:szCs w:val="16"/>
                <w:lang w:val="en-US"/>
              </w:rPr>
            </w:pPr>
          </w:p>
        </w:tc>
      </w:tr>
      <w:tr w:rsidR="00025CF6" w14:paraId="1F85337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F5C2EE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7F0E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B52CD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9D95B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6285965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9E6B53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2C3F99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34B0F8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19FFA5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154F52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34E204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73828D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83A80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5D212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13D955" w14:textId="77777777" w:rsidR="00025CF6" w:rsidRDefault="00025CF6" w:rsidP="00025CF6">
            <w:pPr>
              <w:spacing w:after="0"/>
              <w:rPr>
                <w:rFonts w:ascii="Calibri" w:eastAsia="Times New Roman" w:hAnsi="Calibri" w:cs="Calibri"/>
                <w:color w:val="000000"/>
                <w:sz w:val="14"/>
                <w:szCs w:val="16"/>
                <w:lang w:val="en-US"/>
              </w:rPr>
            </w:pPr>
          </w:p>
        </w:tc>
      </w:tr>
      <w:tr w:rsidR="00025CF6" w14:paraId="34ECA95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1384A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D4547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BB8CD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C079C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120D879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C18593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6.63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D238240"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648A0F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4.41</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B54547C"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D3A05B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3.23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F93F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6126A7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B8BA89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7CF22F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07C1D9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488F45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51375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A07671" w14:textId="77777777" w:rsidR="00025CF6" w:rsidRDefault="00025CF6" w:rsidP="00025CF6">
            <w:pPr>
              <w:spacing w:after="0"/>
              <w:rPr>
                <w:rFonts w:ascii="Calibri" w:eastAsia="Times New Roman" w:hAnsi="Calibri" w:cs="Calibri"/>
                <w:color w:val="000000"/>
                <w:sz w:val="14"/>
                <w:szCs w:val="16"/>
                <w:lang w:val="en-US"/>
              </w:rPr>
            </w:pPr>
          </w:p>
        </w:tc>
      </w:tr>
      <w:tr w:rsidR="00025CF6" w14:paraId="69A4D2E2"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2A263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0990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BF0F4E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5EFCDC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BB559E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747B9C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5AE071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052DF5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3.73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64FBCB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C08833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D9EA5A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46CFC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99F430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DDBC6C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3667D1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DD9B44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3E692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8AC498" w14:textId="77777777" w:rsidR="00025CF6" w:rsidRDefault="00025CF6" w:rsidP="00025CF6">
            <w:pPr>
              <w:spacing w:after="0"/>
              <w:rPr>
                <w:rFonts w:ascii="Calibri" w:eastAsia="Times New Roman" w:hAnsi="Calibri" w:cs="Calibri"/>
                <w:color w:val="000000"/>
                <w:sz w:val="14"/>
                <w:szCs w:val="16"/>
                <w:lang w:val="en-US"/>
              </w:rPr>
            </w:pPr>
          </w:p>
        </w:tc>
      </w:tr>
      <w:tr w:rsidR="00025CF6" w14:paraId="50868359"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3B15D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C2E9D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C91070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2C6E33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308A39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D79423C"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4.45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FEEC8D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69CDB0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3.13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A8B17A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517040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2.58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039B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87528D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1AD1F1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98EA4C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0541D9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60005A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69E551F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D869ECB" w14:textId="77777777" w:rsidR="00025CF6" w:rsidRDefault="00025CF6" w:rsidP="00025CF6">
            <w:pPr>
              <w:spacing w:after="0"/>
              <w:rPr>
                <w:rFonts w:ascii="Calibri" w:eastAsia="Times New Roman" w:hAnsi="Calibri" w:cs="Calibri"/>
                <w:color w:val="000000"/>
                <w:sz w:val="14"/>
                <w:szCs w:val="16"/>
                <w:lang w:val="en-US"/>
              </w:rPr>
            </w:pPr>
          </w:p>
        </w:tc>
      </w:tr>
      <w:tr w:rsidR="00025CF6" w14:paraId="05F4F693"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69D09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74E45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86988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ABF90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77C9E1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2CA970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4.72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110AEDF"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8119E3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3.42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6EF91D4"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FBA306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2.73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4E0D19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FD466D6"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27A24A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DD709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4351AB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44F7C0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85621A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5639D2" w14:textId="77777777" w:rsidR="00025CF6" w:rsidRDefault="00025CF6" w:rsidP="00025CF6">
            <w:pPr>
              <w:spacing w:after="0"/>
              <w:rPr>
                <w:rFonts w:ascii="Calibri" w:eastAsia="Times New Roman" w:hAnsi="Calibri" w:cs="Calibri"/>
                <w:color w:val="000000"/>
                <w:sz w:val="14"/>
                <w:szCs w:val="16"/>
                <w:lang w:val="en-US"/>
              </w:rPr>
            </w:pPr>
          </w:p>
        </w:tc>
      </w:tr>
      <w:tr w:rsidR="00025CF6" w14:paraId="54E149A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A40B3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5018F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4D9EA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7037B1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B96086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5CC6814"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5.22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DC17DE3"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307574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BAB9177"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6FF839D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0CF4B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B89190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592CB2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88A9A7" w14:textId="77777777" w:rsidR="00025CF6" w:rsidRDefault="00025CF6" w:rsidP="00025CF6">
            <w:pPr>
              <w:spacing w:after="0"/>
              <w:rPr>
                <w:rFonts w:ascii="Calibri" w:eastAsia="Times New Roman" w:hAnsi="Calibri" w:cs="Calibri"/>
                <w:color w:val="000000"/>
                <w:sz w:val="14"/>
                <w:szCs w:val="16"/>
                <w:lang w:val="en-US"/>
              </w:rPr>
            </w:pPr>
          </w:p>
        </w:tc>
      </w:tr>
      <w:tr w:rsidR="00025CF6" w14:paraId="399598BC"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1D276C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223D9E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46C624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D03A12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2F492636"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44BBA70"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5.04</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83C25D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6848A11"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3.67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5B1634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13B527F"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D89D9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22805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A1BB4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9B804C" w14:textId="77777777" w:rsidR="00025CF6" w:rsidRDefault="00025CF6" w:rsidP="00025CF6">
            <w:pPr>
              <w:spacing w:after="0"/>
              <w:rPr>
                <w:rFonts w:ascii="Calibri" w:eastAsia="Times New Roman" w:hAnsi="Calibri" w:cs="Calibri"/>
                <w:color w:val="000000"/>
                <w:sz w:val="14"/>
                <w:szCs w:val="16"/>
                <w:lang w:val="en-US"/>
              </w:rPr>
            </w:pPr>
          </w:p>
        </w:tc>
      </w:tr>
      <w:tr w:rsidR="00025CF6" w14:paraId="7CD5501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1135D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E4A84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BD3437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2D103C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078ABC5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0672CCA"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4.92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412E3885"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53B18F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3.48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7397C9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36E9EC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5CE08E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C38E3E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8D030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B99D53" w14:textId="77777777" w:rsidR="00025CF6" w:rsidRDefault="00025CF6" w:rsidP="00025CF6">
            <w:pPr>
              <w:spacing w:after="0"/>
              <w:rPr>
                <w:rFonts w:ascii="Calibri" w:eastAsia="Times New Roman" w:hAnsi="Calibri" w:cs="Calibri"/>
                <w:color w:val="000000"/>
                <w:sz w:val="14"/>
                <w:szCs w:val="16"/>
                <w:lang w:val="en-US"/>
              </w:rPr>
            </w:pPr>
          </w:p>
        </w:tc>
      </w:tr>
      <w:tr w:rsidR="00025CF6" w14:paraId="5A181CC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6D90F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601AA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DEAF28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66DCB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7A2E30B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910E853"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5.16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78ADA95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9476699"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3.53</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337C15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0D010492"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18FFF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20E75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58A55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9CBCA2E" w14:textId="77777777" w:rsidR="00025CF6" w:rsidRDefault="00025CF6" w:rsidP="00025CF6">
            <w:pPr>
              <w:spacing w:after="0"/>
              <w:rPr>
                <w:rFonts w:ascii="Calibri" w:eastAsia="Times New Roman" w:hAnsi="Calibri" w:cs="Calibri"/>
                <w:color w:val="000000"/>
                <w:sz w:val="14"/>
                <w:szCs w:val="16"/>
                <w:lang w:val="en-US"/>
              </w:rPr>
            </w:pPr>
          </w:p>
        </w:tc>
      </w:tr>
      <w:tr w:rsidR="00025CF6" w14:paraId="4B11B8A2"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A15D9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340860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D635C3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7D58C5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676923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DD43E4B"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8.46</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626695D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48E5336"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5.57</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331B01C1"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E1F195D"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3.90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A1CCC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DEC307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90B707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6E7348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D776C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F3EE82" w14:textId="77777777" w:rsidR="00025CF6" w:rsidRDefault="00025CF6" w:rsidP="00025CF6">
            <w:pPr>
              <w:spacing w:after="0"/>
              <w:rPr>
                <w:rFonts w:ascii="Calibri" w:eastAsia="Times New Roman" w:hAnsi="Calibri" w:cs="Calibri"/>
                <w:color w:val="000000"/>
                <w:sz w:val="14"/>
                <w:szCs w:val="16"/>
                <w:lang w:val="en-US"/>
              </w:rPr>
            </w:pPr>
          </w:p>
        </w:tc>
      </w:tr>
      <w:tr w:rsidR="00025CF6" w14:paraId="6C92027D"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E4FCA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8BDC91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3D9690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A010C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5B19D0E"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79E3035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5.28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50417F8"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5918463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3.70</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134A332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09A099C"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06F6B5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D76590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0431D2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9C1CA9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A86CF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CEE774" w14:textId="77777777" w:rsidR="00025CF6" w:rsidRDefault="00025CF6" w:rsidP="00025CF6">
            <w:pPr>
              <w:spacing w:after="0"/>
              <w:rPr>
                <w:rFonts w:ascii="Calibri" w:eastAsia="Times New Roman" w:hAnsi="Calibri" w:cs="Calibri"/>
                <w:color w:val="000000"/>
                <w:sz w:val="14"/>
                <w:szCs w:val="16"/>
                <w:lang w:val="en-US"/>
              </w:rPr>
            </w:pPr>
          </w:p>
        </w:tc>
      </w:tr>
      <w:tr w:rsidR="00025CF6" w14:paraId="63141E51"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765BD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AE06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23363A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81D3C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37A76825" w14:textId="77777777" w:rsidR="00025CF6" w:rsidRPr="007D70C7" w:rsidRDefault="00025CF6" w:rsidP="00025CF6">
            <w:pPr>
              <w:spacing w:after="0"/>
              <w:rPr>
                <w:sz w:val="16"/>
                <w:szCs w:val="16"/>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2C5312E8" w14:textId="77777777" w:rsidR="00025CF6" w:rsidRPr="007D70C7" w:rsidRDefault="00025CF6" w:rsidP="00025CF6">
            <w:pPr>
              <w:spacing w:after="0"/>
              <w:rPr>
                <w:sz w:val="16"/>
                <w:szCs w:val="16"/>
              </w:rPr>
            </w:pPr>
            <w:r w:rsidRPr="007D70C7">
              <w:rPr>
                <w:rFonts w:eastAsia="等线"/>
                <w:color w:val="000000"/>
                <w:sz w:val="16"/>
                <w:szCs w:val="16"/>
              </w:rPr>
              <w:t>4.25</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0A09225B"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1B77A8E5"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2.88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89716A2"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74C1C98"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2.43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DF1C19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E9CBDE9"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E2E577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2DDE5B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C3736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2E237B" w14:textId="77777777" w:rsidR="00025CF6" w:rsidRDefault="00025CF6" w:rsidP="00025CF6">
            <w:pPr>
              <w:spacing w:after="0"/>
              <w:rPr>
                <w:rFonts w:ascii="Calibri" w:eastAsia="Times New Roman" w:hAnsi="Calibri" w:cs="Calibri"/>
                <w:color w:val="000000"/>
                <w:sz w:val="14"/>
                <w:szCs w:val="16"/>
                <w:lang w:val="en-US"/>
              </w:rPr>
            </w:pPr>
          </w:p>
        </w:tc>
      </w:tr>
      <w:tr w:rsidR="00025CF6" w14:paraId="5A0F1975" w14:textId="77777777" w:rsidTr="00FD78B7">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5DBF45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239DBE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0B5805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093A2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02" w:type="dxa"/>
            <w:tcBorders>
              <w:top w:val="single" w:sz="4" w:space="0" w:color="auto"/>
              <w:left w:val="nil"/>
              <w:bottom w:val="single" w:sz="4" w:space="0" w:color="auto"/>
              <w:right w:val="single" w:sz="4" w:space="0" w:color="auto"/>
            </w:tcBorders>
            <w:shd w:val="clear" w:color="000000" w:fill="F2F2F2"/>
            <w:vAlign w:val="center"/>
          </w:tcPr>
          <w:p w14:paraId="43090558" w14:textId="77777777" w:rsidR="00025CF6" w:rsidRPr="007D70C7" w:rsidRDefault="00025CF6" w:rsidP="00025CF6">
            <w:pPr>
              <w:spacing w:after="0"/>
              <w:rPr>
                <w:sz w:val="16"/>
                <w:szCs w:val="16"/>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C1EE1B3" w14:textId="77777777" w:rsidR="00025CF6" w:rsidRPr="007D70C7" w:rsidRDefault="00025CF6" w:rsidP="00025CF6">
            <w:pPr>
              <w:spacing w:after="0"/>
              <w:rPr>
                <w:sz w:val="16"/>
                <w:szCs w:val="16"/>
              </w:rPr>
            </w:pPr>
            <w:r w:rsidRPr="007D70C7">
              <w:rPr>
                <w:rFonts w:eastAsia="等线"/>
                <w:color w:val="000000"/>
                <w:sz w:val="16"/>
                <w:szCs w:val="16"/>
              </w:rPr>
              <w:t>4.48</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57C57CF9"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4E583A57"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3.22</w:t>
            </w:r>
          </w:p>
        </w:tc>
        <w:tc>
          <w:tcPr>
            <w:tcW w:w="598" w:type="dxa"/>
            <w:tcBorders>
              <w:top w:val="single" w:sz="4" w:space="0" w:color="auto"/>
              <w:left w:val="nil"/>
              <w:bottom w:val="single" w:sz="4" w:space="0" w:color="auto"/>
              <w:right w:val="single" w:sz="4" w:space="0" w:color="auto"/>
            </w:tcBorders>
            <w:shd w:val="clear" w:color="000000" w:fill="F2F2F2"/>
            <w:vAlign w:val="center"/>
          </w:tcPr>
          <w:p w14:paraId="29C30C4D" w14:textId="77777777" w:rsidR="00025CF6" w:rsidRPr="007D70C7" w:rsidRDefault="00025CF6" w:rsidP="00025CF6">
            <w:pPr>
              <w:spacing w:after="0"/>
              <w:rPr>
                <w:rFonts w:ascii="Calibri" w:eastAsia="Times New Roman" w:hAnsi="Calibri" w:cs="Calibri"/>
                <w:color w:val="000000"/>
                <w:sz w:val="16"/>
                <w:szCs w:val="16"/>
                <w:lang w:val="en-US"/>
              </w:rPr>
            </w:pPr>
          </w:p>
        </w:tc>
        <w:tc>
          <w:tcPr>
            <w:tcW w:w="500" w:type="dxa"/>
            <w:tcBorders>
              <w:top w:val="single" w:sz="4" w:space="0" w:color="auto"/>
              <w:left w:val="nil"/>
              <w:bottom w:val="single" w:sz="4" w:space="0" w:color="auto"/>
              <w:right w:val="single" w:sz="4" w:space="0" w:color="auto"/>
            </w:tcBorders>
            <w:shd w:val="clear" w:color="000000" w:fill="F2F2F2"/>
            <w:vAlign w:val="center"/>
          </w:tcPr>
          <w:p w14:paraId="3ABBA0A4" w14:textId="77777777" w:rsidR="00025CF6" w:rsidRPr="007D70C7" w:rsidRDefault="00025CF6" w:rsidP="00025CF6">
            <w:pPr>
              <w:spacing w:after="0"/>
              <w:rPr>
                <w:rFonts w:ascii="Calibri" w:eastAsia="Times New Roman" w:hAnsi="Calibri" w:cs="Calibri"/>
                <w:color w:val="000000"/>
                <w:sz w:val="16"/>
                <w:szCs w:val="16"/>
                <w:lang w:val="en-US"/>
              </w:rPr>
            </w:pPr>
            <w:r w:rsidRPr="007D70C7">
              <w:rPr>
                <w:rFonts w:eastAsia="等线"/>
                <w:color w:val="000000"/>
                <w:sz w:val="16"/>
                <w:szCs w:val="16"/>
              </w:rPr>
              <w:t>2.62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B0E960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9EA4AD"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620265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A6A9E0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73C8F7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959834D" w14:textId="77777777" w:rsidR="00025CF6" w:rsidRDefault="00025CF6" w:rsidP="00025CF6">
            <w:pPr>
              <w:spacing w:after="0"/>
              <w:rPr>
                <w:rFonts w:ascii="Calibri" w:eastAsia="Times New Roman" w:hAnsi="Calibri" w:cs="Calibri"/>
                <w:color w:val="000000"/>
                <w:sz w:val="14"/>
                <w:szCs w:val="16"/>
                <w:lang w:val="en-US"/>
              </w:rPr>
            </w:pPr>
          </w:p>
        </w:tc>
      </w:tr>
    </w:tbl>
    <w:p w14:paraId="10507A58" w14:textId="77777777" w:rsidR="00025CF6" w:rsidRDefault="00025CF6" w:rsidP="00025CF6"/>
    <w:p w14:paraId="7A723777" w14:textId="77777777" w:rsidR="00025CF6" w:rsidRDefault="00025CF6" w:rsidP="00025CF6">
      <w:pPr>
        <w:pStyle w:val="RAN4H2"/>
        <w:numPr>
          <w:ilvl w:val="0"/>
          <w:numId w:val="0"/>
        </w:numPr>
      </w:pPr>
      <w:r>
        <w:lastRenderedPageBreak/>
        <w:t>Table 7:</w:t>
      </w:r>
      <w:r w:rsidRPr="00B21EC6">
        <w:rPr>
          <w:rFonts w:hint="eastAsia"/>
          <w:lang w:eastAsia="zh-CN"/>
        </w:rPr>
        <w:t>OOK</w:t>
      </w:r>
      <w:r w:rsidRPr="00B21EC6">
        <w:rPr>
          <w:lang w:eastAsia="zh-CN"/>
        </w:rPr>
        <w:t>,</w:t>
      </w:r>
      <w:r w:rsidRPr="00B21EC6">
        <w:rPr>
          <w:rFonts w:hint="eastAsia"/>
          <w:lang w:eastAsia="zh-CN"/>
        </w:rPr>
        <w:t>RSR</w:t>
      </w:r>
      <w:r>
        <w:rPr>
          <w:lang w:eastAsia="zh-CN"/>
        </w:rPr>
        <w:t>Q</w:t>
      </w:r>
      <w:r w:rsidRPr="00B21EC6">
        <w:rPr>
          <w:lang w:eastAsia="zh-CN"/>
        </w:rPr>
        <w:t>,</w:t>
      </w:r>
      <w:r>
        <w:t xml:space="preserve"> </w:t>
      </w:r>
      <w:r>
        <w:rPr>
          <w:rFonts w:hint="eastAsia"/>
          <w:lang w:eastAsia="zh-CN"/>
        </w:rPr>
        <w:t>Ideal</w:t>
      </w:r>
      <w:r>
        <w:t xml:space="preserve"> </w:t>
      </w:r>
      <w:r>
        <w:rPr>
          <w:rFonts w:hint="eastAsia"/>
          <w:lang w:eastAsia="zh-CN"/>
        </w:rPr>
        <w:t>signal</w:t>
      </w:r>
      <w: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(1-branch)</w:t>
      </w:r>
    </w:p>
    <w:tbl>
      <w:tblPr>
        <w:tblW w:w="8635" w:type="dxa"/>
        <w:tblInd w:w="-5" w:type="dxa"/>
        <w:tblLook w:val="04A0" w:firstRow="1" w:lastRow="0" w:firstColumn="1" w:lastColumn="0" w:noHBand="0" w:noVBand="1"/>
      </w:tblPr>
      <w:tblGrid>
        <w:gridCol w:w="552"/>
        <w:gridCol w:w="1598"/>
        <w:gridCol w:w="606"/>
        <w:gridCol w:w="496"/>
        <w:gridCol w:w="602"/>
        <w:gridCol w:w="496"/>
        <w:gridCol w:w="602"/>
        <w:gridCol w:w="496"/>
        <w:gridCol w:w="732"/>
        <w:gridCol w:w="674"/>
        <w:gridCol w:w="937"/>
        <w:gridCol w:w="844"/>
      </w:tblGrid>
      <w:tr w:rsidR="00025CF6" w14:paraId="3C798DD1" w14:textId="77777777" w:rsidTr="00025CF6">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AC6C49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670D882"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322EAC2C"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RSRQ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38FEF9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3E88639"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A71FBEC"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1DA3D96"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5A07DF0D" w14:textId="77777777" w:rsidTr="00025CF6">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1E425B1A"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72ADB58E" w14:textId="77777777" w:rsidR="00025CF6" w:rsidRDefault="00025CF6" w:rsidP="00025CF6">
            <w:pPr>
              <w:spacing w:after="0"/>
              <w:rPr>
                <w:rFonts w:ascii="Calibri" w:eastAsia="Times New Roman" w:hAnsi="Calibri" w:cs="Calibri"/>
                <w:b/>
                <w:bCs/>
                <w:color w:val="000000"/>
                <w:sz w:val="14"/>
                <w:szCs w:val="16"/>
                <w:lang w:val="en-US"/>
              </w:rPr>
            </w:pP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0D1B02D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95" w:type="dxa"/>
            <w:gridSpan w:val="2"/>
            <w:tcBorders>
              <w:top w:val="single" w:sz="4" w:space="0" w:color="auto"/>
              <w:left w:val="nil"/>
              <w:bottom w:val="single" w:sz="4" w:space="0" w:color="auto"/>
              <w:right w:val="single" w:sz="4" w:space="0" w:color="auto"/>
            </w:tcBorders>
            <w:shd w:val="clear" w:color="000000" w:fill="FCE4D6"/>
            <w:vAlign w:val="bottom"/>
          </w:tcPr>
          <w:p w14:paraId="6049E945"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95" w:type="dxa"/>
            <w:gridSpan w:val="2"/>
            <w:tcBorders>
              <w:top w:val="single" w:sz="4" w:space="0" w:color="auto"/>
              <w:left w:val="nil"/>
              <w:bottom w:val="single" w:sz="4" w:space="0" w:color="auto"/>
              <w:right w:val="single" w:sz="4" w:space="0" w:color="auto"/>
            </w:tcBorders>
            <w:shd w:val="clear" w:color="000000" w:fill="FCE4D6"/>
            <w:vAlign w:val="bottom"/>
          </w:tcPr>
          <w:p w14:paraId="0E86E81E"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68837786"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168D4B77"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4594CA67"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7825B7C4"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3F4825EB" w14:textId="77777777" w:rsidTr="00025CF6">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7B04D182"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02E655A0" w14:textId="77777777" w:rsidR="00025CF6" w:rsidRDefault="00025CF6" w:rsidP="00025CF6">
            <w:pPr>
              <w:spacing w:after="0"/>
              <w:rPr>
                <w:rFonts w:ascii="Calibri" w:eastAsia="Times New Roman" w:hAnsi="Calibri" w:cs="Calibri"/>
                <w:b/>
                <w:bCs/>
                <w:color w:val="000000"/>
                <w:sz w:val="14"/>
                <w:szCs w:val="16"/>
                <w:lang w:val="en-US"/>
              </w:rPr>
            </w:pPr>
          </w:p>
        </w:tc>
        <w:tc>
          <w:tcPr>
            <w:tcW w:w="615" w:type="dxa"/>
            <w:tcBorders>
              <w:top w:val="nil"/>
              <w:left w:val="nil"/>
              <w:bottom w:val="single" w:sz="4" w:space="0" w:color="auto"/>
              <w:right w:val="single" w:sz="4" w:space="0" w:color="auto"/>
            </w:tcBorders>
            <w:shd w:val="clear" w:color="000000" w:fill="FCE4D6"/>
            <w:vAlign w:val="bottom"/>
          </w:tcPr>
          <w:p w14:paraId="596F961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3" w:type="dxa"/>
            <w:tcBorders>
              <w:top w:val="nil"/>
              <w:left w:val="nil"/>
              <w:bottom w:val="single" w:sz="4" w:space="0" w:color="auto"/>
              <w:right w:val="single" w:sz="4" w:space="0" w:color="auto"/>
            </w:tcBorders>
            <w:shd w:val="clear" w:color="000000" w:fill="FCE4D6"/>
            <w:vAlign w:val="bottom"/>
          </w:tcPr>
          <w:p w14:paraId="28DDEEB0"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9" w:type="dxa"/>
            <w:tcBorders>
              <w:top w:val="nil"/>
              <w:left w:val="nil"/>
              <w:bottom w:val="single" w:sz="4" w:space="0" w:color="auto"/>
              <w:right w:val="single" w:sz="4" w:space="0" w:color="auto"/>
            </w:tcBorders>
            <w:shd w:val="clear" w:color="000000" w:fill="FCE4D6"/>
            <w:vAlign w:val="bottom"/>
          </w:tcPr>
          <w:p w14:paraId="651AA9D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6" w:type="dxa"/>
            <w:tcBorders>
              <w:top w:val="nil"/>
              <w:left w:val="nil"/>
              <w:bottom w:val="single" w:sz="4" w:space="0" w:color="auto"/>
              <w:right w:val="single" w:sz="4" w:space="0" w:color="auto"/>
            </w:tcBorders>
            <w:shd w:val="clear" w:color="000000" w:fill="FCE4D6"/>
            <w:vAlign w:val="bottom"/>
          </w:tcPr>
          <w:p w14:paraId="4AF3212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9" w:type="dxa"/>
            <w:tcBorders>
              <w:top w:val="nil"/>
              <w:left w:val="nil"/>
              <w:bottom w:val="single" w:sz="4" w:space="0" w:color="auto"/>
              <w:right w:val="single" w:sz="4" w:space="0" w:color="auto"/>
            </w:tcBorders>
            <w:shd w:val="clear" w:color="000000" w:fill="FCE4D6"/>
            <w:vAlign w:val="bottom"/>
          </w:tcPr>
          <w:p w14:paraId="6C4CCDC1"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6" w:type="dxa"/>
            <w:tcBorders>
              <w:top w:val="nil"/>
              <w:left w:val="nil"/>
              <w:bottom w:val="single" w:sz="4" w:space="0" w:color="auto"/>
              <w:right w:val="single" w:sz="4" w:space="0" w:color="auto"/>
            </w:tcBorders>
            <w:shd w:val="clear" w:color="000000" w:fill="FCE4D6"/>
            <w:vAlign w:val="bottom"/>
          </w:tcPr>
          <w:p w14:paraId="597E627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60946B16"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38DD0E7F"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1382005F"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7D54F501"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2ED7DFD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DE37A44"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D6710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FB9CE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641C12A"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39C29D1"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8FD34A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1.85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4D9E31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5E94C2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21A945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0B974D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5C54961"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C9D1230"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0CF9055"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E0DF00"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2733306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AB2F09B"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DC538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20E0B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FEBC1F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27DC04F"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D47667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1.34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734012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11C5DE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484A432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3FDF9E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169774D"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61291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1527B0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446B24F" w14:textId="77777777" w:rsidR="00025CF6" w:rsidRDefault="00025CF6" w:rsidP="00025CF6">
            <w:pPr>
              <w:spacing w:after="0"/>
              <w:rPr>
                <w:rFonts w:ascii="Calibri" w:eastAsia="Times New Roman" w:hAnsi="Calibri" w:cs="Calibri"/>
                <w:color w:val="000000"/>
                <w:sz w:val="14"/>
                <w:szCs w:val="16"/>
                <w:lang w:val="en-US"/>
              </w:rPr>
            </w:pPr>
          </w:p>
        </w:tc>
      </w:tr>
      <w:tr w:rsidR="00025CF6" w14:paraId="63AD49D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1D5BA7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600EA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31FBE6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D8D1D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FF7A73B"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AD7792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0.86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74E695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62AEDB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7EF570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3EAB2E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DDE68C9"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66E68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A768B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68345B" w14:textId="77777777" w:rsidR="00025CF6" w:rsidRDefault="00025CF6" w:rsidP="00025CF6">
            <w:pPr>
              <w:spacing w:after="0"/>
              <w:rPr>
                <w:rFonts w:ascii="Calibri" w:eastAsia="Times New Roman" w:hAnsi="Calibri" w:cs="Calibri"/>
                <w:color w:val="000000"/>
                <w:sz w:val="14"/>
                <w:szCs w:val="16"/>
                <w:lang w:val="en-US"/>
              </w:rPr>
            </w:pPr>
          </w:p>
        </w:tc>
      </w:tr>
      <w:tr w:rsidR="00025CF6" w14:paraId="6743A2D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9F5D11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66209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A0551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919D6D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F5312C1"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1032F2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1.30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2340DF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2084B5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33F328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A835C4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C78292C"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D04F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A945A5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85B07B6" w14:textId="77777777" w:rsidR="00025CF6" w:rsidRDefault="00025CF6" w:rsidP="00025CF6">
            <w:pPr>
              <w:spacing w:after="0"/>
              <w:rPr>
                <w:rFonts w:ascii="Calibri" w:eastAsia="Times New Roman" w:hAnsi="Calibri" w:cs="Calibri"/>
                <w:color w:val="000000"/>
                <w:sz w:val="14"/>
                <w:szCs w:val="16"/>
                <w:lang w:val="en-US"/>
              </w:rPr>
            </w:pPr>
          </w:p>
        </w:tc>
      </w:tr>
      <w:tr w:rsidR="00025CF6" w14:paraId="21339AF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CBD8A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42FC0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7CC247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DA097D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4EEEBE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CDDB97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121DAC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AD40E5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443702F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D796BA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2419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1F2F4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09DAAA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BA7CCA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F6357FE"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00FE05F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CDD58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A85219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066624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D49E5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1CAA4E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625168C"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7DED08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9F2927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9E9239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0071B3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BABF2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77C44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3B2BEC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B4D951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5C4634" w14:textId="77777777" w:rsidR="00025CF6" w:rsidRDefault="00025CF6" w:rsidP="00025CF6">
            <w:pPr>
              <w:spacing w:after="0"/>
              <w:rPr>
                <w:rFonts w:ascii="Calibri" w:eastAsia="Times New Roman" w:hAnsi="Calibri" w:cs="Calibri"/>
                <w:color w:val="000000"/>
                <w:sz w:val="14"/>
                <w:szCs w:val="16"/>
                <w:lang w:val="en-US"/>
              </w:rPr>
            </w:pPr>
          </w:p>
        </w:tc>
      </w:tr>
      <w:tr w:rsidR="00025CF6" w14:paraId="1E746B4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C38B79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6E7FF4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D397A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150DC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FBEB04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17DB94F"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0.89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F3AFA6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4A53CD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21B4AC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C10DC9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DEB189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F1C531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CAC969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418D9C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682587" w14:textId="77777777" w:rsidR="00025CF6" w:rsidRDefault="00025CF6" w:rsidP="00025CF6">
            <w:pPr>
              <w:spacing w:after="0"/>
              <w:rPr>
                <w:rFonts w:ascii="Calibri" w:eastAsia="Times New Roman" w:hAnsi="Calibri" w:cs="Calibri"/>
                <w:color w:val="000000"/>
                <w:sz w:val="14"/>
                <w:szCs w:val="16"/>
                <w:lang w:val="en-US"/>
              </w:rPr>
            </w:pPr>
          </w:p>
        </w:tc>
      </w:tr>
      <w:tr w:rsidR="00025CF6" w14:paraId="6E821AF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3448EA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22AE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57F312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B8EA1F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9E7EB3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137E4E3"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1.29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854C9F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7D5832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514D79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B9EA73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0811AF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3F4E5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51B02A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8425381"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38A5F99" w14:textId="77777777" w:rsidR="00025CF6" w:rsidRDefault="00025CF6" w:rsidP="00025CF6">
            <w:pPr>
              <w:spacing w:after="0"/>
              <w:rPr>
                <w:rFonts w:ascii="Calibri" w:eastAsia="Times New Roman" w:hAnsi="Calibri" w:cs="Calibri"/>
                <w:color w:val="000000"/>
                <w:sz w:val="14"/>
                <w:szCs w:val="16"/>
                <w:lang w:val="en-US"/>
              </w:rPr>
            </w:pPr>
          </w:p>
        </w:tc>
      </w:tr>
      <w:tr w:rsidR="00025CF6" w14:paraId="70B7143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05254C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18AE2F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8319F3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B6662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A7B0B6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D71C28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2.00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0410A9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A40104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6BC7FC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87FD4C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12D96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D2BB2E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07B9B1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0F8AFE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F81B4E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E06809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A8056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8851CE" w14:textId="77777777" w:rsidR="00025CF6" w:rsidRDefault="00025CF6" w:rsidP="00025CF6">
            <w:pPr>
              <w:spacing w:after="0"/>
              <w:rPr>
                <w:rFonts w:ascii="Calibri" w:eastAsia="Times New Roman" w:hAnsi="Calibri" w:cs="Calibri"/>
                <w:color w:val="000000"/>
                <w:sz w:val="14"/>
                <w:szCs w:val="16"/>
                <w:lang w:val="en-US"/>
              </w:rPr>
            </w:pPr>
          </w:p>
        </w:tc>
      </w:tr>
      <w:tr w:rsidR="00025CF6" w14:paraId="69C4E75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8F6DA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6E7A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85500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00510D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D644D2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BF1398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1.02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038954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5C3CFA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40169F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54A389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B68C95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E02324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54FB5D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E00EB0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4453C2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F22022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6BA804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BD79D94" w14:textId="77777777" w:rsidR="00025CF6" w:rsidRDefault="00025CF6" w:rsidP="00025CF6">
            <w:pPr>
              <w:spacing w:after="0"/>
              <w:rPr>
                <w:rFonts w:ascii="Calibri" w:eastAsia="Times New Roman" w:hAnsi="Calibri" w:cs="Calibri"/>
                <w:color w:val="000000"/>
                <w:sz w:val="14"/>
                <w:szCs w:val="16"/>
                <w:lang w:val="en-US"/>
              </w:rPr>
            </w:pPr>
          </w:p>
        </w:tc>
      </w:tr>
      <w:tr w:rsidR="00025CF6" w14:paraId="29D9A47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1EB033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E81BD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68006E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95ADF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14106E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6B36C2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0.46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C497EB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A8E3AA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D6DA16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1D5490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605B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1ACC16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B84281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801EEF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D3A3F7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EA0C29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85614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562BC2" w14:textId="77777777" w:rsidR="00025CF6" w:rsidRDefault="00025CF6" w:rsidP="00025CF6">
            <w:pPr>
              <w:spacing w:after="0"/>
              <w:rPr>
                <w:rFonts w:ascii="Calibri" w:eastAsia="Times New Roman" w:hAnsi="Calibri" w:cs="Calibri"/>
                <w:color w:val="000000"/>
                <w:sz w:val="14"/>
                <w:szCs w:val="16"/>
                <w:lang w:val="en-US"/>
              </w:rPr>
            </w:pPr>
          </w:p>
        </w:tc>
      </w:tr>
      <w:tr w:rsidR="00025CF6" w14:paraId="793558D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8848A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57B7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030805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B74ED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6573B8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B94A70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0.82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0D9903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57E567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AC6D2F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898242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FAEA3A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9C961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DAFA82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6D1A7E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423C97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BF4FE6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0D067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2F8CB1"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408E04E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9DFCA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DF391A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4268EF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47DD3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DFE835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8024E5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B844B6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D4E7D0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720174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52A5B3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4FACF1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4E835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B5918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401B51E" w14:textId="77777777" w:rsidR="00025CF6" w:rsidRDefault="00025CF6" w:rsidP="00025CF6">
            <w:pPr>
              <w:spacing w:after="0"/>
              <w:rPr>
                <w:rFonts w:ascii="Calibri" w:eastAsia="Times New Roman" w:hAnsi="Calibri" w:cs="Calibri"/>
                <w:color w:val="000000"/>
                <w:sz w:val="14"/>
                <w:szCs w:val="16"/>
                <w:lang w:val="en-US"/>
              </w:rPr>
            </w:pPr>
          </w:p>
        </w:tc>
      </w:tr>
      <w:tr w:rsidR="00025CF6" w14:paraId="5A6FF65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35F1D4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F34D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AF74B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287C6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839ECF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14570C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1.40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003D44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F3E07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FF811C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ACF98A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1FF47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9F2631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2D0CF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B6949C" w14:textId="77777777" w:rsidR="00025CF6" w:rsidRDefault="00025CF6" w:rsidP="00025CF6">
            <w:pPr>
              <w:spacing w:after="0"/>
              <w:rPr>
                <w:rFonts w:ascii="Calibri" w:eastAsia="Times New Roman" w:hAnsi="Calibri" w:cs="Calibri"/>
                <w:color w:val="000000"/>
                <w:sz w:val="14"/>
                <w:szCs w:val="16"/>
                <w:lang w:val="en-US"/>
              </w:rPr>
            </w:pPr>
          </w:p>
        </w:tc>
      </w:tr>
      <w:tr w:rsidR="00025CF6" w14:paraId="74D6CE5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4A675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56C02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BAE660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C8E196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2724B7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5C6823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0.91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B7DDA8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63584D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E3652D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51421E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06545B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82FD95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B2AFD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811627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FA4286" w14:textId="77777777" w:rsidR="00025CF6" w:rsidRDefault="00025CF6" w:rsidP="00025CF6">
            <w:pPr>
              <w:spacing w:after="0"/>
              <w:rPr>
                <w:rFonts w:ascii="Calibri" w:eastAsia="Times New Roman" w:hAnsi="Calibri" w:cs="Calibri"/>
                <w:color w:val="000000"/>
                <w:sz w:val="14"/>
                <w:szCs w:val="16"/>
                <w:lang w:val="en-US"/>
              </w:rPr>
            </w:pPr>
          </w:p>
        </w:tc>
      </w:tr>
      <w:tr w:rsidR="00025CF6" w14:paraId="50B4680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FB7D51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77F28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6A0376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79545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8A547B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7BE68C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EC6F7A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216CB0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F78C3A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6F7E41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EF7411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E89FD2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EC1B8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D6BA43" w14:textId="77777777" w:rsidR="00025CF6" w:rsidRDefault="00025CF6" w:rsidP="00025CF6">
            <w:pPr>
              <w:spacing w:after="0"/>
              <w:rPr>
                <w:rFonts w:ascii="Calibri" w:eastAsia="Times New Roman" w:hAnsi="Calibri" w:cs="Calibri"/>
                <w:color w:val="000000"/>
                <w:sz w:val="14"/>
                <w:szCs w:val="16"/>
                <w:lang w:val="en-US"/>
              </w:rPr>
            </w:pPr>
          </w:p>
        </w:tc>
      </w:tr>
      <w:tr w:rsidR="00025CF6" w14:paraId="6A91F10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074CD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71B1FA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69A442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7364B8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8FBC04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D0C158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3A366B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EA83F9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79B634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F3CB78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75A290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8E51A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833D7D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7EBF97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2CE4A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0A5600" w14:textId="77777777" w:rsidR="00025CF6" w:rsidRDefault="00025CF6" w:rsidP="00025CF6">
            <w:pPr>
              <w:spacing w:after="0"/>
              <w:rPr>
                <w:rFonts w:ascii="Calibri" w:eastAsia="Times New Roman" w:hAnsi="Calibri" w:cs="Calibri"/>
                <w:color w:val="000000"/>
                <w:sz w:val="14"/>
                <w:szCs w:val="16"/>
                <w:lang w:val="en-US"/>
              </w:rPr>
            </w:pPr>
          </w:p>
        </w:tc>
      </w:tr>
      <w:tr w:rsidR="00025CF6" w14:paraId="21344C3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BD867C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811BC5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B7261D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E205CF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A9AF368" w14:textId="77777777" w:rsidR="00025CF6" w:rsidRPr="001C5BDA" w:rsidRDefault="00025CF6" w:rsidP="00025CF6">
            <w:pPr>
              <w:spacing w:after="0"/>
              <w:rPr>
                <w:rFonts w:ascii="Calibri" w:eastAsia="Times New Roman" w:hAnsi="Calibri" w:cs="Calibri"/>
                <w:color w:val="FF0000"/>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5788C6F" w14:textId="77777777" w:rsidR="00025CF6" w:rsidRPr="001C5BDA" w:rsidRDefault="00025CF6" w:rsidP="00025CF6">
            <w:pPr>
              <w:spacing w:after="0"/>
              <w:rPr>
                <w:rFonts w:ascii="Calibri" w:eastAsia="Times New Roman" w:hAnsi="Calibri" w:cs="Calibri"/>
                <w:color w:val="FF0000"/>
                <w:sz w:val="16"/>
                <w:szCs w:val="16"/>
                <w:lang w:val="en-US"/>
              </w:rPr>
            </w:pPr>
            <w:r w:rsidRPr="001C5BDA">
              <w:rPr>
                <w:rFonts w:eastAsia="等线"/>
                <w:color w:val="000000"/>
                <w:sz w:val="16"/>
                <w:szCs w:val="16"/>
              </w:rPr>
              <w:t>0.92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CB06C3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735725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870826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F4824A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DB2F61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5974E2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89F30A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E1A266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C3FE5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574665" w14:textId="77777777" w:rsidR="00025CF6" w:rsidRDefault="00025CF6" w:rsidP="00025CF6">
            <w:pPr>
              <w:spacing w:after="0"/>
              <w:rPr>
                <w:rFonts w:ascii="Calibri" w:eastAsia="Times New Roman" w:hAnsi="Calibri" w:cs="Calibri"/>
                <w:color w:val="000000"/>
                <w:sz w:val="14"/>
                <w:szCs w:val="16"/>
                <w:lang w:val="en-US"/>
              </w:rPr>
            </w:pPr>
          </w:p>
        </w:tc>
      </w:tr>
      <w:tr w:rsidR="00025CF6" w14:paraId="4EFC5F6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E5B897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8B513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5CAAE2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B87474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FC69BCC" w14:textId="77777777" w:rsidR="00025CF6" w:rsidRPr="001C5BDA" w:rsidRDefault="00025CF6" w:rsidP="00025CF6">
            <w:pPr>
              <w:spacing w:after="0"/>
              <w:rPr>
                <w:rFonts w:ascii="Calibri" w:eastAsia="Times New Roman" w:hAnsi="Calibri" w:cs="Calibri"/>
                <w:color w:val="FF0000"/>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153F0FA" w14:textId="77777777" w:rsidR="00025CF6" w:rsidRPr="001C5BDA" w:rsidRDefault="00025CF6" w:rsidP="00025CF6">
            <w:pPr>
              <w:spacing w:after="0"/>
              <w:rPr>
                <w:rFonts w:ascii="Calibri" w:eastAsia="Times New Roman" w:hAnsi="Calibri" w:cs="Calibri"/>
                <w:color w:val="FF0000"/>
                <w:sz w:val="16"/>
                <w:szCs w:val="16"/>
                <w:lang w:val="en-US"/>
              </w:rPr>
            </w:pPr>
            <w:r w:rsidRPr="001C5BDA">
              <w:rPr>
                <w:rFonts w:eastAsia="等线"/>
                <w:color w:val="000000"/>
                <w:sz w:val="16"/>
                <w:szCs w:val="16"/>
              </w:rPr>
              <w:t>0.35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C5050B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034F7D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B14A80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27F814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08F781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AFF8B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89DA2C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27B1BD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7E7D5A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FB691D" w14:textId="77777777" w:rsidR="00025CF6" w:rsidRDefault="00025CF6" w:rsidP="00025CF6">
            <w:pPr>
              <w:spacing w:after="0"/>
              <w:rPr>
                <w:rFonts w:ascii="Calibri" w:eastAsia="Times New Roman" w:hAnsi="Calibri" w:cs="Calibri"/>
                <w:color w:val="000000"/>
                <w:sz w:val="14"/>
                <w:szCs w:val="16"/>
                <w:lang w:val="en-US"/>
              </w:rPr>
            </w:pPr>
          </w:p>
        </w:tc>
      </w:tr>
      <w:tr w:rsidR="00025CF6" w14:paraId="0D0034B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E461B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85498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A63762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B9488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3214FDE" w14:textId="77777777" w:rsidR="00025CF6" w:rsidRPr="001C5BDA" w:rsidRDefault="00025CF6" w:rsidP="00025CF6">
            <w:pPr>
              <w:spacing w:after="0"/>
              <w:rPr>
                <w:rFonts w:ascii="Calibri" w:eastAsia="Times New Roman" w:hAnsi="Calibri" w:cs="Calibri"/>
                <w:color w:val="FF0000"/>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001E126" w14:textId="77777777" w:rsidR="00025CF6" w:rsidRPr="001C5BDA" w:rsidRDefault="00025CF6" w:rsidP="00025CF6">
            <w:pPr>
              <w:spacing w:after="0"/>
              <w:rPr>
                <w:rFonts w:ascii="Calibri" w:eastAsia="Times New Roman" w:hAnsi="Calibri" w:cs="Calibri"/>
                <w:color w:val="FF0000"/>
                <w:sz w:val="16"/>
                <w:szCs w:val="16"/>
                <w:lang w:val="en-US"/>
              </w:rPr>
            </w:pPr>
            <w:r w:rsidRPr="001C5BDA">
              <w:rPr>
                <w:rFonts w:eastAsia="等线"/>
                <w:color w:val="000000"/>
                <w:sz w:val="16"/>
                <w:szCs w:val="16"/>
              </w:rPr>
              <w:t>0.69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3273F0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3AAC42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934756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C8974D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05551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417ED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5081C9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33D97C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CF4C61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5F8865" w14:textId="77777777" w:rsidR="00025CF6" w:rsidRDefault="00025CF6" w:rsidP="00025CF6">
            <w:pPr>
              <w:spacing w:after="0"/>
              <w:rPr>
                <w:rFonts w:ascii="Calibri" w:eastAsia="Times New Roman" w:hAnsi="Calibri" w:cs="Calibri"/>
                <w:color w:val="000000"/>
                <w:sz w:val="14"/>
                <w:szCs w:val="16"/>
                <w:lang w:val="en-US"/>
              </w:rPr>
            </w:pPr>
          </w:p>
        </w:tc>
      </w:tr>
      <w:tr w:rsidR="00025CF6" w14:paraId="7C0AF55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BF3999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57FD6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9A190E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6405C4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E22289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F7C76FC"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4ED6FA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3E00AF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51093C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801CCB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816CA9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D66DB5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DF9ACA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0E61CC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F2F76D" w14:textId="77777777" w:rsidR="00025CF6" w:rsidRDefault="00025CF6" w:rsidP="00025CF6">
            <w:pPr>
              <w:spacing w:after="0"/>
              <w:rPr>
                <w:rFonts w:ascii="Calibri" w:eastAsia="Times New Roman" w:hAnsi="Calibri" w:cs="Calibri"/>
                <w:color w:val="000000"/>
                <w:sz w:val="14"/>
                <w:szCs w:val="16"/>
                <w:lang w:val="en-US"/>
              </w:rPr>
            </w:pPr>
          </w:p>
        </w:tc>
      </w:tr>
      <w:tr w:rsidR="00025CF6" w14:paraId="7302564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B74497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33B2D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5610D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74B980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A13670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56483B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C1E975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CA1C35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4CFEAC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76E85A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60AE5D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B21029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C6E04C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3B9DB3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1B0101" w14:textId="77777777" w:rsidR="00025CF6" w:rsidRDefault="00025CF6" w:rsidP="00025CF6">
            <w:pPr>
              <w:spacing w:after="0"/>
              <w:rPr>
                <w:rFonts w:ascii="Calibri" w:eastAsia="Times New Roman" w:hAnsi="Calibri" w:cs="Calibri"/>
                <w:color w:val="000000"/>
                <w:sz w:val="14"/>
                <w:szCs w:val="16"/>
                <w:lang w:val="en-US"/>
              </w:rPr>
            </w:pPr>
          </w:p>
        </w:tc>
      </w:tr>
      <w:tr w:rsidR="00025CF6" w14:paraId="6353198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B5F17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FD10E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07E9AB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401BFF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22F032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0990E5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0.91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AC87BB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83EAB4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73CB7C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F640F7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CB2E3F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5E10F8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61D140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496C2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B89C5B" w14:textId="77777777" w:rsidR="00025CF6" w:rsidRDefault="00025CF6" w:rsidP="00025CF6">
            <w:pPr>
              <w:spacing w:after="0"/>
              <w:rPr>
                <w:rFonts w:ascii="Calibri" w:eastAsia="Times New Roman" w:hAnsi="Calibri" w:cs="Calibri"/>
                <w:color w:val="000000"/>
                <w:sz w:val="14"/>
                <w:szCs w:val="16"/>
                <w:lang w:val="en-US"/>
              </w:rPr>
            </w:pPr>
          </w:p>
        </w:tc>
      </w:tr>
      <w:tr w:rsidR="00025CF6" w14:paraId="4AC71FA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078BB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A88ABD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8367E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A0C5D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BD2261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80D071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6D6E8E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DB1F26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EAD6FB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EA3F44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2DF538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C947F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E80A4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BDE1AC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B73DB6" w14:textId="77777777" w:rsidR="00025CF6" w:rsidRDefault="00025CF6" w:rsidP="00025CF6">
            <w:pPr>
              <w:spacing w:after="0"/>
              <w:rPr>
                <w:rFonts w:ascii="Calibri" w:eastAsia="Times New Roman" w:hAnsi="Calibri" w:cs="Calibri"/>
                <w:color w:val="000000"/>
                <w:sz w:val="14"/>
                <w:szCs w:val="16"/>
                <w:lang w:val="en-US"/>
              </w:rPr>
            </w:pPr>
          </w:p>
        </w:tc>
      </w:tr>
      <w:tr w:rsidR="00025CF6" w14:paraId="3112D28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416D7F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66E37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531E8F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6C2E1D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D5E989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111E95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731D02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0B335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41BCB1D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EFEA7B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7617C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F7B6C4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CF6066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561A8F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E9BE11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D166B7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025C53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0BBB06" w14:textId="77777777" w:rsidR="00025CF6" w:rsidRDefault="00025CF6" w:rsidP="00025CF6">
            <w:pPr>
              <w:spacing w:after="0"/>
              <w:rPr>
                <w:rFonts w:ascii="Calibri" w:eastAsia="Times New Roman" w:hAnsi="Calibri" w:cs="Calibri"/>
                <w:color w:val="000000"/>
                <w:sz w:val="14"/>
                <w:szCs w:val="16"/>
                <w:lang w:val="en-US"/>
              </w:rPr>
            </w:pPr>
          </w:p>
        </w:tc>
      </w:tr>
      <w:tr w:rsidR="00025CF6" w14:paraId="1145005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A23A73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D1B8F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CB20EC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EEF9A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BED8A5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2E1D8D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1.41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D47AB4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181DB0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DBC12B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3264C9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F554ED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6BD7B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E36AFB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00DD3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3348FD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27E9EF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EA5599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86B23B1" w14:textId="77777777" w:rsidR="00025CF6" w:rsidRDefault="00025CF6" w:rsidP="00025CF6">
            <w:pPr>
              <w:spacing w:after="0"/>
              <w:rPr>
                <w:rFonts w:ascii="Calibri" w:eastAsia="Times New Roman" w:hAnsi="Calibri" w:cs="Calibri"/>
                <w:color w:val="000000"/>
                <w:sz w:val="14"/>
                <w:szCs w:val="16"/>
                <w:lang w:val="en-US"/>
              </w:rPr>
            </w:pPr>
          </w:p>
        </w:tc>
      </w:tr>
      <w:tr w:rsidR="00025CF6" w14:paraId="27F6A0C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F2BB91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B678D6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EA791A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8BEEE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C595DD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B723BC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0.74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86B209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0CD697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354C23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5AAAD3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FC3ED0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67E08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5E1E935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607055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665805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EF8CB3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997E4E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34498E" w14:textId="77777777" w:rsidR="00025CF6" w:rsidRDefault="00025CF6" w:rsidP="00025CF6">
            <w:pPr>
              <w:spacing w:after="0"/>
              <w:rPr>
                <w:rFonts w:ascii="Calibri" w:eastAsia="Times New Roman" w:hAnsi="Calibri" w:cs="Calibri"/>
                <w:color w:val="000000"/>
                <w:sz w:val="14"/>
                <w:szCs w:val="16"/>
                <w:lang w:val="en-US"/>
              </w:rPr>
            </w:pPr>
          </w:p>
        </w:tc>
      </w:tr>
      <w:tr w:rsidR="00025CF6" w14:paraId="50E6480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B83DEF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0DABA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07F248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8A8F00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40C79E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DAE8D4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1.21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C6FCE1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843142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068683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073F11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F495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410DA0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5883E3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6C6B1D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FA28A3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99CF70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5BED2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492702E" w14:textId="77777777" w:rsidR="00025CF6" w:rsidRDefault="00025CF6" w:rsidP="00025CF6">
            <w:pPr>
              <w:spacing w:after="0"/>
              <w:rPr>
                <w:rFonts w:ascii="Calibri" w:eastAsia="Times New Roman" w:hAnsi="Calibri" w:cs="Calibri"/>
                <w:color w:val="000000"/>
                <w:sz w:val="14"/>
                <w:szCs w:val="16"/>
                <w:lang w:val="en-US"/>
              </w:rPr>
            </w:pPr>
          </w:p>
        </w:tc>
      </w:tr>
      <w:tr w:rsidR="00025CF6" w14:paraId="68ECC5B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D666B5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D31D6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C0984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41EDF2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F6383A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7BD949F"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EFB8F7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3BCDF2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FCA3AE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C42984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D9501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E12EF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1D443B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3720AA" w14:textId="77777777" w:rsidR="00025CF6" w:rsidRDefault="00025CF6" w:rsidP="00025CF6">
            <w:pPr>
              <w:spacing w:after="0"/>
              <w:rPr>
                <w:rFonts w:ascii="Calibri" w:eastAsia="Times New Roman" w:hAnsi="Calibri" w:cs="Calibri"/>
                <w:color w:val="000000"/>
                <w:sz w:val="14"/>
                <w:szCs w:val="16"/>
                <w:lang w:val="en-US"/>
              </w:rPr>
            </w:pPr>
          </w:p>
        </w:tc>
      </w:tr>
      <w:tr w:rsidR="00025CF6" w14:paraId="4961652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6AD56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3899FE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1C8C9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E6DFC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A23E2E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DC4C3A9"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092FB0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1B4B36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C524B8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C2787B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38DD7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3851B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473B67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62C37B1" w14:textId="77777777" w:rsidR="00025CF6" w:rsidRDefault="00025CF6" w:rsidP="00025CF6">
            <w:pPr>
              <w:spacing w:after="0"/>
              <w:rPr>
                <w:rFonts w:ascii="Calibri" w:eastAsia="Times New Roman" w:hAnsi="Calibri" w:cs="Calibri"/>
                <w:color w:val="000000"/>
                <w:sz w:val="14"/>
                <w:szCs w:val="16"/>
                <w:lang w:val="en-US"/>
              </w:rPr>
            </w:pPr>
          </w:p>
        </w:tc>
      </w:tr>
      <w:tr w:rsidR="00025CF6" w14:paraId="22D9EDB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873746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461D7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CE61E7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32BEE8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76ACAC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6F2C37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0.92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A415E1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8C2374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DCF396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1D99DA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482C2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766BBA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38ED8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FD05F2" w14:textId="77777777" w:rsidR="00025CF6" w:rsidRDefault="00025CF6" w:rsidP="00025CF6">
            <w:pPr>
              <w:spacing w:after="0"/>
              <w:rPr>
                <w:rFonts w:ascii="Calibri" w:eastAsia="Times New Roman" w:hAnsi="Calibri" w:cs="Calibri"/>
                <w:color w:val="000000"/>
                <w:sz w:val="14"/>
                <w:szCs w:val="16"/>
                <w:lang w:val="en-US"/>
              </w:rPr>
            </w:pPr>
          </w:p>
        </w:tc>
      </w:tr>
      <w:tr w:rsidR="00025CF6" w14:paraId="292A1A3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D80F59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75AB4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DDC4A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241A4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F0FD0C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CCA5A9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A01E7C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624F15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24A833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F98F08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506E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DAD9BD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4177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9354D4" w14:textId="77777777" w:rsidR="00025CF6" w:rsidRDefault="00025CF6" w:rsidP="00025CF6">
            <w:pPr>
              <w:spacing w:after="0"/>
              <w:rPr>
                <w:rFonts w:ascii="Calibri" w:eastAsia="Times New Roman" w:hAnsi="Calibri" w:cs="Calibri"/>
                <w:color w:val="000000"/>
                <w:sz w:val="14"/>
                <w:szCs w:val="16"/>
                <w:lang w:val="en-US"/>
              </w:rPr>
            </w:pPr>
          </w:p>
        </w:tc>
      </w:tr>
      <w:tr w:rsidR="00025CF6" w14:paraId="0D842A3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F3D6C1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69086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273FA9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660211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0E1168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629862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2.40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20CECA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4DF6BA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A31CD3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39AB83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19A95E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276DE3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538EA5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3838C3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8A7B83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529DFF" w14:textId="77777777" w:rsidR="00025CF6" w:rsidRDefault="00025CF6" w:rsidP="00025CF6">
            <w:pPr>
              <w:spacing w:after="0"/>
              <w:rPr>
                <w:rFonts w:ascii="Calibri" w:eastAsia="Times New Roman" w:hAnsi="Calibri" w:cs="Calibri"/>
                <w:color w:val="000000"/>
                <w:sz w:val="14"/>
                <w:szCs w:val="16"/>
                <w:lang w:val="en-US"/>
              </w:rPr>
            </w:pPr>
          </w:p>
        </w:tc>
      </w:tr>
      <w:tr w:rsidR="00025CF6" w14:paraId="7EBA787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253322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B7DD4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4B0E83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1C8CCA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F604AF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C2871A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1.39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69C9C3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121925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FF8F65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D0E56E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2958E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F436B9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883F82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9D461D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3B93A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01A8ED" w14:textId="77777777" w:rsidR="00025CF6" w:rsidRDefault="00025CF6" w:rsidP="00025CF6">
            <w:pPr>
              <w:spacing w:after="0"/>
              <w:rPr>
                <w:rFonts w:ascii="Calibri" w:eastAsia="Times New Roman" w:hAnsi="Calibri" w:cs="Calibri"/>
                <w:color w:val="000000"/>
                <w:sz w:val="14"/>
                <w:szCs w:val="16"/>
                <w:lang w:val="en-US"/>
              </w:rPr>
            </w:pPr>
          </w:p>
        </w:tc>
      </w:tr>
      <w:tr w:rsidR="00025CF6" w14:paraId="329B328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2AB7A1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776B12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F75CF0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593EE1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721210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CFCC00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0.64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75F355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A8D326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5D45CD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EF9498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C8712E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4EC93E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2F33EBD"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8BAC47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0108B3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B95915" w14:textId="77777777" w:rsidR="00025CF6" w:rsidRDefault="00025CF6" w:rsidP="00025CF6">
            <w:pPr>
              <w:spacing w:after="0"/>
              <w:rPr>
                <w:rFonts w:ascii="Calibri" w:eastAsia="Times New Roman" w:hAnsi="Calibri" w:cs="Calibri"/>
                <w:color w:val="000000"/>
                <w:sz w:val="14"/>
                <w:szCs w:val="16"/>
                <w:lang w:val="en-US"/>
              </w:rPr>
            </w:pPr>
          </w:p>
        </w:tc>
      </w:tr>
      <w:tr w:rsidR="00025CF6" w14:paraId="779F9D2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6EE2BD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15169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611B61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083729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DCFC35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6862BE2"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1.15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44E754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0F658D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5BB42D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BFF186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58F8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451473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3D26545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27E400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06B561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D35CE4" w14:textId="77777777" w:rsidR="00025CF6" w:rsidRDefault="00025CF6" w:rsidP="00025CF6">
            <w:pPr>
              <w:spacing w:after="0"/>
              <w:rPr>
                <w:rFonts w:ascii="Calibri" w:eastAsia="Times New Roman" w:hAnsi="Calibri" w:cs="Calibri"/>
                <w:color w:val="000000"/>
                <w:sz w:val="14"/>
                <w:szCs w:val="16"/>
                <w:lang w:val="en-US"/>
              </w:rPr>
            </w:pPr>
          </w:p>
        </w:tc>
      </w:tr>
      <w:tr w:rsidR="00025CF6" w14:paraId="7355ED0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15D950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E2BD52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29C692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7A8A9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9233D50"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7F3EEF8"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4.77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4236FD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E8588F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2.83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3E3E54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8E009E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5E8710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14412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B95CB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B5BE64"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5FCC095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272F23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C23B1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C627D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9860EB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6EF7AF7"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C4D3292"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4.06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899C08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D7C3C2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2.51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21BC18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DDD89A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6F6AB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01E338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1AC913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4B175C" w14:textId="77777777" w:rsidR="00025CF6" w:rsidRDefault="00025CF6" w:rsidP="00025CF6">
            <w:pPr>
              <w:spacing w:after="0"/>
              <w:rPr>
                <w:rFonts w:ascii="Calibri" w:eastAsia="Times New Roman" w:hAnsi="Calibri" w:cs="Calibri"/>
                <w:color w:val="000000"/>
                <w:sz w:val="14"/>
                <w:szCs w:val="16"/>
                <w:lang w:val="en-US"/>
              </w:rPr>
            </w:pPr>
          </w:p>
        </w:tc>
      </w:tr>
      <w:tr w:rsidR="00025CF6" w14:paraId="4BE58C9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18FA5E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DB569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F95E5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48C895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E7D6169"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B0EE9B0"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3.89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627D82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19D555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2.46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BDFFBE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ACF3B7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28EB5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BD961C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D886B0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57EC8AD" w14:textId="77777777" w:rsidR="00025CF6" w:rsidRDefault="00025CF6" w:rsidP="00025CF6">
            <w:pPr>
              <w:spacing w:after="0"/>
              <w:rPr>
                <w:rFonts w:ascii="Calibri" w:eastAsia="Times New Roman" w:hAnsi="Calibri" w:cs="Calibri"/>
                <w:color w:val="000000"/>
                <w:sz w:val="14"/>
                <w:szCs w:val="16"/>
                <w:lang w:val="en-US"/>
              </w:rPr>
            </w:pPr>
          </w:p>
        </w:tc>
      </w:tr>
      <w:tr w:rsidR="00025CF6" w14:paraId="210F39E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4F140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4BF6F7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F22E5F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DC289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10EF59C"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5F15510"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3.93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659162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2B40A7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themeColor="text1"/>
                <w:sz w:val="16"/>
                <w:szCs w:val="16"/>
              </w:rPr>
              <w:t>2.50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001924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7567A7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BA5776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5E1B50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EE9CF7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AC7E0FE" w14:textId="77777777" w:rsidR="00025CF6" w:rsidRDefault="00025CF6" w:rsidP="00025CF6">
            <w:pPr>
              <w:spacing w:after="0"/>
              <w:rPr>
                <w:rFonts w:ascii="Calibri" w:eastAsia="Times New Roman" w:hAnsi="Calibri" w:cs="Calibri"/>
                <w:color w:val="000000"/>
                <w:sz w:val="14"/>
                <w:szCs w:val="16"/>
                <w:lang w:val="en-US"/>
              </w:rPr>
            </w:pPr>
          </w:p>
        </w:tc>
      </w:tr>
      <w:tr w:rsidR="00025CF6" w14:paraId="5A0C923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02E282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C6CE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6E3AA5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0BC3A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95E6A0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617B3B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6564D6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7E3F45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2.48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F21362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8271E6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FC6440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42C04D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7C1F56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36F0800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6D7ACB"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3D135EE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51307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8BD878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A04D2E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1CD79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B87A1A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D528AA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3.48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29DAE2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62E588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B06BE0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CB613D3"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0235F5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80D76B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78FB90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FB9E8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1F47D4" w14:textId="77777777" w:rsidR="00025CF6" w:rsidRDefault="00025CF6" w:rsidP="00025CF6">
            <w:pPr>
              <w:spacing w:after="0"/>
              <w:rPr>
                <w:rFonts w:ascii="Calibri" w:eastAsia="Times New Roman" w:hAnsi="Calibri" w:cs="Calibri"/>
                <w:color w:val="000000"/>
                <w:sz w:val="14"/>
                <w:szCs w:val="16"/>
                <w:lang w:val="en-US"/>
              </w:rPr>
            </w:pPr>
          </w:p>
        </w:tc>
      </w:tr>
      <w:tr w:rsidR="00025CF6" w14:paraId="61085DA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B2D1B1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C75F4C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43CA74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5EA03C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D9F602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6388BD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3.23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25A731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2FD9F4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2.05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6D45EE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C49A44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1.66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03001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C5A0A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4B2220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0D0592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3FA3677" w14:textId="77777777" w:rsidR="00025CF6" w:rsidRDefault="00025CF6" w:rsidP="00025CF6">
            <w:pPr>
              <w:spacing w:after="0"/>
              <w:rPr>
                <w:rFonts w:ascii="Calibri" w:eastAsia="Times New Roman" w:hAnsi="Calibri" w:cs="Calibri"/>
                <w:color w:val="000000"/>
                <w:sz w:val="14"/>
                <w:szCs w:val="16"/>
                <w:lang w:val="en-US"/>
              </w:rPr>
            </w:pPr>
          </w:p>
        </w:tc>
      </w:tr>
      <w:tr w:rsidR="00025CF6" w14:paraId="36E0771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8FCC0A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376C3D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E4409C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3764F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F2848F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785112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3.46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6EF55E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6BECE1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0F42B8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236D3A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C627FF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9D304F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F723BF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C73E8F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BC60F5" w14:textId="77777777" w:rsidR="00025CF6" w:rsidRDefault="00025CF6" w:rsidP="00025CF6">
            <w:pPr>
              <w:spacing w:after="0"/>
              <w:rPr>
                <w:rFonts w:ascii="Calibri" w:eastAsia="Times New Roman" w:hAnsi="Calibri" w:cs="Calibri"/>
                <w:color w:val="000000"/>
                <w:sz w:val="14"/>
                <w:szCs w:val="16"/>
                <w:lang w:val="en-US"/>
              </w:rPr>
            </w:pPr>
          </w:p>
        </w:tc>
      </w:tr>
      <w:tr w:rsidR="00025CF6" w14:paraId="5E9ED5F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C44756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958F36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47E30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1D2AA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1FABE5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B6599E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5.21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3CDFB8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03734E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3.39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0F4C4A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928180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2.53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2D84B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749B8E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2463307"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A20829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C3E95D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2806979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FF36BA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76BF89" w14:textId="77777777" w:rsidR="00025CF6" w:rsidRDefault="00025CF6" w:rsidP="00025CF6">
            <w:pPr>
              <w:spacing w:after="0"/>
              <w:rPr>
                <w:rFonts w:ascii="Calibri" w:eastAsia="Times New Roman" w:hAnsi="Calibri" w:cs="Calibri"/>
                <w:color w:val="000000"/>
                <w:sz w:val="14"/>
                <w:szCs w:val="16"/>
                <w:lang w:val="en-US"/>
              </w:rPr>
            </w:pPr>
          </w:p>
        </w:tc>
      </w:tr>
      <w:tr w:rsidR="00025CF6" w14:paraId="5F356F4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84485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D80DF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29DA1B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450C3A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96F2BB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8ED1F5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4.14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BD7285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8344BA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2.67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946433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78D8C1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C452D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4EB550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328F4F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54B376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199F5D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A78F72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DAE2F9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63A172" w14:textId="77777777" w:rsidR="00025CF6" w:rsidRDefault="00025CF6" w:rsidP="00025CF6">
            <w:pPr>
              <w:spacing w:after="0"/>
              <w:rPr>
                <w:rFonts w:ascii="Calibri" w:eastAsia="Times New Roman" w:hAnsi="Calibri" w:cs="Calibri"/>
                <w:color w:val="000000"/>
                <w:sz w:val="14"/>
                <w:szCs w:val="16"/>
                <w:lang w:val="en-US"/>
              </w:rPr>
            </w:pPr>
          </w:p>
        </w:tc>
      </w:tr>
      <w:tr w:rsidR="00025CF6" w14:paraId="02E74F2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FF9C61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32148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384AA8F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3417D8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2795D7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50270C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5.36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9AD22A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217993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3.39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E5DBB6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CEC4CB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048F07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93CC33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B1AF11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3A0222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14BE6D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7E4E0A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28AAF1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6B27EC" w14:textId="77777777" w:rsidR="00025CF6" w:rsidRDefault="00025CF6" w:rsidP="00025CF6">
            <w:pPr>
              <w:spacing w:after="0"/>
              <w:rPr>
                <w:rFonts w:ascii="Calibri" w:eastAsia="Times New Roman" w:hAnsi="Calibri" w:cs="Calibri"/>
                <w:color w:val="000000"/>
                <w:sz w:val="14"/>
                <w:szCs w:val="16"/>
                <w:lang w:val="en-US"/>
              </w:rPr>
            </w:pPr>
          </w:p>
        </w:tc>
      </w:tr>
      <w:tr w:rsidR="00025CF6" w14:paraId="0B4D4BB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ED4F49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B7579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6A8F30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A80614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A21E0A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0B42F0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4.62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B7DCB0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3E2CC6C"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3.02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EC90EE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24D41D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2.47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8E4402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77E110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A6012D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2C0492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C4399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3E1FB1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F6AAC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5A0A64" w14:textId="77777777" w:rsidR="00025CF6" w:rsidRDefault="00025CF6" w:rsidP="00025CF6">
            <w:pPr>
              <w:spacing w:after="0"/>
              <w:rPr>
                <w:rFonts w:ascii="Calibri" w:eastAsia="Times New Roman" w:hAnsi="Calibri" w:cs="Calibri"/>
                <w:color w:val="000000"/>
                <w:sz w:val="14"/>
                <w:szCs w:val="16"/>
                <w:lang w:val="en-US"/>
              </w:rPr>
            </w:pPr>
          </w:p>
        </w:tc>
      </w:tr>
      <w:tr w:rsidR="00025CF6" w14:paraId="28AB1FA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5F47F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5595C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03D64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39D51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BAFAD2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D93112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3.84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E04F5E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F5A93BC"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2.35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0E24D9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4C77FD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47FF0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B35CFE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764EE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BEAACC" w14:textId="77777777" w:rsidR="00025CF6" w:rsidRDefault="00025CF6" w:rsidP="00025CF6">
            <w:pPr>
              <w:spacing w:after="0"/>
              <w:rPr>
                <w:rFonts w:ascii="Calibri" w:eastAsia="Times New Roman" w:hAnsi="Calibri" w:cs="Calibri"/>
                <w:color w:val="000000"/>
                <w:sz w:val="14"/>
                <w:szCs w:val="16"/>
                <w:lang w:val="en-US"/>
              </w:rPr>
            </w:pPr>
          </w:p>
        </w:tc>
      </w:tr>
      <w:tr w:rsidR="00025CF6" w14:paraId="14AC06E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7E98DA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5EC068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AC422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70E79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37207D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8A39779"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3.34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6F6EB0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9A33ED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2.08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6AF7D8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56F645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1.67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D68E5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C26F05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DF3F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99C1C9" w14:textId="77777777" w:rsidR="00025CF6" w:rsidRDefault="00025CF6" w:rsidP="00025CF6">
            <w:pPr>
              <w:spacing w:after="0"/>
              <w:rPr>
                <w:rFonts w:ascii="Calibri" w:eastAsia="Times New Roman" w:hAnsi="Calibri" w:cs="Calibri"/>
                <w:color w:val="000000"/>
                <w:sz w:val="14"/>
                <w:szCs w:val="16"/>
                <w:lang w:val="en-US"/>
              </w:rPr>
            </w:pPr>
          </w:p>
        </w:tc>
      </w:tr>
      <w:tr w:rsidR="00025CF6" w14:paraId="0EEFD4F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690847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136687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F52E05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975698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85D7C7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57CABB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2.94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AD42DB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8EAEC6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77CB96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6E0CFC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1.57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98EC8D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BC0D5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A589AA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43196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lastRenderedPageBreak/>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D5B9F02" w14:textId="77777777" w:rsidR="00025CF6" w:rsidRDefault="00025CF6" w:rsidP="00025CF6">
            <w:pPr>
              <w:spacing w:after="0"/>
              <w:rPr>
                <w:rFonts w:ascii="Calibri" w:eastAsia="Times New Roman" w:hAnsi="Calibri" w:cs="Calibri"/>
                <w:color w:val="000000"/>
                <w:sz w:val="14"/>
                <w:szCs w:val="16"/>
                <w:lang w:val="en-US"/>
              </w:rPr>
            </w:pPr>
          </w:p>
        </w:tc>
      </w:tr>
      <w:tr w:rsidR="00025CF6" w14:paraId="6F88408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C9B4E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2E3CC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2DEEBA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03FA9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CB1CCF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C113CE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3.22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C5B537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69D263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2.11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5CFD1B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0AE1D9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1.68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B32E0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EFAD27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767D6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8E4F61" w14:textId="77777777" w:rsidR="00025CF6" w:rsidRDefault="00025CF6" w:rsidP="00025CF6">
            <w:pPr>
              <w:spacing w:after="0"/>
              <w:rPr>
                <w:rFonts w:ascii="Calibri" w:eastAsia="Times New Roman" w:hAnsi="Calibri" w:cs="Calibri"/>
                <w:color w:val="000000"/>
                <w:sz w:val="14"/>
                <w:szCs w:val="16"/>
                <w:lang w:val="en-US"/>
              </w:rPr>
            </w:pPr>
          </w:p>
        </w:tc>
      </w:tr>
      <w:tr w:rsidR="00025CF6" w14:paraId="37BB40F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921A5C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AE0EE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226A09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EEC6DB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F39042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96138B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6.59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1CA8C1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26C471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4.02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EF0DC5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941769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2.87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F6EF37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E7F050F"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9F1C85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B9FC52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B5AC28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E4B331" w14:textId="77777777" w:rsidR="00025CF6" w:rsidRDefault="00025CF6" w:rsidP="00025CF6">
            <w:pPr>
              <w:spacing w:after="0"/>
              <w:rPr>
                <w:rFonts w:ascii="Calibri" w:eastAsia="Times New Roman" w:hAnsi="Calibri" w:cs="Calibri"/>
                <w:color w:val="000000"/>
                <w:sz w:val="14"/>
                <w:szCs w:val="16"/>
                <w:lang w:val="en-US"/>
              </w:rPr>
            </w:pPr>
          </w:p>
        </w:tc>
      </w:tr>
      <w:tr w:rsidR="00025CF6" w14:paraId="02E7DCB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B7CEE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789038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E583D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A34EA8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B16D79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659E12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4.30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11F3D4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67DC74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2.78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252880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339F00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0B920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919A7F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84E18E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71D61A1"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D373AE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DC5CFB" w14:textId="77777777" w:rsidR="00025CF6" w:rsidRDefault="00025CF6" w:rsidP="00025CF6">
            <w:pPr>
              <w:spacing w:after="0"/>
              <w:rPr>
                <w:rFonts w:ascii="Calibri" w:eastAsia="Times New Roman" w:hAnsi="Calibri" w:cs="Calibri"/>
                <w:color w:val="000000"/>
                <w:sz w:val="14"/>
                <w:szCs w:val="16"/>
                <w:lang w:val="en-US"/>
              </w:rPr>
            </w:pPr>
          </w:p>
        </w:tc>
      </w:tr>
      <w:tr w:rsidR="00025CF6" w14:paraId="17BB6A4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0BB9B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0E07BC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EF920B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667DDE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9B891D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8C0351C"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6.05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0C22FA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4AA707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3.89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9A9163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6C704E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3.26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C146E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6DD619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5F643A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8E87C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DFADD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0C1CD9" w14:textId="77777777" w:rsidR="00025CF6" w:rsidRDefault="00025CF6" w:rsidP="00025CF6">
            <w:pPr>
              <w:spacing w:after="0"/>
              <w:rPr>
                <w:rFonts w:ascii="Calibri" w:eastAsia="Times New Roman" w:hAnsi="Calibri" w:cs="Calibri"/>
                <w:color w:val="000000"/>
                <w:sz w:val="14"/>
                <w:szCs w:val="16"/>
                <w:lang w:val="en-US"/>
              </w:rPr>
            </w:pPr>
          </w:p>
        </w:tc>
      </w:tr>
      <w:tr w:rsidR="00025CF6" w14:paraId="1524694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BE9F20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8F6B92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1C29F9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5049B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028BEA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627105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4.96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3A9D2B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50651F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3.10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E821D4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0AA3CBB"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2.69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DE8A92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1AE012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B6E1F2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AAE4F5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C27C3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813D95" w14:textId="77777777" w:rsidR="00025CF6" w:rsidRDefault="00025CF6" w:rsidP="00025CF6">
            <w:pPr>
              <w:spacing w:after="0"/>
              <w:rPr>
                <w:rFonts w:ascii="Calibri" w:eastAsia="Times New Roman" w:hAnsi="Calibri" w:cs="Calibri"/>
                <w:color w:val="000000"/>
                <w:sz w:val="14"/>
                <w:szCs w:val="16"/>
                <w:lang w:val="en-US"/>
              </w:rPr>
            </w:pPr>
          </w:p>
        </w:tc>
      </w:tr>
      <w:tr w:rsidR="00025CF6" w14:paraId="1D8AECB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E69A3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9B6DAE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6F91FE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4A5D3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5E65DC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1A82C4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3.99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BB868BB"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C9690D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2.52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73F902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C8AE2C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2B547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455624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AA91FD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536EB8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6F62F8C" w14:textId="77777777" w:rsidR="00025CF6" w:rsidRDefault="00025CF6" w:rsidP="00025CF6">
            <w:pPr>
              <w:spacing w:after="0"/>
              <w:rPr>
                <w:rFonts w:ascii="Calibri" w:eastAsia="Times New Roman" w:hAnsi="Calibri" w:cs="Calibri"/>
                <w:color w:val="000000"/>
                <w:sz w:val="14"/>
                <w:szCs w:val="16"/>
                <w:lang w:val="en-US"/>
              </w:rPr>
            </w:pPr>
          </w:p>
        </w:tc>
      </w:tr>
      <w:tr w:rsidR="00025CF6" w14:paraId="0DEBEE0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5A8270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EE561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286997A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ECDA8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A896C7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512632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3.57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D728DC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EB7125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047932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4E45F09"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81EB46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FB04D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F4B15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7A4575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BEA5D0" w14:textId="77777777" w:rsidR="00025CF6" w:rsidRDefault="00025CF6" w:rsidP="00025CF6">
            <w:pPr>
              <w:spacing w:after="0"/>
              <w:rPr>
                <w:rFonts w:ascii="Calibri" w:eastAsia="Times New Roman" w:hAnsi="Calibri" w:cs="Calibri"/>
                <w:color w:val="000000"/>
                <w:sz w:val="14"/>
                <w:szCs w:val="16"/>
                <w:lang w:val="en-US"/>
              </w:rPr>
            </w:pPr>
          </w:p>
        </w:tc>
      </w:tr>
      <w:tr w:rsidR="00025CF6" w14:paraId="5B71AE0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16AD9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40DBAF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DCB6CE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01DB07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E0770E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E8396DF"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3.26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93FEF8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4D429D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A56E2BF"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2457C9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1.64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EC9D0C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F5C0C6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955CE8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2BDFC5C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2B2ABB2" w14:textId="77777777" w:rsidR="00025CF6" w:rsidRDefault="00025CF6" w:rsidP="00025CF6">
            <w:pPr>
              <w:spacing w:after="0"/>
              <w:rPr>
                <w:rFonts w:ascii="Calibri" w:eastAsia="Times New Roman" w:hAnsi="Calibri" w:cs="Calibri"/>
                <w:color w:val="000000"/>
                <w:sz w:val="14"/>
                <w:szCs w:val="16"/>
                <w:lang w:val="en-US"/>
              </w:rPr>
            </w:pPr>
          </w:p>
        </w:tc>
      </w:tr>
      <w:tr w:rsidR="00025CF6" w14:paraId="402B710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32EC8C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4D9E3B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600F63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F33C1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754B4C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7A7937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3.54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2D0914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662E76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B5334C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21B92A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6D5CF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3877D7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FE4BE4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565972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56433FF" w14:textId="77777777" w:rsidR="00025CF6" w:rsidRDefault="00025CF6" w:rsidP="00025CF6">
            <w:pPr>
              <w:spacing w:after="0"/>
              <w:rPr>
                <w:rFonts w:ascii="Calibri" w:eastAsia="Times New Roman" w:hAnsi="Calibri" w:cs="Calibri"/>
                <w:color w:val="000000"/>
                <w:sz w:val="14"/>
                <w:szCs w:val="16"/>
                <w:lang w:val="en-US"/>
              </w:rPr>
            </w:pPr>
          </w:p>
        </w:tc>
      </w:tr>
      <w:tr w:rsidR="00025CF6" w14:paraId="2A3CAE2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D9C575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1CF5BC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AFFC8F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1CD7B0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2F4B5F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0F4E3ED"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5.32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DD8BAD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E8579D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3.41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1A0FB8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7DD9D7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2.45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EEC60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22F042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0BF4CA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5ED29A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6644E0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112324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221F3E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B67895" w14:textId="77777777" w:rsidR="00025CF6" w:rsidRDefault="00025CF6" w:rsidP="00025CF6">
            <w:pPr>
              <w:spacing w:after="0"/>
              <w:rPr>
                <w:rFonts w:ascii="Calibri" w:eastAsia="Times New Roman" w:hAnsi="Calibri" w:cs="Calibri"/>
                <w:color w:val="000000"/>
                <w:sz w:val="14"/>
                <w:szCs w:val="16"/>
                <w:lang w:val="en-US"/>
              </w:rPr>
            </w:pPr>
          </w:p>
        </w:tc>
      </w:tr>
      <w:tr w:rsidR="00025CF6" w14:paraId="221236F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4F175E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E448B5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6A3390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ED00EC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ED3891D"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43FE67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3.69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2784CC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C262BF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2.41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F7142A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716C2A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4F3768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B9E8DB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CAF6FA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15B797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D509B1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85B4DD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11C56A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D946C79" w14:textId="77777777" w:rsidR="00025CF6" w:rsidRDefault="00025CF6" w:rsidP="00025CF6">
            <w:pPr>
              <w:spacing w:after="0"/>
              <w:rPr>
                <w:rFonts w:ascii="Calibri" w:eastAsia="Times New Roman" w:hAnsi="Calibri" w:cs="Calibri"/>
                <w:color w:val="000000"/>
                <w:sz w:val="14"/>
                <w:szCs w:val="16"/>
                <w:lang w:val="en-US"/>
              </w:rPr>
            </w:pPr>
          </w:p>
        </w:tc>
      </w:tr>
      <w:tr w:rsidR="00025CF6" w14:paraId="5548DC62"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FD3C03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9816B3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4FC405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C3DAF2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5768CE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007F98C"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3.18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CFD26DC"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6C885D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5C33A4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D9ED5CF"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17D4C4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EE31C6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9C462A6"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E093C1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3532AA0"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5897281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9EA17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4882037" w14:textId="77777777" w:rsidR="00025CF6" w:rsidRDefault="00025CF6" w:rsidP="00025CF6">
            <w:pPr>
              <w:spacing w:after="0"/>
              <w:rPr>
                <w:rFonts w:ascii="Calibri" w:eastAsia="Times New Roman" w:hAnsi="Calibri" w:cs="Calibri"/>
                <w:color w:val="000000"/>
                <w:sz w:val="14"/>
                <w:szCs w:val="16"/>
                <w:lang w:val="en-US"/>
              </w:rPr>
            </w:pPr>
          </w:p>
        </w:tc>
      </w:tr>
      <w:tr w:rsidR="00025CF6" w14:paraId="0A83FE3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73B85D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18AC56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3C3C5A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8826B3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E57E4D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CF2C70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3.36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8C91C2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649ACC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376395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983944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7DC4C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96CA2E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7B23F5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C3430F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947371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C19528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027F275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13D29F" w14:textId="77777777" w:rsidR="00025CF6" w:rsidRDefault="00025CF6" w:rsidP="00025CF6">
            <w:pPr>
              <w:spacing w:after="0"/>
              <w:rPr>
                <w:rFonts w:ascii="Calibri" w:eastAsia="Times New Roman" w:hAnsi="Calibri" w:cs="Calibri"/>
                <w:color w:val="000000"/>
                <w:sz w:val="14"/>
                <w:szCs w:val="16"/>
                <w:lang w:val="en-US"/>
              </w:rPr>
            </w:pPr>
          </w:p>
        </w:tc>
      </w:tr>
      <w:tr w:rsidR="00025CF6" w14:paraId="7609A64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BBAC3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ECB857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50CBEFE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ABEA02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E128CA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8A9A02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3.67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E71E3B1"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238C9E2"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2.37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7A588A4"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477D58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44632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408FF1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82E4B5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0C9DAB" w14:textId="77777777" w:rsidR="00025CF6" w:rsidRDefault="00025CF6" w:rsidP="00025CF6">
            <w:pPr>
              <w:spacing w:after="0"/>
              <w:rPr>
                <w:rFonts w:ascii="Calibri" w:eastAsia="Times New Roman" w:hAnsi="Calibri" w:cs="Calibri"/>
                <w:color w:val="000000"/>
                <w:sz w:val="14"/>
                <w:szCs w:val="16"/>
                <w:lang w:val="en-US"/>
              </w:rPr>
            </w:pPr>
          </w:p>
        </w:tc>
      </w:tr>
      <w:tr w:rsidR="00025CF6" w14:paraId="17BCE082"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3BCC2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012D09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CD969D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BEBC2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F458DA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A57CC7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3.30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54C66D8"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F125658"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2.10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D873AB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7E3988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1.73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15E5E8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C5D872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B16FE1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1FB703" w14:textId="77777777" w:rsidR="00025CF6" w:rsidRDefault="00025CF6" w:rsidP="00025CF6">
            <w:pPr>
              <w:spacing w:after="0"/>
              <w:rPr>
                <w:rFonts w:ascii="Calibri" w:eastAsia="Times New Roman" w:hAnsi="Calibri" w:cs="Calibri"/>
                <w:color w:val="000000"/>
                <w:sz w:val="14"/>
                <w:szCs w:val="16"/>
                <w:lang w:val="en-US"/>
              </w:rPr>
            </w:pPr>
          </w:p>
        </w:tc>
      </w:tr>
      <w:tr w:rsidR="00025CF6" w14:paraId="5F26E6D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3FD9CC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74C8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2463F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048B5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56144E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F9CCDF2"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2.94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D95A510"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0EA431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61C6887"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AE2CC19"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1.52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9BCC43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9BFF91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4C417B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CF7778" w14:textId="77777777" w:rsidR="00025CF6" w:rsidRDefault="00025CF6" w:rsidP="00025CF6">
            <w:pPr>
              <w:spacing w:after="0"/>
              <w:rPr>
                <w:rFonts w:ascii="Calibri" w:eastAsia="Times New Roman" w:hAnsi="Calibri" w:cs="Calibri"/>
                <w:color w:val="000000"/>
                <w:sz w:val="14"/>
                <w:szCs w:val="16"/>
                <w:lang w:val="en-US"/>
              </w:rPr>
            </w:pPr>
          </w:p>
        </w:tc>
      </w:tr>
      <w:tr w:rsidR="00025CF6" w14:paraId="1853227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272EBC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DCBD5B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FD2656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588384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5E37679"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244DDC4"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3.33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6FC91E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277164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D9D7755"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CF7C8CE"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1.67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8DF40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7C9D55A"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0ACC1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A437101" w14:textId="77777777" w:rsidR="00025CF6" w:rsidRDefault="00025CF6" w:rsidP="00025CF6">
            <w:pPr>
              <w:spacing w:after="0"/>
              <w:rPr>
                <w:rFonts w:ascii="Calibri" w:eastAsia="Times New Roman" w:hAnsi="Calibri" w:cs="Calibri"/>
                <w:color w:val="000000"/>
                <w:sz w:val="14"/>
                <w:szCs w:val="16"/>
                <w:lang w:val="en-US"/>
              </w:rPr>
            </w:pPr>
          </w:p>
        </w:tc>
      </w:tr>
      <w:tr w:rsidR="00025CF6" w14:paraId="2821849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85EB0D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3B2C7A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CA2173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160EEF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EBB9793"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DB2BE30"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6.51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D3724D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78CE0B6"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4.06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2957E1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C12CEE9"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2.80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8988DF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F8B4E5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E48507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744CE2A"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5A5D34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A8646E" w14:textId="77777777" w:rsidR="00025CF6" w:rsidRDefault="00025CF6" w:rsidP="00025CF6">
            <w:pPr>
              <w:spacing w:after="0"/>
              <w:rPr>
                <w:rFonts w:ascii="Calibri" w:eastAsia="Times New Roman" w:hAnsi="Calibri" w:cs="Calibri"/>
                <w:color w:val="000000"/>
                <w:sz w:val="14"/>
                <w:szCs w:val="16"/>
                <w:lang w:val="en-US"/>
              </w:rPr>
            </w:pPr>
          </w:p>
        </w:tc>
      </w:tr>
      <w:tr w:rsidR="00025CF6" w14:paraId="542F9F5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E74F6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DEA42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44CFFD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FF4BA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506CF4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14B208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3.49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A2AA772"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16664D5"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2.26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036FD7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8A7BADF"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1.82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B8A64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7D08EA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6FE26E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F26BA7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BCC45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959987" w14:textId="77777777" w:rsidR="00025CF6" w:rsidRDefault="00025CF6" w:rsidP="00025CF6">
            <w:pPr>
              <w:spacing w:after="0"/>
              <w:rPr>
                <w:rFonts w:ascii="Calibri" w:eastAsia="Times New Roman" w:hAnsi="Calibri" w:cs="Calibri"/>
                <w:color w:val="000000"/>
                <w:sz w:val="14"/>
                <w:szCs w:val="16"/>
                <w:lang w:val="en-US"/>
              </w:rPr>
            </w:pPr>
          </w:p>
        </w:tc>
      </w:tr>
      <w:tr w:rsidR="00025CF6" w14:paraId="7D7961F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1FFC70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C8276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411F0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414F2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787596C" w14:textId="77777777" w:rsidR="00025CF6" w:rsidRPr="001C5BDA" w:rsidRDefault="00025CF6" w:rsidP="00025CF6">
            <w:pPr>
              <w:spacing w:after="0"/>
              <w:rPr>
                <w:color w:val="000000" w:themeColor="text1"/>
                <w:sz w:val="16"/>
                <w:szCs w:val="16"/>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E7E698A" w14:textId="77777777" w:rsidR="00025CF6" w:rsidRPr="001C5BDA" w:rsidRDefault="00025CF6" w:rsidP="00025CF6">
            <w:pPr>
              <w:spacing w:after="0"/>
              <w:rPr>
                <w:color w:val="000000" w:themeColor="text1"/>
                <w:sz w:val="16"/>
                <w:szCs w:val="16"/>
              </w:rPr>
            </w:pPr>
            <w:r w:rsidRPr="001C5BDA">
              <w:rPr>
                <w:rFonts w:eastAsia="等线"/>
                <w:color w:val="000000"/>
                <w:sz w:val="16"/>
                <w:szCs w:val="16"/>
              </w:rPr>
              <w:t>2.93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2A39CC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9C2BA1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E68D8FE"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75978AA"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1.55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E76FD4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DF7FCE"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A36FB1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A4AB77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F6DD0A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2E9C6B9" w14:textId="77777777" w:rsidR="00025CF6" w:rsidRDefault="00025CF6" w:rsidP="00025CF6">
            <w:pPr>
              <w:spacing w:after="0"/>
              <w:rPr>
                <w:rFonts w:ascii="Calibri" w:eastAsia="Times New Roman" w:hAnsi="Calibri" w:cs="Calibri"/>
                <w:color w:val="000000"/>
                <w:sz w:val="14"/>
                <w:szCs w:val="16"/>
                <w:lang w:val="en-US"/>
              </w:rPr>
            </w:pPr>
          </w:p>
        </w:tc>
      </w:tr>
      <w:tr w:rsidR="00025CF6" w14:paraId="618E9EE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4AF90B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4F12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A8EFC8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7BC54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94B1725" w14:textId="77777777" w:rsidR="00025CF6" w:rsidRPr="001C5BDA" w:rsidRDefault="00025CF6" w:rsidP="00025CF6">
            <w:pPr>
              <w:spacing w:after="0"/>
              <w:rPr>
                <w:color w:val="000000" w:themeColor="text1"/>
                <w:sz w:val="16"/>
                <w:szCs w:val="16"/>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0C3B9B0" w14:textId="77777777" w:rsidR="00025CF6" w:rsidRPr="001C5BDA" w:rsidRDefault="00025CF6" w:rsidP="00025CF6">
            <w:pPr>
              <w:spacing w:after="0"/>
              <w:rPr>
                <w:color w:val="000000" w:themeColor="text1"/>
                <w:sz w:val="16"/>
                <w:szCs w:val="16"/>
              </w:rPr>
            </w:pPr>
            <w:r w:rsidRPr="001C5BDA">
              <w:rPr>
                <w:rFonts w:eastAsia="等线"/>
                <w:color w:val="000000"/>
                <w:sz w:val="16"/>
                <w:szCs w:val="16"/>
              </w:rPr>
              <w:t>3.03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FB76736"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9FF4707"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1.99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154AB2A" w14:textId="77777777" w:rsidR="00025CF6" w:rsidRPr="001C5BDA"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8373901" w14:textId="77777777" w:rsidR="00025CF6" w:rsidRPr="001C5BDA" w:rsidRDefault="00025CF6" w:rsidP="00025CF6">
            <w:pPr>
              <w:spacing w:after="0"/>
              <w:rPr>
                <w:rFonts w:ascii="Calibri" w:eastAsia="Times New Roman" w:hAnsi="Calibri" w:cs="Calibri"/>
                <w:color w:val="000000" w:themeColor="text1"/>
                <w:sz w:val="16"/>
                <w:szCs w:val="16"/>
                <w:lang w:val="en-US"/>
              </w:rPr>
            </w:pPr>
            <w:r w:rsidRPr="001C5BDA">
              <w:rPr>
                <w:rFonts w:eastAsia="等线"/>
                <w:color w:val="000000"/>
                <w:sz w:val="16"/>
                <w:szCs w:val="16"/>
              </w:rPr>
              <w:t>1.62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992D7E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7141B0"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0F1BA1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47C738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567B99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4873C8" w14:textId="77777777" w:rsidR="00025CF6" w:rsidRDefault="00025CF6" w:rsidP="00025CF6">
            <w:pPr>
              <w:spacing w:after="0"/>
              <w:rPr>
                <w:rFonts w:ascii="Calibri" w:eastAsia="Times New Roman" w:hAnsi="Calibri" w:cs="Calibri"/>
                <w:color w:val="000000"/>
                <w:sz w:val="14"/>
                <w:szCs w:val="16"/>
                <w:lang w:val="en-US"/>
              </w:rPr>
            </w:pPr>
          </w:p>
        </w:tc>
      </w:tr>
    </w:tbl>
    <w:p w14:paraId="3772657F" w14:textId="77777777" w:rsidR="00025CF6" w:rsidRPr="003C6145" w:rsidRDefault="00025CF6" w:rsidP="00025CF6"/>
    <w:p w14:paraId="3AAC9CB8" w14:textId="77777777" w:rsidR="00025CF6" w:rsidRDefault="00025CF6" w:rsidP="00025CF6">
      <w:pPr>
        <w:pStyle w:val="RAN4H2"/>
        <w:numPr>
          <w:ilvl w:val="0"/>
          <w:numId w:val="0"/>
        </w:numPr>
      </w:pPr>
      <w:r>
        <w:t xml:space="preserve">Table </w:t>
      </w:r>
      <w:r>
        <w:rPr>
          <w:lang w:eastAsia="zh-CN"/>
        </w:rPr>
        <w:t>8</w:t>
      </w:r>
      <w:r>
        <w:t>:</w:t>
      </w:r>
      <w:r w:rsidRPr="00B21EC6">
        <w:rPr>
          <w:rFonts w:hint="eastAsia"/>
          <w:lang w:eastAsia="zh-CN"/>
        </w:rPr>
        <w:t>OOK</w:t>
      </w:r>
      <w:r w:rsidRPr="00B21EC6">
        <w:rPr>
          <w:lang w:eastAsia="zh-CN"/>
        </w:rPr>
        <w:t>,</w:t>
      </w:r>
      <w:r w:rsidRPr="00B21EC6">
        <w:rPr>
          <w:rFonts w:hint="eastAsia"/>
          <w:lang w:eastAsia="zh-CN"/>
        </w:rPr>
        <w:t>RSR</w:t>
      </w:r>
      <w:r>
        <w:rPr>
          <w:lang w:eastAsia="zh-CN"/>
        </w:rPr>
        <w:t>Q</w:t>
      </w:r>
      <w:r w:rsidRPr="00B21EC6">
        <w:rPr>
          <w:lang w:eastAsia="zh-CN"/>
        </w:rPr>
        <w:t>,</w:t>
      </w:r>
      <w:r>
        <w:rPr>
          <w:lang w:eastAsia="zh-CN"/>
        </w:rPr>
        <w:t xml:space="preserve"> </w:t>
      </w:r>
      <w:r>
        <w:rPr>
          <w:rFonts w:hint="eastAsia"/>
          <w:lang w:eastAsia="zh-CN"/>
        </w:rPr>
        <w:t>ideal</w:t>
      </w:r>
      <w:r>
        <w:rPr>
          <w:lang w:eastAsia="zh-CN"/>
        </w:rP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r>
        <w:rPr>
          <w:lang w:eastAsia="zh-CN"/>
        </w:rPr>
        <w:t>(1-branch)</w:t>
      </w:r>
    </w:p>
    <w:tbl>
      <w:tblPr>
        <w:tblW w:w="8635" w:type="dxa"/>
        <w:tblInd w:w="-5" w:type="dxa"/>
        <w:tblLook w:val="04A0" w:firstRow="1" w:lastRow="0" w:firstColumn="1" w:lastColumn="0" w:noHBand="0" w:noVBand="1"/>
      </w:tblPr>
      <w:tblGrid>
        <w:gridCol w:w="552"/>
        <w:gridCol w:w="1598"/>
        <w:gridCol w:w="604"/>
        <w:gridCol w:w="500"/>
        <w:gridCol w:w="599"/>
        <w:gridCol w:w="500"/>
        <w:gridCol w:w="599"/>
        <w:gridCol w:w="496"/>
        <w:gridCol w:w="732"/>
        <w:gridCol w:w="674"/>
        <w:gridCol w:w="937"/>
        <w:gridCol w:w="844"/>
      </w:tblGrid>
      <w:tr w:rsidR="00025CF6" w14:paraId="2EACD55F" w14:textId="77777777" w:rsidTr="00025CF6">
        <w:trPr>
          <w:trHeight w:val="840"/>
        </w:trPr>
        <w:tc>
          <w:tcPr>
            <w:tcW w:w="55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B0501A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{M,L}</w:t>
            </w:r>
          </w:p>
        </w:tc>
        <w:tc>
          <w:tcPr>
            <w:tcW w:w="1598"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A1E4AF3"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LP-SS Binary Sequence</w:t>
            </w:r>
          </w:p>
        </w:tc>
        <w:tc>
          <w:tcPr>
            <w:tcW w:w="3298" w:type="dxa"/>
            <w:gridSpan w:val="6"/>
            <w:tcBorders>
              <w:top w:val="single" w:sz="4" w:space="0" w:color="auto"/>
              <w:left w:val="nil"/>
              <w:bottom w:val="single" w:sz="4" w:space="0" w:color="auto"/>
              <w:right w:val="single" w:sz="4" w:space="0" w:color="auto"/>
            </w:tcBorders>
            <w:shd w:val="clear" w:color="000000" w:fill="FCE4D6"/>
            <w:vAlign w:val="center"/>
          </w:tcPr>
          <w:p w14:paraId="572E24D7"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04840C5"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EE9984A"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28416B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06931EC"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025CF6" w14:paraId="4789570F" w14:textId="77777777" w:rsidTr="00025CF6">
        <w:trPr>
          <w:trHeight w:val="321"/>
        </w:trPr>
        <w:tc>
          <w:tcPr>
            <w:tcW w:w="552" w:type="dxa"/>
            <w:vMerge/>
            <w:tcBorders>
              <w:top w:val="single" w:sz="4" w:space="0" w:color="auto"/>
              <w:left w:val="single" w:sz="4" w:space="0" w:color="auto"/>
              <w:bottom w:val="single" w:sz="4" w:space="0" w:color="000000"/>
              <w:right w:val="single" w:sz="4" w:space="0" w:color="auto"/>
            </w:tcBorders>
            <w:vAlign w:val="center"/>
          </w:tcPr>
          <w:p w14:paraId="37825E8D"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1F72142D" w14:textId="77777777" w:rsidR="00025CF6" w:rsidRDefault="00025CF6" w:rsidP="00025CF6">
            <w:pPr>
              <w:spacing w:after="0"/>
              <w:rPr>
                <w:rFonts w:ascii="Calibri" w:eastAsia="Times New Roman" w:hAnsi="Calibri" w:cs="Calibri"/>
                <w:b/>
                <w:bCs/>
                <w:color w:val="000000"/>
                <w:sz w:val="14"/>
                <w:szCs w:val="16"/>
                <w:lang w:val="en-US"/>
              </w:rPr>
            </w:pPr>
          </w:p>
        </w:tc>
        <w:tc>
          <w:tcPr>
            <w:tcW w:w="1108" w:type="dxa"/>
            <w:gridSpan w:val="2"/>
            <w:tcBorders>
              <w:top w:val="single" w:sz="4" w:space="0" w:color="auto"/>
              <w:left w:val="nil"/>
              <w:bottom w:val="single" w:sz="4" w:space="0" w:color="auto"/>
              <w:right w:val="single" w:sz="4" w:space="0" w:color="auto"/>
            </w:tcBorders>
            <w:shd w:val="clear" w:color="000000" w:fill="FCE4D6"/>
            <w:vAlign w:val="bottom"/>
          </w:tcPr>
          <w:p w14:paraId="767CCABA"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1095" w:type="dxa"/>
            <w:gridSpan w:val="2"/>
            <w:tcBorders>
              <w:top w:val="single" w:sz="4" w:space="0" w:color="auto"/>
              <w:left w:val="nil"/>
              <w:bottom w:val="single" w:sz="4" w:space="0" w:color="auto"/>
              <w:right w:val="single" w:sz="4" w:space="0" w:color="auto"/>
            </w:tcBorders>
            <w:shd w:val="clear" w:color="000000" w:fill="FCE4D6"/>
            <w:vAlign w:val="bottom"/>
          </w:tcPr>
          <w:p w14:paraId="2C7A2D3E"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1095" w:type="dxa"/>
            <w:gridSpan w:val="2"/>
            <w:tcBorders>
              <w:top w:val="single" w:sz="4" w:space="0" w:color="auto"/>
              <w:left w:val="nil"/>
              <w:bottom w:val="single" w:sz="4" w:space="0" w:color="auto"/>
              <w:right w:val="single" w:sz="4" w:space="0" w:color="auto"/>
            </w:tcBorders>
            <w:shd w:val="clear" w:color="000000" w:fill="FCE4D6"/>
            <w:vAlign w:val="bottom"/>
          </w:tcPr>
          <w:p w14:paraId="66267E1C" w14:textId="77777777" w:rsidR="00025CF6" w:rsidRPr="00ED06E4" w:rsidRDefault="00025CF6" w:rsidP="00025CF6">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6DC0E929"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1CBDC6CD"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7807885"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69C5C2F"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6AEE9D01" w14:textId="77777777" w:rsidTr="00025CF6">
        <w:trPr>
          <w:trHeight w:val="288"/>
        </w:trPr>
        <w:tc>
          <w:tcPr>
            <w:tcW w:w="552" w:type="dxa"/>
            <w:vMerge/>
            <w:tcBorders>
              <w:top w:val="single" w:sz="4" w:space="0" w:color="auto"/>
              <w:left w:val="single" w:sz="4" w:space="0" w:color="auto"/>
              <w:bottom w:val="single" w:sz="4" w:space="0" w:color="000000"/>
              <w:right w:val="single" w:sz="4" w:space="0" w:color="auto"/>
            </w:tcBorders>
            <w:vAlign w:val="center"/>
          </w:tcPr>
          <w:p w14:paraId="7ADDA812" w14:textId="77777777" w:rsidR="00025CF6" w:rsidRDefault="00025CF6" w:rsidP="00025CF6">
            <w:pPr>
              <w:spacing w:after="0"/>
              <w:rPr>
                <w:rFonts w:ascii="Calibri" w:eastAsia="Times New Roman" w:hAnsi="Calibri" w:cs="Calibri"/>
                <w:b/>
                <w:bCs/>
                <w:color w:val="000000"/>
                <w:sz w:val="14"/>
                <w:szCs w:val="16"/>
                <w:lang w:val="en-US"/>
              </w:rPr>
            </w:pPr>
          </w:p>
        </w:tc>
        <w:tc>
          <w:tcPr>
            <w:tcW w:w="1598" w:type="dxa"/>
            <w:vMerge/>
            <w:tcBorders>
              <w:top w:val="single" w:sz="4" w:space="0" w:color="auto"/>
              <w:left w:val="single" w:sz="4" w:space="0" w:color="auto"/>
              <w:bottom w:val="single" w:sz="4" w:space="0" w:color="000000"/>
              <w:right w:val="single" w:sz="4" w:space="0" w:color="auto"/>
            </w:tcBorders>
            <w:vAlign w:val="center"/>
          </w:tcPr>
          <w:p w14:paraId="2485C1A3" w14:textId="77777777" w:rsidR="00025CF6" w:rsidRDefault="00025CF6" w:rsidP="00025CF6">
            <w:pPr>
              <w:spacing w:after="0"/>
              <w:rPr>
                <w:rFonts w:ascii="Calibri" w:eastAsia="Times New Roman" w:hAnsi="Calibri" w:cs="Calibri"/>
                <w:b/>
                <w:bCs/>
                <w:color w:val="000000"/>
                <w:sz w:val="14"/>
                <w:szCs w:val="16"/>
                <w:lang w:val="en-US"/>
              </w:rPr>
            </w:pPr>
          </w:p>
        </w:tc>
        <w:tc>
          <w:tcPr>
            <w:tcW w:w="615" w:type="dxa"/>
            <w:tcBorders>
              <w:top w:val="nil"/>
              <w:left w:val="nil"/>
              <w:bottom w:val="single" w:sz="4" w:space="0" w:color="auto"/>
              <w:right w:val="single" w:sz="4" w:space="0" w:color="auto"/>
            </w:tcBorders>
            <w:shd w:val="clear" w:color="000000" w:fill="FCE4D6"/>
            <w:vAlign w:val="bottom"/>
          </w:tcPr>
          <w:p w14:paraId="3A6250DF"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93" w:type="dxa"/>
            <w:tcBorders>
              <w:top w:val="nil"/>
              <w:left w:val="nil"/>
              <w:bottom w:val="single" w:sz="4" w:space="0" w:color="auto"/>
              <w:right w:val="single" w:sz="4" w:space="0" w:color="auto"/>
            </w:tcBorders>
            <w:shd w:val="clear" w:color="000000" w:fill="FCE4D6"/>
            <w:vAlign w:val="bottom"/>
          </w:tcPr>
          <w:p w14:paraId="68C55FDD"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9" w:type="dxa"/>
            <w:tcBorders>
              <w:top w:val="nil"/>
              <w:left w:val="nil"/>
              <w:bottom w:val="single" w:sz="4" w:space="0" w:color="auto"/>
              <w:right w:val="single" w:sz="4" w:space="0" w:color="auto"/>
            </w:tcBorders>
            <w:shd w:val="clear" w:color="000000" w:fill="FCE4D6"/>
            <w:vAlign w:val="bottom"/>
          </w:tcPr>
          <w:p w14:paraId="76FB8DDA"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6" w:type="dxa"/>
            <w:tcBorders>
              <w:top w:val="nil"/>
              <w:left w:val="nil"/>
              <w:bottom w:val="single" w:sz="4" w:space="0" w:color="auto"/>
              <w:right w:val="single" w:sz="4" w:space="0" w:color="auto"/>
            </w:tcBorders>
            <w:shd w:val="clear" w:color="000000" w:fill="FCE4D6"/>
            <w:vAlign w:val="bottom"/>
          </w:tcPr>
          <w:p w14:paraId="2B7DEBF8"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609" w:type="dxa"/>
            <w:tcBorders>
              <w:top w:val="nil"/>
              <w:left w:val="nil"/>
              <w:bottom w:val="single" w:sz="4" w:space="0" w:color="auto"/>
              <w:right w:val="single" w:sz="4" w:space="0" w:color="auto"/>
            </w:tcBorders>
            <w:shd w:val="clear" w:color="000000" w:fill="FCE4D6"/>
            <w:vAlign w:val="bottom"/>
          </w:tcPr>
          <w:p w14:paraId="18D241AB"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486" w:type="dxa"/>
            <w:tcBorders>
              <w:top w:val="nil"/>
              <w:left w:val="nil"/>
              <w:bottom w:val="single" w:sz="4" w:space="0" w:color="auto"/>
              <w:right w:val="single" w:sz="4" w:space="0" w:color="auto"/>
            </w:tcBorders>
            <w:shd w:val="clear" w:color="000000" w:fill="FCE4D6"/>
            <w:vAlign w:val="bottom"/>
          </w:tcPr>
          <w:p w14:paraId="552DF5EA" w14:textId="77777777" w:rsidR="00025CF6" w:rsidRDefault="00025CF6" w:rsidP="00025CF6">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5F400612" w14:textId="77777777" w:rsidR="00025CF6" w:rsidRDefault="00025CF6" w:rsidP="00025CF6">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3635C83E" w14:textId="77777777" w:rsidR="00025CF6" w:rsidRDefault="00025CF6" w:rsidP="00025CF6">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484FB4FC" w14:textId="77777777" w:rsidR="00025CF6" w:rsidRDefault="00025CF6" w:rsidP="00025CF6">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34DF05CF" w14:textId="77777777" w:rsidR="00025CF6" w:rsidRDefault="00025CF6" w:rsidP="00025CF6">
            <w:pPr>
              <w:spacing w:after="0"/>
              <w:rPr>
                <w:rFonts w:ascii="Calibri" w:eastAsia="Times New Roman" w:hAnsi="Calibri" w:cs="Calibri"/>
                <w:b/>
                <w:bCs/>
                <w:color w:val="000000"/>
                <w:sz w:val="14"/>
                <w:szCs w:val="16"/>
                <w:lang w:val="en-US"/>
              </w:rPr>
            </w:pPr>
          </w:p>
        </w:tc>
      </w:tr>
      <w:tr w:rsidR="00025CF6" w14:paraId="2AB53B0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0A2227"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CD16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0E4E84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8B05D23" w14:textId="77777777" w:rsidR="00025CF6" w:rsidRPr="00066EDB"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0F1E408"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AC5B1FD"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1.92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D4A21C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FFDF58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CC1252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8BBB66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450F703"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1212274"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33995A"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98EEA09"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62E1680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5A65AA1" w14:textId="77777777" w:rsidR="00025CF6" w:rsidRPr="00ED06E4"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9EF993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7D5E52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3C564B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6B5558A"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59F442E"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1.30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A0789A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E37B52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A2CDCD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621689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AB5668D"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2C345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6E1F1C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5066F1D" w14:textId="77777777" w:rsidR="00025CF6" w:rsidRDefault="00025CF6" w:rsidP="00025CF6">
            <w:pPr>
              <w:spacing w:after="0"/>
              <w:rPr>
                <w:rFonts w:ascii="Calibri" w:eastAsia="Times New Roman" w:hAnsi="Calibri" w:cs="Calibri"/>
                <w:color w:val="000000"/>
                <w:sz w:val="14"/>
                <w:szCs w:val="16"/>
                <w:lang w:val="en-US"/>
              </w:rPr>
            </w:pPr>
          </w:p>
        </w:tc>
      </w:tr>
      <w:tr w:rsidR="00025CF6" w14:paraId="4594CE9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C5FB83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2C001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60D071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CD4E95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F09C552"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4E38C2A"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0.89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8851BF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58FDF5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B775D4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D4141E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894894"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CB2288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9CAEB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AB7AD9" w14:textId="77777777" w:rsidR="00025CF6" w:rsidRDefault="00025CF6" w:rsidP="00025CF6">
            <w:pPr>
              <w:spacing w:after="0"/>
              <w:rPr>
                <w:rFonts w:ascii="Calibri" w:eastAsia="Times New Roman" w:hAnsi="Calibri" w:cs="Calibri"/>
                <w:color w:val="000000"/>
                <w:sz w:val="14"/>
                <w:szCs w:val="16"/>
                <w:lang w:val="en-US"/>
              </w:rPr>
            </w:pPr>
          </w:p>
        </w:tc>
      </w:tr>
      <w:tr w:rsidR="00025CF6" w14:paraId="6D8B79B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8C5748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154A4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DD00F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1FD6B5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20C1BE9"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59786AB"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1.32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11643D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E352A0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8994A3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BC128B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C442E00" w14:textId="77777777" w:rsidR="00025CF6" w:rsidRPr="00066EDB"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EA5AC5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4D04B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5F54601" w14:textId="77777777" w:rsidR="00025CF6" w:rsidRDefault="00025CF6" w:rsidP="00025CF6">
            <w:pPr>
              <w:spacing w:after="0"/>
              <w:rPr>
                <w:rFonts w:ascii="Calibri" w:eastAsia="Times New Roman" w:hAnsi="Calibri" w:cs="Calibri"/>
                <w:color w:val="000000"/>
                <w:sz w:val="14"/>
                <w:szCs w:val="16"/>
                <w:lang w:val="en-US"/>
              </w:rPr>
            </w:pPr>
          </w:p>
        </w:tc>
      </w:tr>
      <w:tr w:rsidR="00025CF6" w14:paraId="3E2B316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ACA3EA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BD22AD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8C341D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C1C1F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53B6AB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37AA31C"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1.79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2D049D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BAD2FF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E17055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43544F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AA4319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8104B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42C28F7"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7D2C548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B4E11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40190CD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A13094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7586A0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5E8319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7C407C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66C7DB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B20D17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50FB9B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754570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99C890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542B72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B7A121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513CC0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387D93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6DA4687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749AA59" w14:textId="77777777" w:rsidR="00025CF6" w:rsidRDefault="00025CF6" w:rsidP="00025CF6">
            <w:pPr>
              <w:spacing w:after="0"/>
              <w:rPr>
                <w:rFonts w:ascii="Calibri" w:eastAsia="Times New Roman" w:hAnsi="Calibri" w:cs="Calibri"/>
                <w:color w:val="000000"/>
                <w:sz w:val="14"/>
                <w:szCs w:val="16"/>
                <w:lang w:val="en-US"/>
              </w:rPr>
            </w:pPr>
          </w:p>
        </w:tc>
      </w:tr>
      <w:tr w:rsidR="00025CF6" w14:paraId="3F6E02F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C0EA59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8F46E7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43FDEA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4D37F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A69826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CBDA58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0.89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28417B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08EA1F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AE9774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992794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343442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69B52B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FC0B3D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EC0CB0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53A7A2D" w14:textId="77777777" w:rsidR="00025CF6" w:rsidRDefault="00025CF6" w:rsidP="00025CF6">
            <w:pPr>
              <w:spacing w:after="0"/>
              <w:rPr>
                <w:rFonts w:ascii="Calibri" w:eastAsia="Times New Roman" w:hAnsi="Calibri" w:cs="Calibri"/>
                <w:color w:val="000000"/>
                <w:sz w:val="14"/>
                <w:szCs w:val="16"/>
                <w:lang w:val="en-US"/>
              </w:rPr>
            </w:pPr>
          </w:p>
        </w:tc>
      </w:tr>
      <w:tr w:rsidR="00025CF6" w14:paraId="1E33DAF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A757A4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7E1C66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B8401A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240470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6F185A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AA019C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1.29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B0A9CA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1294C1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8593E3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2B4835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20A09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BE7D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EDBC91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0BFABE4" w14:textId="77777777" w:rsidR="00025CF6" w:rsidRDefault="00025CF6" w:rsidP="00025CF6">
            <w:pPr>
              <w:spacing w:after="0"/>
              <w:ind w:firstLineChars="150" w:firstLine="21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4320698" w14:textId="77777777" w:rsidR="00025CF6" w:rsidRDefault="00025CF6" w:rsidP="00025CF6">
            <w:pPr>
              <w:spacing w:after="0"/>
              <w:rPr>
                <w:rFonts w:ascii="Calibri" w:eastAsia="Times New Roman" w:hAnsi="Calibri" w:cs="Calibri"/>
                <w:color w:val="000000"/>
                <w:sz w:val="14"/>
                <w:szCs w:val="16"/>
                <w:lang w:val="en-US"/>
              </w:rPr>
            </w:pPr>
          </w:p>
        </w:tc>
      </w:tr>
      <w:tr w:rsidR="00025CF6" w14:paraId="54840B5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6645B0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04C3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8CC186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D115A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837EF7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4EAC5F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DB9090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E9CB7F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D49ADB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E9AD1A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469AAA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4C5220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9B78AD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15700B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1C39B2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823771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39B897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F650BD" w14:textId="77777777" w:rsidR="00025CF6" w:rsidRDefault="00025CF6" w:rsidP="00025CF6">
            <w:pPr>
              <w:spacing w:after="0"/>
              <w:rPr>
                <w:rFonts w:ascii="Calibri" w:eastAsia="Times New Roman" w:hAnsi="Calibri" w:cs="Calibri"/>
                <w:color w:val="000000"/>
                <w:sz w:val="14"/>
                <w:szCs w:val="16"/>
                <w:lang w:val="en-US"/>
              </w:rPr>
            </w:pPr>
          </w:p>
        </w:tc>
      </w:tr>
      <w:tr w:rsidR="00025CF6" w14:paraId="16E8E7B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8B4210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163351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5F8E51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879512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12A84E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7388B6B"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1.03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F49865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2B3F58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CDFE76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4BC672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ACF1B9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6632FF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63355E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A73EDA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C707B2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2325BF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0FE0A4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CDD7547" w14:textId="77777777" w:rsidR="00025CF6" w:rsidRDefault="00025CF6" w:rsidP="00025CF6">
            <w:pPr>
              <w:spacing w:after="0"/>
              <w:rPr>
                <w:rFonts w:ascii="Calibri" w:eastAsia="Times New Roman" w:hAnsi="Calibri" w:cs="Calibri"/>
                <w:color w:val="000000"/>
                <w:sz w:val="14"/>
                <w:szCs w:val="16"/>
                <w:lang w:val="en-US"/>
              </w:rPr>
            </w:pPr>
          </w:p>
        </w:tc>
      </w:tr>
      <w:tr w:rsidR="00025CF6" w14:paraId="72F380F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00DC61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B7581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5F6E6B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BFDFDA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9F9D81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0E31F0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0.46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42B20E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598DB1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41AA1A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CB9684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FE149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0CD7CB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635F0F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E6AED7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724695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AEACFA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6D2E173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3D33A8" w14:textId="77777777" w:rsidR="00025CF6" w:rsidRDefault="00025CF6" w:rsidP="00025CF6">
            <w:pPr>
              <w:spacing w:after="0"/>
              <w:rPr>
                <w:rFonts w:ascii="Calibri" w:eastAsia="Times New Roman" w:hAnsi="Calibri" w:cs="Calibri"/>
                <w:color w:val="000000"/>
                <w:sz w:val="14"/>
                <w:szCs w:val="16"/>
                <w:lang w:val="en-US"/>
              </w:rPr>
            </w:pPr>
          </w:p>
        </w:tc>
      </w:tr>
      <w:tr w:rsidR="00025CF6" w14:paraId="23A9F1D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A80BE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DE6EE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75215D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1C121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6EDD94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DB4D66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0.82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D91F8F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408395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A8CF89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D29192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CB71A1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77139F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DCA003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9761F8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3A3919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51660F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0692EC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D8C8A7E" w14:textId="77777777" w:rsidR="00025CF6" w:rsidRPr="005A690B" w:rsidRDefault="00025CF6" w:rsidP="00025CF6">
            <w:pPr>
              <w:spacing w:after="0"/>
              <w:rPr>
                <w:rFonts w:ascii="Calibri" w:eastAsia="Times New Roman" w:hAnsi="Calibri" w:cs="Calibri"/>
                <w:color w:val="000000"/>
                <w:sz w:val="14"/>
                <w:szCs w:val="16"/>
                <w:lang w:val="en-US"/>
              </w:rPr>
            </w:pPr>
          </w:p>
        </w:tc>
      </w:tr>
      <w:tr w:rsidR="00025CF6" w14:paraId="1F50E12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9AFBEC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63724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C84CE6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DEF8CA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9F3BBD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679BA1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1.80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6E3D00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CAF882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5085A6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C80E77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83D06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3D3A6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FF7684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67345E" w14:textId="77777777" w:rsidR="00025CF6" w:rsidRDefault="00025CF6" w:rsidP="00025CF6">
            <w:pPr>
              <w:spacing w:after="0"/>
              <w:rPr>
                <w:rFonts w:ascii="Calibri" w:eastAsia="Times New Roman" w:hAnsi="Calibri" w:cs="Calibri"/>
                <w:color w:val="000000"/>
                <w:sz w:val="14"/>
                <w:szCs w:val="16"/>
                <w:lang w:val="en-US"/>
              </w:rPr>
            </w:pPr>
          </w:p>
        </w:tc>
      </w:tr>
      <w:tr w:rsidR="00025CF6" w14:paraId="4C6D78E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CDB4BE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FB742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0A3954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A24C2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34FACE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2A94A8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1.40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39CD56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2B3279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E02593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B24936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536BD4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007A90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0ED3F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A13B52" w14:textId="77777777" w:rsidR="00025CF6" w:rsidRDefault="00025CF6" w:rsidP="00025CF6">
            <w:pPr>
              <w:spacing w:after="0"/>
              <w:rPr>
                <w:rFonts w:ascii="Calibri" w:eastAsia="Times New Roman" w:hAnsi="Calibri" w:cs="Calibri"/>
                <w:color w:val="000000"/>
                <w:sz w:val="14"/>
                <w:szCs w:val="16"/>
                <w:lang w:val="en-US"/>
              </w:rPr>
            </w:pPr>
          </w:p>
        </w:tc>
      </w:tr>
      <w:tr w:rsidR="00025CF6" w14:paraId="11FA8AB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EC5140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9DE5F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98C595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4C87A4"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AFC966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7223ED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0.91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7D08C2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69D7EC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3162EA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5088EA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454F87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CD44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FC6D6D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5A2D271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41522F" w14:textId="77777777" w:rsidR="00025CF6" w:rsidRDefault="00025CF6" w:rsidP="00025CF6">
            <w:pPr>
              <w:spacing w:after="0"/>
              <w:rPr>
                <w:rFonts w:ascii="Calibri" w:eastAsia="Times New Roman" w:hAnsi="Calibri" w:cs="Calibri"/>
                <w:color w:val="000000"/>
                <w:sz w:val="14"/>
                <w:szCs w:val="16"/>
                <w:lang w:val="en-US"/>
              </w:rPr>
            </w:pPr>
          </w:p>
        </w:tc>
      </w:tr>
      <w:tr w:rsidR="00025CF6" w14:paraId="6828D3C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3A8B72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A86DB6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29C243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B26EA8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EFF7FD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AD7B29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FEA5A9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CA30F2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688339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22FF01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41A59B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1F1175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18B4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3CE9B4E" w14:textId="77777777" w:rsidR="00025CF6" w:rsidRDefault="00025CF6" w:rsidP="00025CF6">
            <w:pPr>
              <w:spacing w:after="0"/>
              <w:rPr>
                <w:rFonts w:ascii="Calibri" w:eastAsia="Times New Roman" w:hAnsi="Calibri" w:cs="Calibri"/>
                <w:color w:val="000000"/>
                <w:sz w:val="14"/>
                <w:szCs w:val="16"/>
                <w:lang w:val="en-US"/>
              </w:rPr>
            </w:pPr>
          </w:p>
        </w:tc>
      </w:tr>
      <w:tr w:rsidR="00025CF6" w14:paraId="02D3BD5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516E5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C02821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74512E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F2305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9367AA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A0C908B"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2.27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F11F4B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EE70B7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40AFCA6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2F4495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0ADDDA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91E1E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388AAD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D101E4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E6762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3657D1" w14:textId="77777777" w:rsidR="00025CF6" w:rsidRDefault="00025CF6" w:rsidP="00025CF6">
            <w:pPr>
              <w:spacing w:after="0"/>
              <w:rPr>
                <w:rFonts w:ascii="Calibri" w:eastAsia="Times New Roman" w:hAnsi="Calibri" w:cs="Calibri"/>
                <w:color w:val="000000"/>
                <w:sz w:val="14"/>
                <w:szCs w:val="16"/>
                <w:lang w:val="en-US"/>
              </w:rPr>
            </w:pPr>
          </w:p>
        </w:tc>
      </w:tr>
      <w:tr w:rsidR="00025CF6" w14:paraId="7C8DE05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012EF2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16E328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B95DAE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EFAE88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AB6F6AD" w14:textId="77777777" w:rsidR="00025CF6" w:rsidRPr="007D70C7" w:rsidRDefault="00025CF6" w:rsidP="00025CF6">
            <w:pPr>
              <w:spacing w:after="0"/>
              <w:rPr>
                <w:rFonts w:ascii="Calibri" w:eastAsia="Times New Roman" w:hAnsi="Calibri" w:cs="Calibri"/>
                <w:color w:val="FF0000"/>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8224C3F"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0.92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6D4016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E46913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43D47F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DFF957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16E1D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5E37BB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30E815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E85963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E096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EBEA72" w14:textId="77777777" w:rsidR="00025CF6" w:rsidRDefault="00025CF6" w:rsidP="00025CF6">
            <w:pPr>
              <w:spacing w:after="0"/>
              <w:rPr>
                <w:rFonts w:ascii="Calibri" w:eastAsia="Times New Roman" w:hAnsi="Calibri" w:cs="Calibri"/>
                <w:color w:val="000000"/>
                <w:sz w:val="14"/>
                <w:szCs w:val="16"/>
                <w:lang w:val="en-US"/>
              </w:rPr>
            </w:pPr>
          </w:p>
        </w:tc>
      </w:tr>
      <w:tr w:rsidR="00025CF6" w14:paraId="6D59356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9E3798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6B97A9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4A1EC0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E94A5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AD6F952" w14:textId="77777777" w:rsidR="00025CF6" w:rsidRPr="007D70C7" w:rsidRDefault="00025CF6" w:rsidP="00025CF6">
            <w:pPr>
              <w:spacing w:after="0"/>
              <w:rPr>
                <w:rFonts w:ascii="Calibri" w:eastAsia="Times New Roman" w:hAnsi="Calibri" w:cs="Calibri"/>
                <w:color w:val="FF0000"/>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427C4B0"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0.36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4B15E3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37757D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4729FD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C6BAE5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A0B02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685DB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5DF508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32217C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DF7E08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6C5DDA" w14:textId="77777777" w:rsidR="00025CF6" w:rsidRDefault="00025CF6" w:rsidP="00025CF6">
            <w:pPr>
              <w:spacing w:after="0"/>
              <w:rPr>
                <w:rFonts w:ascii="Calibri" w:eastAsia="Times New Roman" w:hAnsi="Calibri" w:cs="Calibri"/>
                <w:color w:val="000000"/>
                <w:sz w:val="14"/>
                <w:szCs w:val="16"/>
                <w:lang w:val="en-US"/>
              </w:rPr>
            </w:pPr>
          </w:p>
        </w:tc>
      </w:tr>
      <w:tr w:rsidR="00025CF6" w14:paraId="2618D17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261CB7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CC860F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E3D96F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D4448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9562351" w14:textId="77777777" w:rsidR="00025CF6" w:rsidRPr="007D70C7" w:rsidRDefault="00025CF6" w:rsidP="00025CF6">
            <w:pPr>
              <w:spacing w:after="0"/>
              <w:rPr>
                <w:rFonts w:ascii="Calibri" w:eastAsia="Times New Roman" w:hAnsi="Calibri" w:cs="Calibri"/>
                <w:color w:val="FF0000"/>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895DBAD" w14:textId="77777777" w:rsidR="00025CF6" w:rsidRPr="007D70C7" w:rsidRDefault="00025CF6" w:rsidP="00025CF6">
            <w:pPr>
              <w:spacing w:after="0"/>
              <w:rPr>
                <w:rFonts w:ascii="Calibri" w:eastAsia="Times New Roman" w:hAnsi="Calibri" w:cs="Calibri"/>
                <w:color w:val="FF0000"/>
                <w:sz w:val="16"/>
                <w:szCs w:val="16"/>
                <w:lang w:val="en-US"/>
              </w:rPr>
            </w:pPr>
            <w:r w:rsidRPr="007D70C7">
              <w:rPr>
                <w:rFonts w:eastAsia="等线"/>
                <w:color w:val="000000"/>
                <w:sz w:val="16"/>
                <w:szCs w:val="16"/>
              </w:rPr>
              <w:t>0.69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819626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0E1BCB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F10F55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8A1146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9868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FE6CE6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489439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0F319E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366EB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8433A1A" w14:textId="77777777" w:rsidR="00025CF6" w:rsidRDefault="00025CF6" w:rsidP="00025CF6">
            <w:pPr>
              <w:spacing w:after="0"/>
              <w:rPr>
                <w:rFonts w:ascii="Calibri" w:eastAsia="Times New Roman" w:hAnsi="Calibri" w:cs="Calibri"/>
                <w:color w:val="000000"/>
                <w:sz w:val="14"/>
                <w:szCs w:val="16"/>
                <w:lang w:val="en-US"/>
              </w:rPr>
            </w:pPr>
          </w:p>
        </w:tc>
      </w:tr>
      <w:tr w:rsidR="00025CF6" w14:paraId="0CF2BAE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1276EE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0D797F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69EDFA6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9AD390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571E2D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D1914E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1.84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643828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6F2B60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83E0DA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F9F653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0FBA26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0927A7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E71561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1D016E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FBE7A6" w14:textId="77777777" w:rsidR="00025CF6" w:rsidRDefault="00025CF6" w:rsidP="00025CF6">
            <w:pPr>
              <w:spacing w:after="0"/>
              <w:rPr>
                <w:rFonts w:ascii="Calibri" w:eastAsia="Times New Roman" w:hAnsi="Calibri" w:cs="Calibri"/>
                <w:color w:val="000000"/>
                <w:sz w:val="14"/>
                <w:szCs w:val="16"/>
                <w:lang w:val="en-US"/>
              </w:rPr>
            </w:pPr>
          </w:p>
        </w:tc>
      </w:tr>
      <w:tr w:rsidR="00025CF6" w14:paraId="24A52E6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6F7E89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FA37C3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DE1382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432FE1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3498ED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7FAB96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8A8A88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956D8C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3C8176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E377A1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15418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241A28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B048D7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48B44D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81D3C75" w14:textId="77777777" w:rsidR="00025CF6" w:rsidRDefault="00025CF6" w:rsidP="00025CF6">
            <w:pPr>
              <w:spacing w:after="0"/>
              <w:rPr>
                <w:rFonts w:ascii="Calibri" w:eastAsia="Times New Roman" w:hAnsi="Calibri" w:cs="Calibri"/>
                <w:color w:val="000000"/>
                <w:sz w:val="14"/>
                <w:szCs w:val="16"/>
                <w:lang w:val="en-US"/>
              </w:rPr>
            </w:pPr>
          </w:p>
        </w:tc>
      </w:tr>
      <w:tr w:rsidR="00025CF6" w14:paraId="1A02756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FF2978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8AB51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6F7033A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E7B23A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513935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B072F2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0.91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DA8521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6135C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559312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9C00D9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7D66B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7DEE56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12788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8A5C4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A715CD0" w14:textId="77777777" w:rsidR="00025CF6" w:rsidRDefault="00025CF6" w:rsidP="00025CF6">
            <w:pPr>
              <w:spacing w:after="0"/>
              <w:rPr>
                <w:rFonts w:ascii="Calibri" w:eastAsia="Times New Roman" w:hAnsi="Calibri" w:cs="Calibri"/>
                <w:color w:val="000000"/>
                <w:sz w:val="14"/>
                <w:szCs w:val="16"/>
                <w:lang w:val="en-US"/>
              </w:rPr>
            </w:pPr>
          </w:p>
        </w:tc>
      </w:tr>
      <w:tr w:rsidR="00025CF6" w14:paraId="4C5D0C8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B5DA73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E58DF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B83858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A5AB17"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1A15A2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60DAC3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593BBF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F9E458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5DEF7C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5D3968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42BD1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85C10F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039AC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8550C2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C0CBF4" w14:textId="77777777" w:rsidR="00025CF6" w:rsidRDefault="00025CF6" w:rsidP="00025CF6">
            <w:pPr>
              <w:spacing w:after="0"/>
              <w:rPr>
                <w:rFonts w:ascii="Calibri" w:eastAsia="Times New Roman" w:hAnsi="Calibri" w:cs="Calibri"/>
                <w:color w:val="000000"/>
                <w:sz w:val="14"/>
                <w:szCs w:val="16"/>
                <w:lang w:val="en-US"/>
              </w:rPr>
            </w:pPr>
          </w:p>
        </w:tc>
      </w:tr>
      <w:tr w:rsidR="00025CF6" w14:paraId="6233FE8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8B7974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63343A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7B734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A6EECA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C7ACDF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E3D49A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03ECD2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45224D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7E5B4E3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FD4DAE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DF26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2DDF16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78401F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E4C6E5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5320B5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BEA25F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0BEEC9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8631DF" w14:textId="77777777" w:rsidR="00025CF6" w:rsidRDefault="00025CF6" w:rsidP="00025CF6">
            <w:pPr>
              <w:spacing w:after="0"/>
              <w:rPr>
                <w:rFonts w:ascii="Calibri" w:eastAsia="Times New Roman" w:hAnsi="Calibri" w:cs="Calibri"/>
                <w:color w:val="000000"/>
                <w:sz w:val="14"/>
                <w:szCs w:val="16"/>
                <w:lang w:val="en-US"/>
              </w:rPr>
            </w:pPr>
          </w:p>
        </w:tc>
      </w:tr>
      <w:tr w:rsidR="00025CF6" w14:paraId="7CCCC97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FB80B3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293CB3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AE9109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A2F6A5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80F8FD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80E8EE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1.41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18C7B8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56A999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593299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9B084A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3DE47A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706A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60A422E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3DB79CB"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5DC28F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4A1CDC8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046165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D3F0E2" w14:textId="77777777" w:rsidR="00025CF6" w:rsidRDefault="00025CF6" w:rsidP="00025CF6">
            <w:pPr>
              <w:spacing w:after="0"/>
              <w:rPr>
                <w:rFonts w:ascii="Calibri" w:eastAsia="Times New Roman" w:hAnsi="Calibri" w:cs="Calibri"/>
                <w:color w:val="000000"/>
                <w:sz w:val="14"/>
                <w:szCs w:val="16"/>
                <w:lang w:val="en-US"/>
              </w:rPr>
            </w:pPr>
          </w:p>
        </w:tc>
      </w:tr>
      <w:tr w:rsidR="00025CF6" w14:paraId="757E2E5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758EED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9D03CA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4B468A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81FA42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0E99C6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D21D74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0.74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64CEA6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FC8636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259B44C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0AA93F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FBF08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E475DE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42EA789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820A3C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738C7B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8537673"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74F3FCF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3D15E7" w14:textId="77777777" w:rsidR="00025CF6" w:rsidRDefault="00025CF6" w:rsidP="00025CF6">
            <w:pPr>
              <w:spacing w:after="0"/>
              <w:rPr>
                <w:rFonts w:ascii="Calibri" w:eastAsia="Times New Roman" w:hAnsi="Calibri" w:cs="Calibri"/>
                <w:color w:val="000000"/>
                <w:sz w:val="14"/>
                <w:szCs w:val="16"/>
                <w:lang w:val="en-US"/>
              </w:rPr>
            </w:pPr>
          </w:p>
        </w:tc>
      </w:tr>
      <w:tr w:rsidR="00025CF6" w14:paraId="1578222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C476E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01257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5AC14187"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42FBB12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CC74BB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4B016E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1.22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26A6B1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79B116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2F81B5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33D16B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99E5D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B82499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204DC27B"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22AAAF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19EEC8F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w:t>
            </w:r>
          </w:p>
          <w:p w14:paraId="78A0546A"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39D3588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F8DE61" w14:textId="77777777" w:rsidR="00025CF6" w:rsidRDefault="00025CF6" w:rsidP="00025CF6">
            <w:pPr>
              <w:spacing w:after="0"/>
              <w:rPr>
                <w:rFonts w:ascii="Calibri" w:eastAsia="Times New Roman" w:hAnsi="Calibri" w:cs="Calibri"/>
                <w:color w:val="000000"/>
                <w:sz w:val="14"/>
                <w:szCs w:val="16"/>
                <w:lang w:val="en-US"/>
              </w:rPr>
            </w:pPr>
          </w:p>
        </w:tc>
      </w:tr>
      <w:tr w:rsidR="00025CF6" w14:paraId="6C8D11D9"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CC40AC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DDC2B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182D0B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28D390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ED248E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44424C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1.83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542E1B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1DB29D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FE1D61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5DEB27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B70E94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25B21A2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CA2A1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0C9A6D" w14:textId="77777777" w:rsidR="00025CF6" w:rsidRDefault="00025CF6" w:rsidP="00025CF6">
            <w:pPr>
              <w:spacing w:after="0"/>
              <w:rPr>
                <w:rFonts w:ascii="Calibri" w:eastAsia="Times New Roman" w:hAnsi="Calibri" w:cs="Calibri"/>
                <w:color w:val="000000"/>
                <w:sz w:val="14"/>
                <w:szCs w:val="16"/>
                <w:lang w:val="en-US"/>
              </w:rPr>
            </w:pPr>
          </w:p>
        </w:tc>
      </w:tr>
      <w:tr w:rsidR="00025CF6" w14:paraId="3A00FA2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AF2B24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BAD74B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862F86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7E1620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C7AD77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FA82B0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18658C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A08592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D501F7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5D4790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33365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5C1DC1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25432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8D54F5" w14:textId="77777777" w:rsidR="00025CF6" w:rsidRDefault="00025CF6" w:rsidP="00025CF6">
            <w:pPr>
              <w:spacing w:after="0"/>
              <w:rPr>
                <w:rFonts w:ascii="Calibri" w:eastAsia="Times New Roman" w:hAnsi="Calibri" w:cs="Calibri"/>
                <w:color w:val="000000"/>
                <w:sz w:val="14"/>
                <w:szCs w:val="16"/>
                <w:lang w:val="en-US"/>
              </w:rPr>
            </w:pPr>
          </w:p>
        </w:tc>
      </w:tr>
      <w:tr w:rsidR="00025CF6" w14:paraId="104CD4C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28A222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84E21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863DBA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EDBBA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045D64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23A5A8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0.91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3AED23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4C4640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6D3E204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36A404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E30CC0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10FA8B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0C7761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09A6B2" w14:textId="77777777" w:rsidR="00025CF6" w:rsidRDefault="00025CF6" w:rsidP="00025CF6">
            <w:pPr>
              <w:spacing w:after="0"/>
              <w:rPr>
                <w:rFonts w:ascii="Calibri" w:eastAsia="Times New Roman" w:hAnsi="Calibri" w:cs="Calibri"/>
                <w:color w:val="000000"/>
                <w:sz w:val="14"/>
                <w:szCs w:val="16"/>
                <w:lang w:val="en-US"/>
              </w:rPr>
            </w:pPr>
          </w:p>
        </w:tc>
      </w:tr>
      <w:tr w:rsidR="00025CF6" w14:paraId="195B55B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E8CAA0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5634AB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6D366B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B3F05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118E1F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2A0E9AA"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230F60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B5C1BA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79DA1B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5520EB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80AB05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4D1C90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BD7484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CFBF7B9" w14:textId="77777777" w:rsidR="00025CF6" w:rsidRDefault="00025CF6" w:rsidP="00025CF6">
            <w:pPr>
              <w:spacing w:after="0"/>
              <w:rPr>
                <w:rFonts w:ascii="Calibri" w:eastAsia="Times New Roman" w:hAnsi="Calibri" w:cs="Calibri"/>
                <w:color w:val="000000"/>
                <w:sz w:val="14"/>
                <w:szCs w:val="16"/>
                <w:lang w:val="en-US"/>
              </w:rPr>
            </w:pPr>
          </w:p>
        </w:tc>
      </w:tr>
      <w:tr w:rsidR="00025CF6" w14:paraId="2833059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F326E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28C10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C81806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F27FA5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BBB85F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40E3A1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2.40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0D6EEB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090364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377EEEF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BA2B49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BF75DB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BD269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217ED4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AF7ACC3"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AABB67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883ED49" w14:textId="77777777" w:rsidR="00025CF6" w:rsidRDefault="00025CF6" w:rsidP="00025CF6">
            <w:pPr>
              <w:spacing w:after="0"/>
              <w:rPr>
                <w:rFonts w:ascii="Calibri" w:eastAsia="Times New Roman" w:hAnsi="Calibri" w:cs="Calibri"/>
                <w:color w:val="000000"/>
                <w:sz w:val="14"/>
                <w:szCs w:val="16"/>
                <w:lang w:val="en-US"/>
              </w:rPr>
            </w:pPr>
          </w:p>
        </w:tc>
      </w:tr>
      <w:tr w:rsidR="00025CF6" w14:paraId="3AA271B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86AB6F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FB042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78DAB90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FA686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685716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85D02E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1.39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344C9A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0FA04C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52964E1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B3D9AB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566708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5F878B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183BAD6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477B5E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F8A8A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F60ECC" w14:textId="77777777" w:rsidR="00025CF6" w:rsidRDefault="00025CF6" w:rsidP="00025CF6">
            <w:pPr>
              <w:spacing w:after="0"/>
              <w:rPr>
                <w:rFonts w:ascii="Calibri" w:eastAsia="Times New Roman" w:hAnsi="Calibri" w:cs="Calibri"/>
                <w:color w:val="000000"/>
                <w:sz w:val="14"/>
                <w:szCs w:val="16"/>
                <w:lang w:val="en-US"/>
              </w:rPr>
            </w:pPr>
          </w:p>
        </w:tc>
      </w:tr>
      <w:tr w:rsidR="00025CF6" w14:paraId="6809136B"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F0550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2FA39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2478A15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2D29C0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4B8004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1EF4776"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0.64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3953F0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F9FBC1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0E00BD2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65CE2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5A346A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3D93D6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70151A4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749E778D"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E5D40F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9382AD" w14:textId="77777777" w:rsidR="00025CF6" w:rsidRDefault="00025CF6" w:rsidP="00025CF6">
            <w:pPr>
              <w:spacing w:after="0"/>
              <w:rPr>
                <w:rFonts w:ascii="Calibri" w:eastAsia="Times New Roman" w:hAnsi="Calibri" w:cs="Calibri"/>
                <w:color w:val="000000"/>
                <w:sz w:val="14"/>
                <w:szCs w:val="16"/>
                <w:lang w:val="en-US"/>
              </w:rPr>
            </w:pPr>
          </w:p>
        </w:tc>
      </w:tr>
      <w:tr w:rsidR="00025CF6" w14:paraId="67B7AD4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F3AD14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E7B6FB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07A11B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60700A3"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5B02EA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2F99FEA"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1.14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D78D48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F7D6CD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609" w:type="dxa"/>
            <w:tcBorders>
              <w:top w:val="single" w:sz="4" w:space="0" w:color="auto"/>
              <w:left w:val="nil"/>
              <w:bottom w:val="single" w:sz="4" w:space="0" w:color="auto"/>
              <w:right w:val="single" w:sz="4" w:space="0" w:color="auto"/>
            </w:tcBorders>
            <w:shd w:val="clear" w:color="000000" w:fill="F2F2F2"/>
            <w:vAlign w:val="center"/>
          </w:tcPr>
          <w:p w14:paraId="19C590C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B501B3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31605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04A463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tcPr>
          <w:p w14:paraId="0C73BC6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F0FF697"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273CEA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FCBC7AB" w14:textId="77777777" w:rsidR="00025CF6" w:rsidRDefault="00025CF6" w:rsidP="00025CF6">
            <w:pPr>
              <w:spacing w:after="0"/>
              <w:rPr>
                <w:rFonts w:ascii="Calibri" w:eastAsia="Times New Roman" w:hAnsi="Calibri" w:cs="Calibri"/>
                <w:color w:val="000000"/>
                <w:sz w:val="14"/>
                <w:szCs w:val="16"/>
                <w:lang w:val="en-US"/>
              </w:rPr>
            </w:pPr>
          </w:p>
        </w:tc>
      </w:tr>
      <w:tr w:rsidR="00025CF6" w14:paraId="1C939F5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C7F8BE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4271A9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B33445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8D13CE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E1B5E50"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AFDF377"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5.07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B71CBE2"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7A78B05"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2.95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18D2A91"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FA6B7CB"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2.42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9E5CCA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FE8D75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29A191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CC27F20"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155249B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65435E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7A4B75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51A1E9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614FB4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DF8738A"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F753713"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4.11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ECE8163"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3467041"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2.52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04D5DC7"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3139859"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1.89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1C86E5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13CE70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878BE7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B2F6C15" w14:textId="77777777" w:rsidR="00025CF6" w:rsidRDefault="00025CF6" w:rsidP="00025CF6">
            <w:pPr>
              <w:spacing w:after="0"/>
              <w:rPr>
                <w:rFonts w:ascii="Calibri" w:eastAsia="Times New Roman" w:hAnsi="Calibri" w:cs="Calibri"/>
                <w:color w:val="000000"/>
                <w:sz w:val="14"/>
                <w:szCs w:val="16"/>
                <w:lang w:val="en-US"/>
              </w:rPr>
            </w:pPr>
          </w:p>
        </w:tc>
      </w:tr>
      <w:tr w:rsidR="00025CF6" w14:paraId="1FB8747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0E1ABB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C868AD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108831E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EED9F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D2D7071"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233F5500"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3.93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FACB272"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F46AA43"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2.51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4FEA6EE"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856C316"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1.86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3871FE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1DF8C9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821C5D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2AE9C8C" w14:textId="77777777" w:rsidR="00025CF6" w:rsidRDefault="00025CF6" w:rsidP="00025CF6">
            <w:pPr>
              <w:spacing w:after="0"/>
              <w:rPr>
                <w:rFonts w:ascii="Calibri" w:eastAsia="Times New Roman" w:hAnsi="Calibri" w:cs="Calibri"/>
                <w:color w:val="000000"/>
                <w:sz w:val="14"/>
                <w:szCs w:val="16"/>
                <w:lang w:val="en-US"/>
              </w:rPr>
            </w:pPr>
          </w:p>
        </w:tc>
      </w:tr>
      <w:tr w:rsidR="00025CF6" w14:paraId="039DF23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5999C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26D543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745860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1345BB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0AE6D58"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EA58CDB"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3.97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01976C5"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BEE026F"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ascii="Calibri" w:eastAsia="等线" w:hAnsi="Calibri" w:cs="Calibri"/>
                <w:color w:val="000000"/>
                <w:sz w:val="16"/>
                <w:szCs w:val="16"/>
              </w:rPr>
              <w:t>2.54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4E0563C" w14:textId="77777777" w:rsidR="00025CF6" w:rsidRPr="007D70C7" w:rsidRDefault="00025CF6" w:rsidP="00025CF6">
            <w:pPr>
              <w:spacing w:after="0"/>
              <w:rPr>
                <w:rFonts w:ascii="Calibri" w:eastAsiaTheme="minorEastAsia"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59114A" w14:textId="77777777" w:rsidR="00025CF6" w:rsidRPr="007D70C7" w:rsidRDefault="00025CF6" w:rsidP="00025CF6">
            <w:pPr>
              <w:spacing w:after="0"/>
              <w:rPr>
                <w:rFonts w:ascii="Calibri" w:eastAsiaTheme="minorEastAsia" w:hAnsi="Calibri" w:cs="Calibri"/>
                <w:color w:val="000000" w:themeColor="text1"/>
                <w:sz w:val="16"/>
                <w:szCs w:val="16"/>
                <w:lang w:val="en-US"/>
              </w:rPr>
            </w:pPr>
            <w:r w:rsidRPr="007D70C7">
              <w:rPr>
                <w:rFonts w:eastAsia="等线"/>
                <w:color w:val="000000" w:themeColor="text1"/>
                <w:sz w:val="16"/>
                <w:szCs w:val="16"/>
              </w:rPr>
              <w:t>1.92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CF9276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D68E33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BE0D41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w/o interference</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B35A23D" w14:textId="77777777" w:rsidR="00025CF6" w:rsidRDefault="00025CF6" w:rsidP="00025CF6">
            <w:pPr>
              <w:spacing w:after="0"/>
              <w:rPr>
                <w:rFonts w:ascii="Calibri" w:eastAsia="Times New Roman" w:hAnsi="Calibri" w:cs="Calibri"/>
                <w:color w:val="000000"/>
                <w:sz w:val="14"/>
                <w:szCs w:val="16"/>
                <w:lang w:val="en-US"/>
              </w:rPr>
            </w:pPr>
          </w:p>
        </w:tc>
      </w:tr>
      <w:tr w:rsidR="00025CF6" w14:paraId="7577EE4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D625C7B"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82CA7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319E847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94C6A0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38D3DA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C82193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4.65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60E10A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4A1769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3.15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14F410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87E1F3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2.45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97FE53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A88070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F817D6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45B5335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8020D2" w14:textId="77777777" w:rsidR="00025CF6" w:rsidRDefault="00025CF6" w:rsidP="00025CF6">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025CF6" w14:paraId="7943723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4FE144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5BED6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4BB0A3C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287C4DC"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D98154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E74E0B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4.09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4DEA95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D138A6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1B09D4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F8E982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C70684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F5CA67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06BBC3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0020434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0C2B916" w14:textId="77777777" w:rsidR="00025CF6" w:rsidRDefault="00025CF6" w:rsidP="00025CF6">
            <w:pPr>
              <w:spacing w:after="0"/>
              <w:rPr>
                <w:rFonts w:ascii="Calibri" w:eastAsia="Times New Roman" w:hAnsi="Calibri" w:cs="Calibri"/>
                <w:color w:val="000000"/>
                <w:sz w:val="14"/>
                <w:szCs w:val="16"/>
                <w:lang w:val="en-US"/>
              </w:rPr>
            </w:pPr>
          </w:p>
        </w:tc>
      </w:tr>
      <w:tr w:rsidR="00025CF6" w14:paraId="20D4D7B8"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B81552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BACF41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51DDDC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5D285B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861B16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6E06F8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3.89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B243C9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835CB9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2D146E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19A42AC"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5FC74C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119149E"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38C3D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5EBD21A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C03598" w14:textId="77777777" w:rsidR="00025CF6" w:rsidRDefault="00025CF6" w:rsidP="00025CF6">
            <w:pPr>
              <w:spacing w:after="0"/>
              <w:rPr>
                <w:rFonts w:ascii="Calibri" w:eastAsia="Times New Roman" w:hAnsi="Calibri" w:cs="Calibri"/>
                <w:color w:val="000000"/>
                <w:sz w:val="14"/>
                <w:szCs w:val="16"/>
                <w:lang w:val="en-US"/>
              </w:rPr>
            </w:pPr>
          </w:p>
        </w:tc>
      </w:tr>
      <w:tr w:rsidR="00025CF6" w14:paraId="0891650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0647CF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A1B08B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0A2B21E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3C0CD0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6862FC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4E4B66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4.11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536224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8CCB7C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2.72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0B2646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6C2452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5E356B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D83504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1AB6F7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3msdelay</w:t>
            </w:r>
          </w:p>
          <w:p w14:paraId="28DEE5A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1CA923" w14:textId="77777777" w:rsidR="00025CF6" w:rsidRDefault="00025CF6" w:rsidP="00025CF6">
            <w:pPr>
              <w:spacing w:after="0"/>
              <w:rPr>
                <w:rFonts w:ascii="Calibri" w:eastAsia="Times New Roman" w:hAnsi="Calibri" w:cs="Calibri"/>
                <w:color w:val="000000"/>
                <w:sz w:val="14"/>
                <w:szCs w:val="16"/>
                <w:lang w:val="en-US"/>
              </w:rPr>
            </w:pPr>
          </w:p>
        </w:tc>
      </w:tr>
      <w:tr w:rsidR="00025CF6" w14:paraId="3BC0CA4C"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CDE8C8C"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C2B51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18AB2D1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9ECD7F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E26031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35038A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5.86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79B4A1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B756CBB"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3.85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2D913C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CD7BA7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2.85</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B18470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D69F0E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44C60A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125D00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2AB383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6D98B0B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15BFECF8"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F29811" w14:textId="77777777" w:rsidR="00025CF6" w:rsidRDefault="00025CF6" w:rsidP="00025CF6">
            <w:pPr>
              <w:spacing w:after="0"/>
              <w:rPr>
                <w:rFonts w:ascii="Calibri" w:eastAsia="Times New Roman" w:hAnsi="Calibri" w:cs="Calibri"/>
                <w:color w:val="000000"/>
                <w:sz w:val="14"/>
                <w:szCs w:val="16"/>
                <w:lang w:val="en-US"/>
              </w:rPr>
            </w:pPr>
          </w:p>
        </w:tc>
      </w:tr>
      <w:tr w:rsidR="00025CF6" w14:paraId="27AF84D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6E1DA4D7"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249C72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63696D7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E987F3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B543DF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9D8F07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4.40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28CC0C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CCC155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2.74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C5C7BC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305902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2.22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791D7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C6C0F2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88E62D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97204B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62B553E"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771FBE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2ADA62C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70B4DAC" w14:textId="77777777" w:rsidR="00025CF6" w:rsidRDefault="00025CF6" w:rsidP="00025CF6">
            <w:pPr>
              <w:spacing w:after="0"/>
              <w:rPr>
                <w:rFonts w:ascii="Calibri" w:eastAsia="Times New Roman" w:hAnsi="Calibri" w:cs="Calibri"/>
                <w:color w:val="000000"/>
                <w:sz w:val="14"/>
                <w:szCs w:val="16"/>
                <w:lang w:val="en-US"/>
              </w:rPr>
            </w:pPr>
          </w:p>
        </w:tc>
      </w:tr>
      <w:tr w:rsidR="00025CF6" w14:paraId="32F186B1"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3891A2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lastRenderedPageBreak/>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DBC49E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B6B8AD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7BB34B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3E2816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38A872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4.54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470F63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CA22AD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2.73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4516C6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2B90C4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018DD9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4FA46A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1075F35A"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8058662"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27012A6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2C49239"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7A2A889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C8159A" w14:textId="77777777" w:rsidR="00025CF6" w:rsidRDefault="00025CF6" w:rsidP="00025CF6">
            <w:pPr>
              <w:spacing w:after="0"/>
              <w:rPr>
                <w:rFonts w:ascii="Calibri" w:eastAsia="Times New Roman" w:hAnsi="Calibri" w:cs="Calibri"/>
                <w:color w:val="000000"/>
                <w:sz w:val="14"/>
                <w:szCs w:val="16"/>
                <w:lang w:val="en-US"/>
              </w:rPr>
            </w:pPr>
          </w:p>
        </w:tc>
      </w:tr>
      <w:tr w:rsidR="00025CF6" w14:paraId="7A54974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6C914A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B2A61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3EB37B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1C4C3D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498F11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A65896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4.39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454CE9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485799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2.81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F95E1A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3FDC68A"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2.29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9B668E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5E479A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91B0968"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D448E2E"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7A0F6BC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3CA68EE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3ms delay</w:t>
            </w:r>
          </w:p>
          <w:p w14:paraId="5CC422A1"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B7172F8" w14:textId="77777777" w:rsidR="00025CF6" w:rsidRDefault="00025CF6" w:rsidP="00025CF6">
            <w:pPr>
              <w:spacing w:after="0"/>
              <w:rPr>
                <w:rFonts w:ascii="Calibri" w:eastAsia="Times New Roman" w:hAnsi="Calibri" w:cs="Calibri"/>
                <w:color w:val="000000"/>
                <w:sz w:val="14"/>
                <w:szCs w:val="16"/>
                <w:lang w:val="en-US"/>
              </w:rPr>
            </w:pPr>
          </w:p>
        </w:tc>
      </w:tr>
      <w:tr w:rsidR="00025CF6" w14:paraId="6A97DA0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A3CF43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F70841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A8952F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140559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C20AB3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C54641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4.75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C91D3A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1707D5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3.17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386234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C03B04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2.46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48FA0E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51CFF2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4758CA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CA2BF75" w14:textId="77777777" w:rsidR="00025CF6" w:rsidRDefault="00025CF6" w:rsidP="00025CF6">
            <w:pPr>
              <w:spacing w:after="0"/>
              <w:rPr>
                <w:rFonts w:ascii="Calibri" w:eastAsia="Times New Roman" w:hAnsi="Calibri" w:cs="Calibri"/>
                <w:color w:val="000000"/>
                <w:sz w:val="14"/>
                <w:szCs w:val="16"/>
                <w:lang w:val="en-US"/>
              </w:rPr>
            </w:pPr>
          </w:p>
        </w:tc>
      </w:tr>
      <w:tr w:rsidR="00025CF6" w14:paraId="1992D362"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E93EEF2"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C42A0C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31F4E4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30B056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8DA69A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E13F89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4.15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F35B42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A4CB4B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BBF044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A13685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597927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2DA176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3BF904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0F85F5" w14:textId="77777777" w:rsidR="00025CF6" w:rsidRDefault="00025CF6" w:rsidP="00025CF6">
            <w:pPr>
              <w:spacing w:after="0"/>
              <w:rPr>
                <w:rFonts w:ascii="Calibri" w:eastAsia="Times New Roman" w:hAnsi="Calibri" w:cs="Calibri"/>
                <w:color w:val="000000"/>
                <w:sz w:val="14"/>
                <w:szCs w:val="16"/>
                <w:lang w:val="en-US"/>
              </w:rPr>
            </w:pPr>
          </w:p>
        </w:tc>
      </w:tr>
      <w:tr w:rsidR="00025CF6" w14:paraId="67425A5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0C4261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FF6829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EFBEDA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1DA39E8"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BEC18E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B84226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3.88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729652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A1B1DF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D58F2B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864C8A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D72648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887F2F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281296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3ms</w:t>
            </w:r>
          </w:p>
          <w:p w14:paraId="701F14C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36E3DB6" w14:textId="77777777" w:rsidR="00025CF6" w:rsidRDefault="00025CF6" w:rsidP="00025CF6">
            <w:pPr>
              <w:spacing w:after="0"/>
              <w:rPr>
                <w:rFonts w:ascii="Calibri" w:eastAsia="Times New Roman" w:hAnsi="Calibri" w:cs="Calibri"/>
                <w:color w:val="000000"/>
                <w:sz w:val="14"/>
                <w:szCs w:val="16"/>
                <w:lang w:val="en-US"/>
              </w:rPr>
            </w:pPr>
          </w:p>
        </w:tc>
      </w:tr>
      <w:tr w:rsidR="00025CF6" w14:paraId="04A53F4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79092B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05A8C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2CD6297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2F01AF45"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EADC7A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BD1267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4.11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1BE549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DBEF94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2.75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26DA78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3C1C41C"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2.17</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B8D31A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B59D9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C6B9B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2EACBA" w14:textId="77777777" w:rsidR="00025CF6" w:rsidRDefault="00025CF6" w:rsidP="00025CF6">
            <w:pPr>
              <w:spacing w:after="0"/>
              <w:rPr>
                <w:rFonts w:ascii="Calibri" w:eastAsia="Times New Roman" w:hAnsi="Calibri" w:cs="Calibri"/>
                <w:color w:val="000000"/>
                <w:sz w:val="14"/>
                <w:szCs w:val="16"/>
                <w:lang w:val="en-US"/>
              </w:rPr>
            </w:pPr>
          </w:p>
        </w:tc>
      </w:tr>
      <w:tr w:rsidR="00025CF6" w14:paraId="7D17FD7D"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27A3DB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369F9AE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405A96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0841352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8A002D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D9AA3E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7.73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08E1FD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76970C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4.74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3182FC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1EDA296"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3.51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4831E4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52E203B"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5972A0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3337FDF"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9BD4C2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E1E57B8" w14:textId="77777777" w:rsidR="00025CF6" w:rsidRDefault="00025CF6" w:rsidP="00025CF6">
            <w:pPr>
              <w:spacing w:after="0"/>
              <w:rPr>
                <w:rFonts w:ascii="Calibri" w:eastAsia="Times New Roman" w:hAnsi="Calibri" w:cs="Calibri"/>
                <w:color w:val="000000"/>
                <w:sz w:val="14"/>
                <w:szCs w:val="16"/>
                <w:lang w:val="en-US"/>
              </w:rPr>
            </w:pPr>
          </w:p>
        </w:tc>
      </w:tr>
      <w:tr w:rsidR="00025CF6" w14:paraId="5E5BF39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C64A7D6"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5C87874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65E3E2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884672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A76AB2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590921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4.65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640780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249AD4A"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2.81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F89B65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124116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2.38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FBB6272"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2BC8FB3"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6E194A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170FACB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F61EC9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ABDCC85" w14:textId="77777777" w:rsidR="00025CF6" w:rsidRDefault="00025CF6" w:rsidP="00025CF6">
            <w:pPr>
              <w:spacing w:after="0"/>
              <w:rPr>
                <w:rFonts w:ascii="Calibri" w:eastAsia="Times New Roman" w:hAnsi="Calibri" w:cs="Calibri"/>
                <w:color w:val="000000"/>
                <w:sz w:val="14"/>
                <w:szCs w:val="16"/>
                <w:lang w:val="en-US"/>
              </w:rPr>
            </w:pPr>
          </w:p>
        </w:tc>
      </w:tr>
      <w:tr w:rsidR="00025CF6" w14:paraId="572A3B4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89CC9A4"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1F04DA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ADEE40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3DF499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816533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4B830B0B"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4.93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D4B895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5E0174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3.02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0EB09B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3E181E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2.84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D4190D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75EC06D"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9090F82"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BA4B61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EA24E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995E977" w14:textId="77777777" w:rsidR="00025CF6" w:rsidRDefault="00025CF6" w:rsidP="00025CF6">
            <w:pPr>
              <w:spacing w:after="0"/>
              <w:rPr>
                <w:rFonts w:ascii="Calibri" w:eastAsia="Times New Roman" w:hAnsi="Calibri" w:cs="Calibri"/>
                <w:color w:val="000000"/>
                <w:sz w:val="14"/>
                <w:szCs w:val="16"/>
                <w:lang w:val="en-US"/>
              </w:rPr>
            </w:pPr>
          </w:p>
        </w:tc>
      </w:tr>
      <w:tr w:rsidR="00025CF6" w14:paraId="259573B7"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A309305"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84EF3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AD93CD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AFFB84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F4C7FA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4C96AF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4.71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E18EB3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041EB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2.87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21AC02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749523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2.46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2E3992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076C46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7759AAC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5FAD00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20B1D5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3ms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7278EA" w14:textId="77777777" w:rsidR="00025CF6" w:rsidRDefault="00025CF6" w:rsidP="00025CF6">
            <w:pPr>
              <w:spacing w:after="0"/>
              <w:rPr>
                <w:rFonts w:ascii="Calibri" w:eastAsia="Times New Roman" w:hAnsi="Calibri" w:cs="Calibri"/>
                <w:color w:val="000000"/>
                <w:sz w:val="14"/>
                <w:szCs w:val="16"/>
                <w:lang w:val="en-US"/>
              </w:rPr>
            </w:pPr>
          </w:p>
        </w:tc>
      </w:tr>
      <w:tr w:rsidR="00025CF6" w14:paraId="5E45DEE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184EAA0"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329F05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4AF608F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C2603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AF112B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D66D07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4.76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C57451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B0316A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3.06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08878C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E8D628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2.39</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7109836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503B0C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9A1CDE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5F64402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FDE4F9" w14:textId="77777777" w:rsidR="00025CF6" w:rsidRDefault="00025CF6" w:rsidP="00025CF6">
            <w:pPr>
              <w:spacing w:after="0"/>
              <w:rPr>
                <w:rFonts w:ascii="Calibri" w:eastAsia="Times New Roman" w:hAnsi="Calibri" w:cs="Calibri"/>
                <w:color w:val="000000"/>
                <w:sz w:val="14"/>
                <w:szCs w:val="16"/>
                <w:lang w:val="en-US"/>
              </w:rPr>
            </w:pPr>
          </w:p>
        </w:tc>
      </w:tr>
      <w:tr w:rsidR="00025CF6" w14:paraId="1894994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3985117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40FC025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1EF34E2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708FF2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2F30AF9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9CC1D06" w14:textId="77777777" w:rsidR="00025CF6" w:rsidRPr="007D70C7" w:rsidRDefault="00025CF6" w:rsidP="00025CF6">
            <w:pPr>
              <w:spacing w:after="0"/>
              <w:rPr>
                <w:rFonts w:ascii="Calibri" w:eastAsia="Times New Roman" w:hAnsi="Calibri" w:cs="Calibri"/>
                <w:color w:val="000000" w:themeColor="text1"/>
                <w:sz w:val="16"/>
                <w:szCs w:val="16"/>
                <w:lang w:val="en-US"/>
              </w:rPr>
            </w:pPr>
            <w:r>
              <w:rPr>
                <w:rFonts w:eastAsia="等线"/>
                <w:color w:val="000000"/>
                <w:sz w:val="16"/>
                <w:szCs w:val="16"/>
              </w:rPr>
              <w:t>4.04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68256B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1461EF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2.65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A1F048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2FDB9B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ACB4374"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2E79109"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8B3D33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5BAFA1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1909AA" w14:textId="77777777" w:rsidR="00025CF6" w:rsidRDefault="00025CF6" w:rsidP="00025CF6">
            <w:pPr>
              <w:spacing w:after="0"/>
              <w:rPr>
                <w:rFonts w:ascii="Calibri" w:eastAsia="Times New Roman" w:hAnsi="Calibri" w:cs="Calibri"/>
                <w:color w:val="000000"/>
                <w:sz w:val="14"/>
                <w:szCs w:val="16"/>
                <w:lang w:val="en-US"/>
              </w:rPr>
            </w:pPr>
          </w:p>
        </w:tc>
      </w:tr>
      <w:tr w:rsidR="00025CF6" w14:paraId="2BF732C3"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7C8D61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ECA0B0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78159069"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E5204ED"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B93F0C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558A00A7"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3.96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A47DD2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1FB52B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1A12FD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FB6150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7510B3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B288291"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C25CDFD"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615C508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D8A4148" w14:textId="77777777" w:rsidR="00025CF6" w:rsidRDefault="00025CF6" w:rsidP="00025CF6">
            <w:pPr>
              <w:spacing w:after="0"/>
              <w:rPr>
                <w:rFonts w:ascii="Calibri" w:eastAsia="Times New Roman" w:hAnsi="Calibri" w:cs="Calibri"/>
                <w:color w:val="000000"/>
                <w:sz w:val="14"/>
                <w:szCs w:val="16"/>
                <w:lang w:val="en-US"/>
              </w:rPr>
            </w:pPr>
          </w:p>
        </w:tc>
      </w:tr>
      <w:tr w:rsidR="00025CF6" w14:paraId="5368304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56320E1"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6F140D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7052320D"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C571FC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56ABCE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7ADED3AB"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4.13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16B45D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B628F7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2.61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F276E1A"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6B79E0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2.08</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D376B49"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21B8E15"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26AF2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NR signal interference with CP/2 delay</w:t>
            </w:r>
          </w:p>
          <w:p w14:paraId="351AE20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5F2054" w14:textId="77777777" w:rsidR="00025CF6" w:rsidRDefault="00025CF6" w:rsidP="00025CF6">
            <w:pPr>
              <w:spacing w:after="0"/>
              <w:rPr>
                <w:rFonts w:ascii="Calibri" w:eastAsia="Times New Roman" w:hAnsi="Calibri" w:cs="Calibri"/>
                <w:color w:val="000000"/>
                <w:sz w:val="14"/>
                <w:szCs w:val="16"/>
                <w:lang w:val="en-US"/>
              </w:rPr>
            </w:pPr>
          </w:p>
        </w:tc>
      </w:tr>
      <w:tr w:rsidR="00025CF6" w14:paraId="5818885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5F10CDA3"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ADC8B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7FFB1BC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F64A92E"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3BB437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21832C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5.96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561C50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2CF8BBB"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3.84</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F30730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0B8C0C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2.81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6AC7B2A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A1EC61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9A2CE40"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55CF6249"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0FFA8016"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18107F3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4BEE50A7"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098FC6C" w14:textId="77777777" w:rsidR="00025CF6" w:rsidRDefault="00025CF6" w:rsidP="00025CF6">
            <w:pPr>
              <w:spacing w:after="0"/>
              <w:rPr>
                <w:rFonts w:ascii="Calibri" w:eastAsia="Times New Roman" w:hAnsi="Calibri" w:cs="Calibri"/>
                <w:color w:val="000000"/>
                <w:sz w:val="14"/>
                <w:szCs w:val="16"/>
                <w:lang w:val="en-US"/>
              </w:rPr>
            </w:pPr>
          </w:p>
        </w:tc>
      </w:tr>
      <w:tr w:rsidR="00025CF6" w14:paraId="77E3E74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033218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49B4E6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551ABA8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D71A37A"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B997D8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A706CD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4.21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60C700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0632F3B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2.70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6BBD9E2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4685D9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2DB183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A3DA05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293D350C"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2C28E88C"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386E1ED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73A32CF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6003B3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EDB920" w14:textId="77777777" w:rsidR="00025CF6" w:rsidRDefault="00025CF6" w:rsidP="00025CF6">
            <w:pPr>
              <w:spacing w:after="0"/>
              <w:rPr>
                <w:rFonts w:ascii="Calibri" w:eastAsia="Times New Roman" w:hAnsi="Calibri" w:cs="Calibri"/>
                <w:color w:val="000000"/>
                <w:sz w:val="14"/>
                <w:szCs w:val="16"/>
                <w:lang w:val="en-US"/>
              </w:rPr>
            </w:pPr>
          </w:p>
        </w:tc>
      </w:tr>
      <w:tr w:rsidR="00025CF6" w14:paraId="526F310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7D2C62C9"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AD6AAB0"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085EEA8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C58B0B6"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3180044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17308FDA"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3.49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D0B6E4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A9313C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2.20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769AB2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BD7E17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1.86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3F26F06"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69A0142"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D2F372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76324B6"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18442A4"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p>
          <w:p w14:paraId="09FD7655"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BB14BC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B60F21" w14:textId="77777777" w:rsidR="00025CF6" w:rsidRDefault="00025CF6" w:rsidP="00025CF6">
            <w:pPr>
              <w:spacing w:after="0"/>
              <w:rPr>
                <w:rFonts w:ascii="Calibri" w:eastAsia="Times New Roman" w:hAnsi="Calibri" w:cs="Calibri"/>
                <w:color w:val="000000"/>
                <w:sz w:val="14"/>
                <w:szCs w:val="16"/>
                <w:lang w:val="en-US"/>
              </w:rPr>
            </w:pPr>
          </w:p>
        </w:tc>
      </w:tr>
      <w:tr w:rsidR="00025CF6" w14:paraId="4A9D4E1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EB9347D"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21F497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3551706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Interference</w:t>
            </w:r>
          </w:p>
          <w:p w14:paraId="105319E2"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5F14B87C"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8F64E8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3.83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C2F76F2"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3F2FCF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BDEEAB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1DF52A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2.03</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F72F19E"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7ABF42C"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3AC2F12F"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63AB7090"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30A3202"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With</w:t>
            </w:r>
          </w:p>
          <w:p w14:paraId="792D4D91"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 CP/2 delay</w:t>
            </w:r>
          </w:p>
          <w:p w14:paraId="5A05A18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Set1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512503F" w14:textId="77777777" w:rsidR="00025CF6" w:rsidRDefault="00025CF6" w:rsidP="00025CF6">
            <w:pPr>
              <w:spacing w:after="0"/>
              <w:rPr>
                <w:rFonts w:ascii="Calibri" w:eastAsia="Times New Roman" w:hAnsi="Calibri" w:cs="Calibri"/>
                <w:color w:val="000000"/>
                <w:sz w:val="14"/>
                <w:szCs w:val="16"/>
                <w:lang w:val="en-US"/>
              </w:rPr>
            </w:pPr>
          </w:p>
        </w:tc>
      </w:tr>
      <w:tr w:rsidR="00025CF6" w14:paraId="5989A03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C8991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DA63365"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0C0E5EF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E5E0931"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1893600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8D72A4E"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4.81</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217EDCA9"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AE40F9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3.12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3A36152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7D64D16"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2.42</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03582F9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927861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C4FAA9F"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7516B2F" w14:textId="77777777" w:rsidR="00025CF6" w:rsidRDefault="00025CF6" w:rsidP="00025CF6">
            <w:pPr>
              <w:spacing w:after="0"/>
              <w:rPr>
                <w:rFonts w:ascii="Calibri" w:eastAsia="Times New Roman" w:hAnsi="Calibri" w:cs="Calibri"/>
                <w:color w:val="000000"/>
                <w:sz w:val="14"/>
                <w:szCs w:val="16"/>
                <w:lang w:val="en-US"/>
              </w:rPr>
            </w:pPr>
          </w:p>
        </w:tc>
      </w:tr>
      <w:tr w:rsidR="00025CF6" w14:paraId="65A6DECF"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FD5773E"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B4C3DA6"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06E5BEA8"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6CFF31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2ADC52B"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F72009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4.03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138CEE35"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209B22D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2.69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A93BBA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109244E5"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669AF3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F741A17"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419ABEA"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7E4F564" w14:textId="77777777" w:rsidR="00025CF6" w:rsidRDefault="00025CF6" w:rsidP="00025CF6">
            <w:pPr>
              <w:spacing w:after="0"/>
              <w:rPr>
                <w:rFonts w:ascii="Calibri" w:eastAsia="Times New Roman" w:hAnsi="Calibri" w:cs="Calibri"/>
                <w:color w:val="000000"/>
                <w:sz w:val="14"/>
                <w:szCs w:val="16"/>
                <w:lang w:val="en-US"/>
              </w:rPr>
            </w:pPr>
          </w:p>
        </w:tc>
      </w:tr>
      <w:tr w:rsidR="00025CF6" w14:paraId="7888716E"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4DBE911A"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2D16D7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5761FC1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65121570"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1CD644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F8C8B33"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3.97</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DC4FF18"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97B04D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2.50</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F75DD7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7BDCF8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2.06</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7CF822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EC1D628"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D41A640"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A93F0C4" w14:textId="77777777" w:rsidR="00025CF6" w:rsidRDefault="00025CF6" w:rsidP="00025CF6">
            <w:pPr>
              <w:spacing w:after="0"/>
              <w:rPr>
                <w:rFonts w:ascii="Calibri" w:eastAsia="Times New Roman" w:hAnsi="Calibri" w:cs="Calibri"/>
                <w:color w:val="000000"/>
                <w:sz w:val="14"/>
                <w:szCs w:val="16"/>
                <w:lang w:val="en-US"/>
              </w:rPr>
            </w:pPr>
          </w:p>
        </w:tc>
      </w:tr>
      <w:tr w:rsidR="00025CF6" w14:paraId="251A7DBA"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25748E2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037F796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C61B744"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5BC08AC9"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04992E1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38AFA5C"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4.18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5B35D8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D172602"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2.65</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0C19F624"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B048DA1"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2.11</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8BA4F6D"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E85DEB0"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0BCFAD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NR signal interference 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CEF5848" w14:textId="77777777" w:rsidR="00025CF6" w:rsidRDefault="00025CF6" w:rsidP="00025CF6">
            <w:pPr>
              <w:spacing w:after="0"/>
              <w:rPr>
                <w:rFonts w:ascii="Calibri" w:eastAsia="Times New Roman" w:hAnsi="Calibri" w:cs="Calibri"/>
                <w:color w:val="000000"/>
                <w:sz w:val="14"/>
                <w:szCs w:val="16"/>
                <w:lang w:val="en-US"/>
              </w:rPr>
            </w:pPr>
          </w:p>
        </w:tc>
      </w:tr>
      <w:tr w:rsidR="00025CF6" w14:paraId="7B9AEEA5"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4560B8F"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1,6}</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74062F42"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cell:101010</w:t>
            </w:r>
          </w:p>
          <w:p w14:paraId="2C4FEDAA"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115D61CF"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467E0DE0"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CE735BF"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7.78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D05C563"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172617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4.82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C12383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6202BCD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3.30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1E127213"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4AEF5B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0714DA14"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45FEE30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E5801AB"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44E891" w14:textId="77777777" w:rsidR="00025CF6" w:rsidRDefault="00025CF6" w:rsidP="00025CF6">
            <w:pPr>
              <w:spacing w:after="0"/>
              <w:rPr>
                <w:rFonts w:ascii="Calibri" w:eastAsia="Times New Roman" w:hAnsi="Calibri" w:cs="Calibri"/>
                <w:color w:val="000000"/>
                <w:sz w:val="14"/>
                <w:szCs w:val="16"/>
                <w:lang w:val="en-US"/>
              </w:rPr>
            </w:pPr>
          </w:p>
        </w:tc>
      </w:tr>
      <w:tr w:rsidR="00025CF6" w14:paraId="6D41F664"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1C22668" w14:textId="77777777" w:rsidR="00025CF6" w:rsidRPr="00ED06E4"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2,8</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10481E01"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cell:01011001</w:t>
            </w:r>
          </w:p>
          <w:p w14:paraId="39B3C503"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4099DADB" w14:textId="77777777" w:rsidR="00025CF6" w:rsidRDefault="00025CF6" w:rsidP="00025CF6">
            <w:pPr>
              <w:spacing w:after="0"/>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Cell:01100101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96DEA6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38C78D3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4.33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A81A8EF"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B3AC1E0"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2.78</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582C7B2D"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3D7E4E28"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2.14</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31892215"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4ED5964" w14:textId="77777777" w:rsidR="00025CF6" w:rsidRDefault="00025CF6" w:rsidP="00025CF6">
            <w:pPr>
              <w:spacing w:after="0"/>
              <w:jc w:val="center"/>
              <w:rPr>
                <w:rFonts w:ascii="Calibri" w:eastAsia="Times New Roman"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508B4265"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97EFA48"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67544A9C" w14:textId="77777777" w:rsidR="00025CF6" w:rsidRDefault="00025CF6" w:rsidP="00025CF6">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7BF3431" w14:textId="77777777" w:rsidR="00025CF6" w:rsidRDefault="00025CF6" w:rsidP="00025CF6">
            <w:pPr>
              <w:spacing w:after="0"/>
              <w:rPr>
                <w:rFonts w:ascii="Calibri" w:eastAsia="Times New Roman" w:hAnsi="Calibri" w:cs="Calibri"/>
                <w:color w:val="000000"/>
                <w:sz w:val="14"/>
                <w:szCs w:val="16"/>
                <w:lang w:val="en-US"/>
              </w:rPr>
            </w:pPr>
          </w:p>
        </w:tc>
      </w:tr>
      <w:tr w:rsidR="00025CF6" w14:paraId="348F8CF0"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16965C2F"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2,16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215B224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cell:1001010110011001</w:t>
            </w:r>
          </w:p>
          <w:p w14:paraId="4040031F"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72C48E9B"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Cell:1001100101100101</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799FC20C" w14:textId="77777777" w:rsidR="00025CF6" w:rsidRPr="007D70C7" w:rsidRDefault="00025CF6" w:rsidP="00025CF6">
            <w:pPr>
              <w:spacing w:after="0"/>
              <w:rPr>
                <w:color w:val="000000" w:themeColor="text1"/>
                <w:sz w:val="16"/>
                <w:szCs w:val="16"/>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00E43C60" w14:textId="77777777" w:rsidR="00025CF6" w:rsidRPr="007D70C7" w:rsidRDefault="00025CF6" w:rsidP="00025CF6">
            <w:pPr>
              <w:spacing w:after="0"/>
              <w:rPr>
                <w:color w:val="000000" w:themeColor="text1"/>
                <w:sz w:val="16"/>
                <w:szCs w:val="16"/>
              </w:rPr>
            </w:pPr>
            <w:r w:rsidRPr="007D70C7">
              <w:rPr>
                <w:rFonts w:eastAsia="等线"/>
                <w:color w:val="000000"/>
                <w:sz w:val="16"/>
                <w:szCs w:val="16"/>
              </w:rPr>
              <w:t>3.36</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EECE5A6"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132E2AD"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2.12</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482EF631"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4CA78CA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1.80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52CB5D6C"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ECBDD03"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4DEAA1B1"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3D49E8D4"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5775EB93"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DB4915" w14:textId="77777777" w:rsidR="00025CF6" w:rsidRDefault="00025CF6" w:rsidP="00025CF6">
            <w:pPr>
              <w:spacing w:after="0"/>
              <w:rPr>
                <w:rFonts w:ascii="Calibri" w:eastAsia="Times New Roman" w:hAnsi="Calibri" w:cs="Calibri"/>
                <w:color w:val="000000"/>
                <w:sz w:val="14"/>
                <w:szCs w:val="16"/>
                <w:lang w:val="en-US"/>
              </w:rPr>
            </w:pPr>
          </w:p>
        </w:tc>
      </w:tr>
      <w:tr w:rsidR="00025CF6" w14:paraId="336BFD86" w14:textId="77777777" w:rsidTr="00025CF6">
        <w:trPr>
          <w:trHeight w:val="288"/>
        </w:trPr>
        <w:tc>
          <w:tcPr>
            <w:tcW w:w="552" w:type="dxa"/>
            <w:tcBorders>
              <w:top w:val="single" w:sz="4" w:space="0" w:color="auto"/>
              <w:left w:val="single" w:sz="4" w:space="0" w:color="auto"/>
              <w:bottom w:val="single" w:sz="4" w:space="0" w:color="auto"/>
              <w:right w:val="single" w:sz="4" w:space="0" w:color="auto"/>
            </w:tcBorders>
            <w:shd w:val="clear" w:color="000000" w:fill="F2F2F2"/>
            <w:vAlign w:val="bottom"/>
          </w:tcPr>
          <w:p w14:paraId="021E92A8"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w:t>
            </w:r>
            <w:r>
              <w:rPr>
                <w:rFonts w:ascii="Calibri" w:eastAsiaTheme="minorEastAsia" w:hAnsi="Calibri" w:cs="Calibri"/>
                <w:color w:val="000000"/>
                <w:sz w:val="14"/>
                <w:szCs w:val="16"/>
                <w:lang w:val="en-US"/>
              </w:rPr>
              <w:t>4,16</w:t>
            </w:r>
            <w:r>
              <w:rPr>
                <w:rFonts w:ascii="Calibri" w:eastAsiaTheme="minorEastAsia" w:hAnsi="Calibri" w:cs="Calibri" w:hint="eastAsia"/>
                <w:color w:val="000000"/>
                <w:sz w:val="14"/>
                <w:szCs w:val="16"/>
                <w:lang w:val="en-US"/>
              </w:rPr>
              <w:t>}</w:t>
            </w:r>
          </w:p>
        </w:tc>
        <w:tc>
          <w:tcPr>
            <w:tcW w:w="1598" w:type="dxa"/>
            <w:tcBorders>
              <w:top w:val="single" w:sz="4" w:space="0" w:color="auto"/>
              <w:left w:val="nil"/>
              <w:bottom w:val="single" w:sz="4" w:space="0" w:color="auto"/>
              <w:right w:val="single" w:sz="4" w:space="0" w:color="auto"/>
            </w:tcBorders>
            <w:shd w:val="clear" w:color="000000" w:fill="F2F2F2"/>
            <w:vAlign w:val="bottom"/>
          </w:tcPr>
          <w:p w14:paraId="69ECE4B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S</w:t>
            </w:r>
            <w:r>
              <w:rPr>
                <w:rFonts w:ascii="Calibri" w:eastAsiaTheme="minorEastAsia" w:hAnsi="Calibri" w:cs="Calibri" w:hint="eastAsia"/>
                <w:color w:val="000000"/>
                <w:sz w:val="14"/>
                <w:szCs w:val="16"/>
                <w:lang w:val="en-US"/>
              </w:rPr>
              <w:t xml:space="preserve">erving </w:t>
            </w:r>
            <w:r>
              <w:rPr>
                <w:rFonts w:ascii="Calibri" w:eastAsiaTheme="minorEastAsia" w:hAnsi="Calibri" w:cs="Calibri"/>
                <w:color w:val="000000"/>
                <w:sz w:val="14"/>
                <w:szCs w:val="16"/>
                <w:lang w:val="en-US"/>
              </w:rPr>
              <w:t>cell:0110100110101010</w:t>
            </w:r>
          </w:p>
          <w:p w14:paraId="400FF8DC"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Interference</w:t>
            </w:r>
          </w:p>
          <w:p w14:paraId="3FCAE45E" w14:textId="77777777" w:rsidR="00025CF6" w:rsidRDefault="00025CF6" w:rsidP="00025CF6">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Cell:0110101010011010</w:t>
            </w:r>
          </w:p>
        </w:tc>
        <w:tc>
          <w:tcPr>
            <w:tcW w:w="615" w:type="dxa"/>
            <w:tcBorders>
              <w:top w:val="single" w:sz="4" w:space="0" w:color="auto"/>
              <w:left w:val="nil"/>
              <w:bottom w:val="single" w:sz="4" w:space="0" w:color="auto"/>
              <w:right w:val="single" w:sz="4" w:space="0" w:color="auto"/>
            </w:tcBorders>
            <w:shd w:val="clear" w:color="000000" w:fill="F2F2F2"/>
            <w:vAlign w:val="center"/>
          </w:tcPr>
          <w:p w14:paraId="65A7B8D2" w14:textId="77777777" w:rsidR="00025CF6" w:rsidRPr="007D70C7" w:rsidRDefault="00025CF6" w:rsidP="00025CF6">
            <w:pPr>
              <w:spacing w:after="0"/>
              <w:rPr>
                <w:color w:val="000000" w:themeColor="text1"/>
                <w:sz w:val="16"/>
                <w:szCs w:val="16"/>
              </w:rPr>
            </w:pPr>
          </w:p>
        </w:tc>
        <w:tc>
          <w:tcPr>
            <w:tcW w:w="493" w:type="dxa"/>
            <w:tcBorders>
              <w:top w:val="single" w:sz="4" w:space="0" w:color="auto"/>
              <w:left w:val="nil"/>
              <w:bottom w:val="single" w:sz="4" w:space="0" w:color="auto"/>
              <w:right w:val="single" w:sz="4" w:space="0" w:color="auto"/>
            </w:tcBorders>
            <w:shd w:val="clear" w:color="000000" w:fill="F2F2F2"/>
            <w:vAlign w:val="center"/>
          </w:tcPr>
          <w:p w14:paraId="6E6A45D9" w14:textId="77777777" w:rsidR="00025CF6" w:rsidRPr="007D70C7" w:rsidRDefault="00025CF6" w:rsidP="00025CF6">
            <w:pPr>
              <w:spacing w:after="0"/>
              <w:rPr>
                <w:color w:val="000000" w:themeColor="text1"/>
                <w:sz w:val="16"/>
                <w:szCs w:val="16"/>
              </w:rPr>
            </w:pPr>
            <w:r w:rsidRPr="007D70C7">
              <w:rPr>
                <w:rFonts w:eastAsia="等线"/>
                <w:color w:val="000000"/>
                <w:sz w:val="16"/>
                <w:szCs w:val="16"/>
              </w:rPr>
              <w:t>3.63</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E0695CE"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5DAE0954"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2.49</w:t>
            </w:r>
          </w:p>
        </w:tc>
        <w:tc>
          <w:tcPr>
            <w:tcW w:w="609" w:type="dxa"/>
            <w:tcBorders>
              <w:top w:val="single" w:sz="4" w:space="0" w:color="auto"/>
              <w:left w:val="nil"/>
              <w:bottom w:val="single" w:sz="4" w:space="0" w:color="auto"/>
              <w:right w:val="single" w:sz="4" w:space="0" w:color="auto"/>
            </w:tcBorders>
            <w:shd w:val="clear" w:color="000000" w:fill="F2F2F2"/>
            <w:vAlign w:val="center"/>
          </w:tcPr>
          <w:p w14:paraId="78A8C157" w14:textId="77777777" w:rsidR="00025CF6" w:rsidRPr="007D70C7" w:rsidRDefault="00025CF6" w:rsidP="00025CF6">
            <w:pPr>
              <w:spacing w:after="0"/>
              <w:rPr>
                <w:rFonts w:ascii="Calibri" w:eastAsia="Times New Roman" w:hAnsi="Calibri" w:cs="Calibri"/>
                <w:color w:val="000000" w:themeColor="text1"/>
                <w:sz w:val="16"/>
                <w:szCs w:val="16"/>
                <w:lang w:val="en-US"/>
              </w:rPr>
            </w:pPr>
          </w:p>
        </w:tc>
        <w:tc>
          <w:tcPr>
            <w:tcW w:w="486" w:type="dxa"/>
            <w:tcBorders>
              <w:top w:val="single" w:sz="4" w:space="0" w:color="auto"/>
              <w:left w:val="nil"/>
              <w:bottom w:val="single" w:sz="4" w:space="0" w:color="auto"/>
              <w:right w:val="single" w:sz="4" w:space="0" w:color="auto"/>
            </w:tcBorders>
            <w:shd w:val="clear" w:color="000000" w:fill="F2F2F2"/>
            <w:vAlign w:val="center"/>
          </w:tcPr>
          <w:p w14:paraId="7D0E2109" w14:textId="77777777" w:rsidR="00025CF6" w:rsidRPr="007D70C7" w:rsidRDefault="00025CF6" w:rsidP="00025CF6">
            <w:pPr>
              <w:spacing w:after="0"/>
              <w:rPr>
                <w:rFonts w:ascii="Calibri" w:eastAsia="Times New Roman" w:hAnsi="Calibri" w:cs="Calibri"/>
                <w:color w:val="000000" w:themeColor="text1"/>
                <w:sz w:val="16"/>
                <w:szCs w:val="16"/>
                <w:lang w:val="en-US"/>
              </w:rPr>
            </w:pPr>
            <w:r w:rsidRPr="007D70C7">
              <w:rPr>
                <w:rFonts w:eastAsia="等线"/>
                <w:color w:val="000000"/>
                <w:sz w:val="16"/>
                <w:szCs w:val="16"/>
              </w:rPr>
              <w:t>2.00</w:t>
            </w:r>
          </w:p>
        </w:tc>
        <w:tc>
          <w:tcPr>
            <w:tcW w:w="732" w:type="dxa"/>
            <w:tcBorders>
              <w:top w:val="single" w:sz="4" w:space="0" w:color="auto"/>
              <w:left w:val="nil"/>
              <w:bottom w:val="single" w:sz="4" w:space="0" w:color="auto"/>
              <w:right w:val="single" w:sz="4" w:space="0" w:color="auto"/>
            </w:tcBorders>
            <w:shd w:val="clear" w:color="000000" w:fill="F2F2F2"/>
            <w:vAlign w:val="bottom"/>
          </w:tcPr>
          <w:p w14:paraId="22164EFB" w14:textId="77777777" w:rsidR="00025CF6" w:rsidRDefault="00025CF6" w:rsidP="00025CF6">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CE0BEA3" w14:textId="77777777" w:rsidR="00025CF6" w:rsidRDefault="00025CF6" w:rsidP="00025CF6">
            <w:pPr>
              <w:spacing w:after="0"/>
              <w:jc w:val="center"/>
              <w:rPr>
                <w:rFonts w:ascii="Calibri" w:eastAsiaTheme="minorEastAsia" w:hAnsi="Calibri" w:cs="Calibri"/>
                <w:color w:val="000000"/>
                <w:sz w:val="14"/>
                <w:szCs w:val="16"/>
                <w:lang w:val="en-US"/>
              </w:rPr>
            </w:pPr>
            <w:r w:rsidRPr="00B003CD">
              <w:rPr>
                <w:rFonts w:ascii="Calibri" w:eastAsiaTheme="minorEastAsia" w:hAnsi="Calibri" w:cs="Calibri"/>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tcPr>
          <w:p w14:paraId="64FE49AE"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LP-SS</w:t>
            </w:r>
          </w:p>
          <w:p w14:paraId="0A5D8995" w14:textId="77777777" w:rsidR="00025CF6" w:rsidRDefault="00025CF6" w:rsidP="00025CF6">
            <w:pPr>
              <w:spacing w:after="0"/>
              <w:jc w:val="center"/>
              <w:rPr>
                <w:rFonts w:ascii="Calibri" w:eastAsiaTheme="minorEastAsia" w:hAnsi="Calibri" w:cs="Calibri"/>
                <w:color w:val="000000"/>
                <w:sz w:val="14"/>
                <w:szCs w:val="16"/>
                <w:lang w:val="en-US"/>
              </w:rPr>
            </w:pPr>
            <w:r w:rsidRPr="00661C33">
              <w:rPr>
                <w:rFonts w:ascii="Calibri" w:eastAsiaTheme="minorEastAsia" w:hAnsi="Calibri" w:cs="Calibri"/>
                <w:color w:val="000000"/>
                <w:sz w:val="14"/>
                <w:szCs w:val="16"/>
                <w:lang w:val="en-US"/>
              </w:rPr>
              <w:t>Interference</w:t>
            </w:r>
          </w:p>
          <w:p w14:paraId="4173C5C9" w14:textId="77777777" w:rsidR="00025CF6" w:rsidRDefault="00025CF6" w:rsidP="00025CF6">
            <w:pPr>
              <w:spacing w:after="0"/>
              <w:ind w:firstLineChars="150" w:firstLine="21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 CP/2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17793C1" w14:textId="77777777" w:rsidR="00025CF6" w:rsidRDefault="00025CF6" w:rsidP="00025CF6">
            <w:pPr>
              <w:spacing w:after="0"/>
              <w:rPr>
                <w:rFonts w:ascii="Calibri" w:eastAsia="Times New Roman" w:hAnsi="Calibri" w:cs="Calibri"/>
                <w:color w:val="000000"/>
                <w:sz w:val="14"/>
                <w:szCs w:val="16"/>
                <w:lang w:val="en-US"/>
              </w:rPr>
            </w:pPr>
          </w:p>
        </w:tc>
      </w:tr>
    </w:tbl>
    <w:p w14:paraId="50E9D02D" w14:textId="77777777" w:rsidR="00025CF6" w:rsidRPr="00B17260" w:rsidRDefault="00025CF6" w:rsidP="00025CF6"/>
    <w:p w14:paraId="34E427AA" w14:textId="77777777" w:rsidR="00025CF6" w:rsidRPr="002D6B15" w:rsidRDefault="00025CF6" w:rsidP="00025CF6">
      <w:pPr>
        <w:rPr>
          <w:bCs/>
        </w:rPr>
      </w:pPr>
    </w:p>
    <w:p w14:paraId="231A5D65" w14:textId="77777777" w:rsidR="002B2954" w:rsidRPr="00B53613" w:rsidRDefault="002B2954" w:rsidP="002B2954">
      <w:pPr>
        <w:rPr>
          <w:rFonts w:eastAsiaTheme="minorEastAsia"/>
          <w:color w:val="000000" w:themeColor="text1"/>
        </w:rPr>
      </w:pPr>
    </w:p>
    <w:p w14:paraId="457DA7EF" w14:textId="77777777" w:rsidR="002B2954" w:rsidRDefault="002B2954" w:rsidP="002B2954">
      <w:pPr>
        <w:pStyle w:val="RAN4H2"/>
        <w:numPr>
          <w:ilvl w:val="0"/>
          <w:numId w:val="0"/>
        </w:numPr>
      </w:pPr>
      <w:r>
        <w:t xml:space="preserve">Table </w:t>
      </w:r>
      <w:r>
        <w:rPr>
          <w:rFonts w:hint="eastAsia"/>
          <w:lang w:eastAsia="zh-CN"/>
        </w:rPr>
        <w:t>5</w:t>
      </w:r>
      <w:r>
        <w:rPr>
          <w:lang w:eastAsia="zh-CN"/>
        </w:rPr>
        <w:t>:</w:t>
      </w:r>
      <w:r>
        <w:t xml:space="preserve"> </w:t>
      </w:r>
      <w:proofErr w:type="spellStart"/>
      <w:r>
        <w:rPr>
          <w:rFonts w:hint="eastAsia"/>
          <w:lang w:eastAsia="zh-CN"/>
        </w:rPr>
        <w:t>SSB</w:t>
      </w:r>
      <w:bookmarkStart w:id="8" w:name="OLE_LINK327"/>
      <w:bookmarkStart w:id="9" w:name="OLE_LINK328"/>
      <w:r>
        <w:rPr>
          <w:rFonts w:ascii="微软雅黑" w:eastAsia="微软雅黑" w:hAnsi="微软雅黑" w:cs="微软雅黑" w:hint="eastAsia"/>
          <w:lang w:eastAsia="zh-CN"/>
        </w:rPr>
        <w:t>,</w:t>
      </w:r>
      <w:r>
        <w:rPr>
          <w:rFonts w:ascii="微软雅黑" w:eastAsia="微软雅黑" w:hAnsi="微软雅黑" w:cs="微软雅黑"/>
          <w:lang w:eastAsia="zh-CN"/>
        </w:rPr>
        <w:t>RSRQ,</w:t>
      </w:r>
      <w:bookmarkEnd w:id="8"/>
      <w:bookmarkEnd w:id="9"/>
      <w:r>
        <w:rPr>
          <w:rFonts w:hint="eastAsia"/>
          <w:lang w:eastAsia="zh-CN"/>
        </w:rPr>
        <w:t>ideal</w:t>
      </w:r>
      <w:proofErr w:type="spellEnd"/>
      <w:r>
        <w:t xml:space="preserve"> </w:t>
      </w:r>
      <w:r>
        <w:rPr>
          <w:rFonts w:hint="eastAsia"/>
          <w:lang w:eastAsia="zh-CN"/>
        </w:rPr>
        <w:t>signal</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801" w:type="dxa"/>
        <w:tblLook w:val="04A0" w:firstRow="1" w:lastRow="0" w:firstColumn="1" w:lastColumn="0" w:noHBand="0" w:noVBand="1"/>
      </w:tblPr>
      <w:tblGrid>
        <w:gridCol w:w="1866"/>
        <w:gridCol w:w="1766"/>
        <w:gridCol w:w="545"/>
        <w:gridCol w:w="396"/>
        <w:gridCol w:w="545"/>
        <w:gridCol w:w="396"/>
        <w:gridCol w:w="732"/>
        <w:gridCol w:w="770"/>
        <w:gridCol w:w="941"/>
        <w:gridCol w:w="844"/>
      </w:tblGrid>
      <w:tr w:rsidR="002B2954" w14:paraId="5B75D3D8"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00A0572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23CA9D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7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C4C972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4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150077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63BB40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7B74B67F"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524CEFD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6C9AEEC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EC79EBE"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1B218D1B"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712F137B"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360B4B3F"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A528993"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3F4219BB"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478A2E2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1B189BE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1A21C6A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1CCFF24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708E6B4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22B75D3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6F7EC9C9"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6E100B91"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7898BB13"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164DBC6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08A7853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5E1F20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80DC66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809C6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FC1BF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DC9ADB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D194CC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EA309D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FBE5D7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5158E6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705DBC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CCC4D2"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6581E0B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DAEF33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BB5431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3DBDFD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525FE3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D963AA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755EF9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D6420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4B0319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66BD51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1DA75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D2C950" w14:textId="77777777" w:rsidR="002B2954" w:rsidRDefault="002B2954" w:rsidP="002B2954">
            <w:pPr>
              <w:spacing w:after="0"/>
              <w:rPr>
                <w:rFonts w:ascii="Calibri" w:eastAsia="Times New Roman" w:hAnsi="Calibri" w:cs="Calibri"/>
                <w:color w:val="000000"/>
                <w:sz w:val="14"/>
                <w:szCs w:val="16"/>
                <w:lang w:val="en-US"/>
              </w:rPr>
            </w:pPr>
          </w:p>
        </w:tc>
      </w:tr>
      <w:tr w:rsidR="002B2954" w14:paraId="5C51D08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95F65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E173940"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BFC0C1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F689E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BA4E7D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0603BD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6E47B3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6591F6A"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417055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234C0A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CCFD601" w14:textId="77777777" w:rsidR="002B2954" w:rsidRDefault="002B2954" w:rsidP="002B2954">
            <w:pPr>
              <w:spacing w:after="0"/>
              <w:rPr>
                <w:rFonts w:ascii="Calibri" w:eastAsia="Times New Roman" w:hAnsi="Calibri" w:cs="Calibri"/>
                <w:color w:val="000000"/>
                <w:sz w:val="14"/>
                <w:szCs w:val="16"/>
                <w:lang w:val="en-US"/>
              </w:rPr>
            </w:pPr>
          </w:p>
        </w:tc>
      </w:tr>
      <w:tr w:rsidR="002B2954" w14:paraId="09A424C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BAE2E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19E9EE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D43544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B05A08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1ED433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38C13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A5A31B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131997D" w14:textId="77777777" w:rsidR="002B2954" w:rsidRDefault="002B2954" w:rsidP="002B2954">
            <w:pPr>
              <w:spacing w:after="0"/>
              <w:ind w:firstLineChars="100" w:firstLine="14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6DA14C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75AB0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D204280"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E87F025"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924D9DC"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5C6C3C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550C69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E0466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4F9E7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2391D1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1E5F1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5C31C2E0"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C0DF1F3"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E07EAA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C27178"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062313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014965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0D7FB0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C5B4E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B8C8D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2FDED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92B1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0AA9E7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0C8D193D"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C0DF7E1"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EEB277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E56BB73"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7DC7385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206464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5C2AF9E"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8D7FF1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162D6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D173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942FD6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9FFB9E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28C6F59"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098704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318A14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2EEC9F9"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3D8168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ECA2FA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D9250C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1312CC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6904D6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8F714B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E3245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9F7339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B82209C"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A29DFD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37CBC1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4832F7"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4D1EF4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3E623D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EFA02A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441A1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A95C9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50DE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46ED49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DECA6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200681B8"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4AB363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74B31DF"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AC50EB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423DE3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4D623A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21BC5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743422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A4E99C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46D600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0A8B8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6973B0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2BFF027"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86CF0F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6661E88"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AE3493"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5D7F627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F0FE22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F62EE2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156D95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BDC6E3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27C1F3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EC79EB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B216CE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C5B0B19"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BC56E43"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023D25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94815F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0C14B6C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AF1979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15181AE"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EE8B39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03DCD3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DF5B2E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5DC590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1501B9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940271C"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D29255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4E89DE4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215709"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200478DF"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1B5E21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9AE68DE"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2F9B31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05833C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2C80D0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FA88F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0A71EE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659D558"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F5A5EB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8F18DB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D5A414"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3A181A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69DC22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D2F16E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1.08</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28EA4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55B53A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BA5D35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A8782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115828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713E18A9"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645097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18A41F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010E803"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524F907A"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5F8815F"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987E3D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D3C902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772712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C6C726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6D0BC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D6A3DB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FCD8C11"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B8316B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F0AEFE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1A1413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513FE33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1668CD5"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35B28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1.04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50EB52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04806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631808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41CCBA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BDB53C"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BDEAA65"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83BB83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4617C3F1"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8C4CED8" w14:textId="77777777" w:rsidR="002B2954" w:rsidRPr="00347637" w:rsidRDefault="002B2954" w:rsidP="002B2954">
            <w:pPr>
              <w:spacing w:after="0"/>
              <w:rPr>
                <w:rFonts w:ascii="Calibri" w:eastAsiaTheme="minorEastAsia" w:hAnsi="Calibri" w:cs="Calibri"/>
                <w:color w:val="000000"/>
                <w:sz w:val="14"/>
                <w:szCs w:val="16"/>
                <w:lang w:val="en-US"/>
              </w:rPr>
            </w:pPr>
          </w:p>
        </w:tc>
      </w:tr>
    </w:tbl>
    <w:p w14:paraId="1AFCE8BC" w14:textId="77777777" w:rsidR="002B2954" w:rsidRDefault="002B2954" w:rsidP="002B2954">
      <w:pPr>
        <w:rPr>
          <w:rFonts w:eastAsiaTheme="minorEastAsia"/>
          <w:i/>
          <w:color w:val="000000" w:themeColor="text1"/>
        </w:rPr>
      </w:pPr>
    </w:p>
    <w:p w14:paraId="737944C4" w14:textId="77777777" w:rsidR="002B2954" w:rsidRDefault="002B2954" w:rsidP="002B2954">
      <w:pPr>
        <w:pStyle w:val="RAN4H2"/>
        <w:numPr>
          <w:ilvl w:val="0"/>
          <w:numId w:val="0"/>
        </w:numPr>
        <w:ind w:left="360"/>
      </w:pPr>
      <w:r>
        <w:t xml:space="preserve">Table </w:t>
      </w:r>
      <w:r>
        <w:rPr>
          <w:rFonts w:hint="eastAsia"/>
          <w:lang w:eastAsia="zh-CN"/>
        </w:rPr>
        <w:t>6</w:t>
      </w:r>
      <w:r>
        <w:rPr>
          <w:lang w:eastAsia="zh-CN"/>
        </w:rPr>
        <w:t>:</w:t>
      </w:r>
      <w:r>
        <w:t xml:space="preserve"> </w:t>
      </w:r>
      <w:proofErr w:type="spell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RSRQ,</w:t>
      </w:r>
      <w:r>
        <w:rPr>
          <w:rFonts w:hint="eastAsia"/>
          <w:lang w:eastAsia="zh-CN"/>
        </w:rPr>
        <w:t>ideal</w:t>
      </w:r>
      <w:proofErr w:type="spellEnd"/>
      <w:r>
        <w:t xml:space="preserve"> </w:t>
      </w:r>
      <w:r>
        <w:rPr>
          <w:rFonts w:hint="eastAsia"/>
          <w:lang w:eastAsia="zh-CN"/>
        </w:rPr>
        <w:t>signal</w:t>
      </w:r>
      <w:r>
        <w:rPr>
          <w:lang w:eastAsia="zh-CN"/>
        </w:rPr>
        <w:t xml:space="preserve"> </w:t>
      </w:r>
      <w:r>
        <w:rPr>
          <w:rFonts w:hint="eastAsia"/>
          <w:lang w:eastAsia="zh-CN"/>
        </w:rPr>
        <w:t>not</w:t>
      </w:r>
      <w:r>
        <w:rPr>
          <w:lang w:eastAsia="zh-CN"/>
        </w:rPr>
        <w:t xml:space="preserve"> </w:t>
      </w:r>
      <w:r>
        <w:rPr>
          <w:rFonts w:hint="eastAsia"/>
          <w:lang w:eastAsia="zh-CN"/>
        </w:rPr>
        <w:t>pass</w:t>
      </w:r>
      <w:r>
        <w:rPr>
          <w:lang w:eastAsia="zh-CN"/>
        </w:rPr>
        <w:t xml:space="preserve"> </w:t>
      </w:r>
      <w:r>
        <w:rPr>
          <w:rFonts w:hint="eastAsia"/>
          <w:lang w:eastAsia="zh-CN"/>
        </w:rPr>
        <w:t>the</w:t>
      </w:r>
      <w:r>
        <w:rPr>
          <w:lang w:eastAsia="zh-CN"/>
        </w:rPr>
        <w:t xml:space="preserve"> </w:t>
      </w:r>
      <w:r>
        <w:rPr>
          <w:rFonts w:hint="eastAsia"/>
          <w:lang w:eastAsia="zh-CN"/>
        </w:rPr>
        <w:t>fading</w:t>
      </w:r>
      <w:r>
        <w:rPr>
          <w:lang w:eastAsia="zh-CN"/>
        </w:rPr>
        <w:t xml:space="preserve"> </w:t>
      </w:r>
      <w:r>
        <w:rPr>
          <w:rFonts w:hint="eastAsia"/>
          <w:lang w:eastAsia="zh-CN"/>
        </w:rPr>
        <w:t>channel</w:t>
      </w:r>
    </w:p>
    <w:tbl>
      <w:tblPr>
        <w:tblW w:w="8701" w:type="dxa"/>
        <w:tblLook w:val="04A0" w:firstRow="1" w:lastRow="0" w:firstColumn="1" w:lastColumn="0" w:noHBand="0" w:noVBand="1"/>
      </w:tblPr>
      <w:tblGrid>
        <w:gridCol w:w="1866"/>
        <w:gridCol w:w="1766"/>
        <w:gridCol w:w="545"/>
        <w:gridCol w:w="396"/>
        <w:gridCol w:w="545"/>
        <w:gridCol w:w="396"/>
        <w:gridCol w:w="732"/>
        <w:gridCol w:w="674"/>
        <w:gridCol w:w="937"/>
        <w:gridCol w:w="844"/>
      </w:tblGrid>
      <w:tr w:rsidR="002B2954" w14:paraId="6BD61DB9"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0E50168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Q</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17E091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B2FD0C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46A6F0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232A44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5C988382"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103F36C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642612F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23B1716F"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6959668B"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25BFDDAE"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4CA8275D"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9FAFBBD"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7AD46C6C"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61FA0A1C"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5062C5FD"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7852516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908C13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2FEA3A9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47D7AA1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37A54DBC"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5BA3F82B"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C745F6A"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77D3E86"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487DBE18"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5071F5"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3308E43"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8CE540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E7AEA3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C77E6A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ED8174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302596E"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C2DD25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EC07E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DF946F9"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F248E8E"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4984D6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AF276C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2C2DAB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84DDAC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DCEC98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116139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6FA4FA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BCDFA8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80FFBF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842B33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1E1EF1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39E2258" w14:textId="77777777" w:rsidR="002B2954" w:rsidRDefault="002B2954" w:rsidP="002B2954">
            <w:pPr>
              <w:spacing w:after="0"/>
              <w:rPr>
                <w:rFonts w:ascii="Calibri" w:eastAsia="Times New Roman" w:hAnsi="Calibri" w:cs="Calibri"/>
                <w:color w:val="000000"/>
                <w:sz w:val="14"/>
                <w:szCs w:val="16"/>
                <w:lang w:val="en-US"/>
              </w:rPr>
            </w:pPr>
          </w:p>
        </w:tc>
      </w:tr>
      <w:tr w:rsidR="002B2954" w14:paraId="50882D0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1DE548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95E101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89C3A2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C70482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A8DEE4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1FA939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FC455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CFC293E"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0C6E9D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A04DCE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79B6BEC" w14:textId="77777777" w:rsidR="002B2954" w:rsidRDefault="002B2954" w:rsidP="002B2954">
            <w:pPr>
              <w:spacing w:after="0"/>
              <w:rPr>
                <w:rFonts w:ascii="Calibri" w:eastAsia="Times New Roman" w:hAnsi="Calibri" w:cs="Calibri"/>
                <w:color w:val="000000"/>
                <w:sz w:val="14"/>
                <w:szCs w:val="16"/>
                <w:lang w:val="en-US"/>
              </w:rPr>
            </w:pPr>
          </w:p>
        </w:tc>
      </w:tr>
      <w:tr w:rsidR="002B2954" w14:paraId="4380FD7A"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335304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A89E47D"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70F81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8E0446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EAD370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624DAF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F0096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9A54A3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51D4113"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E5663F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3461ADA" w14:textId="77777777" w:rsidR="002B2954" w:rsidRDefault="002B2954" w:rsidP="002B2954">
            <w:pPr>
              <w:spacing w:after="0"/>
              <w:rPr>
                <w:rFonts w:ascii="Calibri" w:eastAsia="Times New Roman" w:hAnsi="Calibri" w:cs="Calibri"/>
                <w:color w:val="000000"/>
                <w:sz w:val="14"/>
                <w:szCs w:val="16"/>
                <w:lang w:val="en-US"/>
              </w:rPr>
            </w:pPr>
          </w:p>
        </w:tc>
      </w:tr>
      <w:tr w:rsidR="002B2954" w14:paraId="35D08E9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6891AD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4D6BA8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CBF083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7AAF5C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4A3BE4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8C8056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C844F88"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AEBEBB2"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7BDFCF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E9E0F0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0B473F0" w14:textId="77777777" w:rsidR="002B2954" w:rsidRDefault="002B2954" w:rsidP="002B2954">
            <w:pPr>
              <w:spacing w:after="0"/>
              <w:rPr>
                <w:rFonts w:ascii="Calibri" w:eastAsia="Times New Roman" w:hAnsi="Calibri" w:cs="Calibri"/>
                <w:color w:val="000000"/>
                <w:sz w:val="14"/>
                <w:szCs w:val="16"/>
                <w:lang w:val="en-US"/>
              </w:rPr>
            </w:pPr>
          </w:p>
        </w:tc>
      </w:tr>
      <w:tr w:rsidR="002B2954" w14:paraId="6D73BD7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CFAE68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069F72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C3B323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013CE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88AE94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423FD7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BFB2A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C362E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59B1431"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9627BE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2395B64" w14:textId="77777777" w:rsidR="002B2954" w:rsidRDefault="002B2954" w:rsidP="002B2954">
            <w:pPr>
              <w:spacing w:after="0"/>
              <w:rPr>
                <w:rFonts w:ascii="Calibri" w:eastAsia="Times New Roman" w:hAnsi="Calibri" w:cs="Calibri"/>
                <w:color w:val="000000"/>
                <w:sz w:val="14"/>
                <w:szCs w:val="16"/>
                <w:lang w:val="en-US"/>
              </w:rPr>
            </w:pPr>
          </w:p>
        </w:tc>
      </w:tr>
      <w:tr w:rsidR="002B2954" w14:paraId="636A8DD8"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C37F8D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A5217A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629A2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3C0388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046ABD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23BA53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53EBCD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2E09B32"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AE920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D24C73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6FC9846" w14:textId="77777777" w:rsidR="002B2954" w:rsidRDefault="002B2954" w:rsidP="002B2954">
            <w:pPr>
              <w:spacing w:after="0"/>
              <w:rPr>
                <w:rFonts w:ascii="Calibri" w:eastAsia="Times New Roman" w:hAnsi="Calibri" w:cs="Calibri"/>
                <w:color w:val="000000"/>
                <w:sz w:val="14"/>
                <w:szCs w:val="16"/>
                <w:lang w:val="en-US"/>
              </w:rPr>
            </w:pPr>
          </w:p>
        </w:tc>
      </w:tr>
      <w:tr w:rsidR="002B2954" w14:paraId="6BD00C9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9D07E3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E861F2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0.71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64FC1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F280D0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E884CA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DF1D30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13A6388"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0908A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D9E145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447EFD7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CF5A82" w14:textId="77777777" w:rsidR="002B2954" w:rsidRDefault="002B2954" w:rsidP="002B2954">
            <w:pPr>
              <w:spacing w:after="0"/>
              <w:rPr>
                <w:rFonts w:ascii="Calibri" w:eastAsia="Times New Roman" w:hAnsi="Calibri" w:cs="Calibri"/>
                <w:color w:val="000000"/>
                <w:sz w:val="14"/>
                <w:szCs w:val="16"/>
                <w:lang w:val="en-US"/>
              </w:rPr>
            </w:pPr>
          </w:p>
        </w:tc>
      </w:tr>
      <w:tr w:rsidR="002B2954" w14:paraId="4993CA50"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7809F4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C6B4222"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9D4D5F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5202BE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E4052D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B6145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836FD2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09BDB0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2E650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CE75E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1FE4A8" w14:textId="77777777" w:rsidR="002B2954" w:rsidRDefault="002B2954" w:rsidP="002B2954">
            <w:pPr>
              <w:spacing w:after="0"/>
              <w:rPr>
                <w:rFonts w:ascii="Calibri" w:eastAsia="Times New Roman" w:hAnsi="Calibri" w:cs="Calibri"/>
                <w:color w:val="000000"/>
                <w:sz w:val="14"/>
                <w:szCs w:val="16"/>
                <w:lang w:val="en-US"/>
              </w:rPr>
            </w:pPr>
          </w:p>
        </w:tc>
      </w:tr>
      <w:tr w:rsidR="002B2954" w14:paraId="79BF71F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5C52B4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8199F2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9FA7D2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99FCB3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43972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09B5E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D93AAB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508315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5A168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91DE6F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B319F77" w14:textId="77777777" w:rsidR="002B2954" w:rsidRDefault="002B2954" w:rsidP="002B2954">
            <w:pPr>
              <w:spacing w:after="0"/>
              <w:rPr>
                <w:rFonts w:ascii="Calibri" w:eastAsia="Times New Roman" w:hAnsi="Calibri" w:cs="Calibri"/>
                <w:color w:val="000000"/>
                <w:sz w:val="14"/>
                <w:szCs w:val="16"/>
                <w:lang w:val="en-US"/>
              </w:rPr>
            </w:pPr>
          </w:p>
        </w:tc>
      </w:tr>
      <w:tr w:rsidR="002B2954" w14:paraId="498D6AA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0850E5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83FD3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195159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F6B3FE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07FD4F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319E35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3346C9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D376B59"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1E0487"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4A0AF0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36735F3" w14:textId="77777777" w:rsidR="002B2954" w:rsidRDefault="002B2954" w:rsidP="002B2954">
            <w:pPr>
              <w:spacing w:after="0"/>
              <w:rPr>
                <w:rFonts w:ascii="Calibri" w:eastAsia="Times New Roman" w:hAnsi="Calibri" w:cs="Calibri"/>
                <w:color w:val="000000"/>
                <w:sz w:val="14"/>
                <w:szCs w:val="16"/>
                <w:lang w:val="en-US"/>
              </w:rPr>
            </w:pPr>
          </w:p>
        </w:tc>
      </w:tr>
      <w:tr w:rsidR="002B2954" w14:paraId="0C48701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141EF3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983340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1.84</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96FAD9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C6414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683F7C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FC671B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B05C8E1"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7F8578C"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D4380C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1B05A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581B6A3" w14:textId="77777777" w:rsidR="002B2954" w:rsidRDefault="002B2954" w:rsidP="002B2954">
            <w:pPr>
              <w:spacing w:after="0"/>
              <w:rPr>
                <w:rFonts w:ascii="Calibri" w:eastAsia="Times New Roman" w:hAnsi="Calibri" w:cs="Calibri"/>
                <w:color w:val="000000"/>
                <w:sz w:val="14"/>
                <w:szCs w:val="16"/>
                <w:lang w:val="en-US"/>
              </w:rPr>
            </w:pPr>
          </w:p>
        </w:tc>
      </w:tr>
      <w:tr w:rsidR="002B2954" w14:paraId="4302DF8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20028E5"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2DC88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673067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5CBBCD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418C4D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5438D0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B85E5C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ACC47BA"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9E874E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5D97C9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38D6905" w14:textId="77777777" w:rsidR="002B2954" w:rsidRDefault="002B2954" w:rsidP="002B2954">
            <w:pPr>
              <w:spacing w:after="0"/>
              <w:rPr>
                <w:rFonts w:ascii="Calibri" w:eastAsia="Times New Roman" w:hAnsi="Calibri" w:cs="Calibri"/>
                <w:color w:val="000000"/>
                <w:sz w:val="14"/>
                <w:szCs w:val="16"/>
                <w:lang w:val="en-US"/>
              </w:rPr>
            </w:pPr>
          </w:p>
        </w:tc>
      </w:tr>
      <w:tr w:rsidR="002B2954" w14:paraId="57958A9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046EBE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BD5DCC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1.86</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683BDE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718E0D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076929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FE36A3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26E063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1F11DCF"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A11600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79D9E2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C8D4B8" w14:textId="77777777" w:rsidR="002B2954" w:rsidRDefault="002B2954" w:rsidP="002B2954">
            <w:pPr>
              <w:spacing w:after="0"/>
              <w:rPr>
                <w:rFonts w:ascii="Calibri" w:eastAsia="Times New Roman" w:hAnsi="Calibri" w:cs="Calibri"/>
                <w:color w:val="000000"/>
                <w:sz w:val="14"/>
                <w:szCs w:val="16"/>
                <w:lang w:val="en-US"/>
              </w:rPr>
            </w:pPr>
          </w:p>
        </w:tc>
      </w:tr>
      <w:tr w:rsidR="002B2954" w14:paraId="7A805C45"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EF34E9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71A3750"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3C8F71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FBB1C8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841EFE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49C9B9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09348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373064D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98C76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3E26583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14013D" w14:textId="77777777" w:rsidR="002B2954" w:rsidRDefault="002B2954" w:rsidP="002B2954">
            <w:pPr>
              <w:spacing w:after="0"/>
              <w:rPr>
                <w:rFonts w:ascii="Calibri" w:eastAsia="Times New Roman" w:hAnsi="Calibri" w:cs="Calibri"/>
                <w:color w:val="000000"/>
                <w:sz w:val="14"/>
                <w:szCs w:val="16"/>
                <w:lang w:val="en-US"/>
              </w:rPr>
            </w:pPr>
          </w:p>
        </w:tc>
      </w:tr>
      <w:tr w:rsidR="002B2954" w14:paraId="0143ABA0"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960BE7A"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F78081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ADB35E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B0510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520B55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2DA590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D960369"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0F0DB0E2"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B478A7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298ED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CAC710" w14:textId="77777777" w:rsidR="002B2954" w:rsidRDefault="002B2954" w:rsidP="002B2954">
            <w:pPr>
              <w:spacing w:after="0"/>
              <w:rPr>
                <w:rFonts w:ascii="Calibri" w:eastAsia="Times New Roman" w:hAnsi="Calibri" w:cs="Calibri"/>
                <w:color w:val="000000"/>
                <w:sz w:val="14"/>
                <w:szCs w:val="16"/>
                <w:lang w:val="en-US"/>
              </w:rPr>
            </w:pPr>
          </w:p>
        </w:tc>
      </w:tr>
    </w:tbl>
    <w:p w14:paraId="1C1BC170" w14:textId="77777777" w:rsidR="002B2954" w:rsidRDefault="002B2954" w:rsidP="002B2954">
      <w:pPr>
        <w:rPr>
          <w:rFonts w:eastAsiaTheme="minorEastAsia"/>
          <w:i/>
          <w:color w:val="000000" w:themeColor="text1"/>
        </w:rPr>
      </w:pPr>
    </w:p>
    <w:p w14:paraId="6FD8B4E3" w14:textId="77777777" w:rsidR="002B2954" w:rsidRDefault="002B2954" w:rsidP="002B2954">
      <w:pPr>
        <w:rPr>
          <w:rFonts w:eastAsiaTheme="minorEastAsia"/>
          <w:i/>
          <w:color w:val="000000" w:themeColor="text1"/>
        </w:rPr>
      </w:pPr>
    </w:p>
    <w:p w14:paraId="67A04D94" w14:textId="77777777" w:rsidR="002B2954" w:rsidRDefault="002B2954" w:rsidP="002B2954">
      <w:pPr>
        <w:rPr>
          <w:rFonts w:eastAsiaTheme="minorEastAsia"/>
          <w:i/>
          <w:color w:val="000000" w:themeColor="text1"/>
        </w:rPr>
      </w:pPr>
    </w:p>
    <w:p w14:paraId="0BCD1896" w14:textId="77777777" w:rsidR="002B2954" w:rsidRDefault="002B2954" w:rsidP="002B2954">
      <w:pPr>
        <w:pStyle w:val="RAN4H2"/>
        <w:numPr>
          <w:ilvl w:val="0"/>
          <w:numId w:val="0"/>
        </w:numPr>
      </w:pPr>
      <w:r>
        <w:t xml:space="preserve">Table </w:t>
      </w:r>
      <w:r>
        <w:rPr>
          <w:lang w:eastAsia="zh-CN"/>
        </w:rPr>
        <w:t>7:</w:t>
      </w:r>
      <w:r>
        <w:t xml:space="preserve"> </w:t>
      </w:r>
      <w:proofErr w:type="spell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RSRP,</w:t>
      </w:r>
      <w:r>
        <w:rPr>
          <w:lang w:eastAsia="zh-CN"/>
        </w:rPr>
        <w:t>ideal</w:t>
      </w:r>
      <w:proofErr w:type="spellEnd"/>
      <w:r>
        <w:rPr>
          <w:lang w:eastAsia="zh-CN"/>
        </w:rPr>
        <w:t xml:space="preserve"> signal pass the fading channel</w:t>
      </w:r>
    </w:p>
    <w:tbl>
      <w:tblPr>
        <w:tblW w:w="8701" w:type="dxa"/>
        <w:tblLook w:val="04A0" w:firstRow="1" w:lastRow="0" w:firstColumn="1" w:lastColumn="0" w:noHBand="0" w:noVBand="1"/>
      </w:tblPr>
      <w:tblGrid>
        <w:gridCol w:w="1866"/>
        <w:gridCol w:w="1766"/>
        <w:gridCol w:w="545"/>
        <w:gridCol w:w="396"/>
        <w:gridCol w:w="545"/>
        <w:gridCol w:w="396"/>
        <w:gridCol w:w="732"/>
        <w:gridCol w:w="674"/>
        <w:gridCol w:w="937"/>
        <w:gridCol w:w="844"/>
      </w:tblGrid>
      <w:tr w:rsidR="002B2954" w14:paraId="11CD38F6"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5634E29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P</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E5D29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67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CCC978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FDD605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AC4FA9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4DC14E4A"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090EF64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1E0A00F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0D4E0E7"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01C49C1E"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6EA5E617"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6D78F8B9"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54EAC62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66DBAB73"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0BE55197"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7777C62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48F8A34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59C92C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62B736F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29C5037E"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0623B71E" w14:textId="77777777" w:rsidR="002B2954" w:rsidRDefault="002B2954" w:rsidP="002B2954">
            <w:pPr>
              <w:spacing w:after="0"/>
              <w:rPr>
                <w:rFonts w:ascii="Calibri" w:eastAsia="Times New Roman" w:hAnsi="Calibri" w:cs="Calibri"/>
                <w:b/>
                <w:bCs/>
                <w:color w:val="000000"/>
                <w:sz w:val="14"/>
                <w:szCs w:val="16"/>
                <w:lang w:val="en-US"/>
              </w:rPr>
            </w:pPr>
          </w:p>
        </w:tc>
        <w:tc>
          <w:tcPr>
            <w:tcW w:w="674" w:type="dxa"/>
            <w:vMerge/>
            <w:tcBorders>
              <w:top w:val="single" w:sz="4" w:space="0" w:color="auto"/>
              <w:left w:val="single" w:sz="4" w:space="0" w:color="auto"/>
              <w:bottom w:val="single" w:sz="4" w:space="0" w:color="000000"/>
              <w:right w:val="single" w:sz="4" w:space="0" w:color="auto"/>
            </w:tcBorders>
            <w:vAlign w:val="center"/>
          </w:tcPr>
          <w:p w14:paraId="2334B22C" w14:textId="77777777" w:rsidR="002B2954" w:rsidRDefault="002B2954" w:rsidP="002B2954">
            <w:pPr>
              <w:spacing w:after="0"/>
              <w:rPr>
                <w:rFonts w:ascii="Calibri" w:eastAsia="Times New Roman" w:hAnsi="Calibri" w:cs="Calibri"/>
                <w:b/>
                <w:bCs/>
                <w:color w:val="000000"/>
                <w:sz w:val="14"/>
                <w:szCs w:val="16"/>
                <w:lang w:val="en-US"/>
              </w:rPr>
            </w:pPr>
          </w:p>
        </w:tc>
        <w:tc>
          <w:tcPr>
            <w:tcW w:w="937" w:type="dxa"/>
            <w:vMerge/>
            <w:tcBorders>
              <w:top w:val="single" w:sz="4" w:space="0" w:color="auto"/>
              <w:left w:val="single" w:sz="4" w:space="0" w:color="auto"/>
              <w:bottom w:val="single" w:sz="4" w:space="0" w:color="000000"/>
              <w:right w:val="single" w:sz="4" w:space="0" w:color="auto"/>
            </w:tcBorders>
            <w:vAlign w:val="center"/>
          </w:tcPr>
          <w:p w14:paraId="37A40545"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2A6B0641"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2B32731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44D51B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543B0E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0E6008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AE416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21120B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62184D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EF317D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EE544E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C91308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9007AD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2769B58"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5B62842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76C17A"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E94A0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FC9A6D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11634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41ACCC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32DA47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0A297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75E6813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6F80EE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5604109"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8ABA194" w14:textId="77777777" w:rsidR="002B2954" w:rsidRDefault="002B2954" w:rsidP="002B2954">
            <w:pPr>
              <w:spacing w:after="0"/>
              <w:rPr>
                <w:rFonts w:ascii="Calibri" w:eastAsia="Times New Roman" w:hAnsi="Calibri" w:cs="Calibri"/>
                <w:color w:val="000000"/>
                <w:sz w:val="14"/>
                <w:szCs w:val="16"/>
                <w:lang w:val="en-US"/>
              </w:rPr>
            </w:pPr>
          </w:p>
        </w:tc>
      </w:tr>
      <w:tr w:rsidR="002B2954" w14:paraId="0D844A6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D74C0C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3139E3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2AA097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03AC1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92D64F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D86BA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4B3ACF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BFED207"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19CC11A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4CE66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374CA6" w14:textId="77777777" w:rsidR="002B2954" w:rsidRDefault="002B2954" w:rsidP="002B2954">
            <w:pPr>
              <w:spacing w:after="0"/>
              <w:rPr>
                <w:rFonts w:ascii="Calibri" w:eastAsia="Times New Roman" w:hAnsi="Calibri" w:cs="Calibri"/>
                <w:color w:val="000000"/>
                <w:sz w:val="14"/>
                <w:szCs w:val="16"/>
                <w:lang w:val="en-US"/>
              </w:rPr>
            </w:pPr>
          </w:p>
        </w:tc>
      </w:tr>
      <w:tr w:rsidR="002B2954" w14:paraId="2A2A610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7264F6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3C1901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3C1A27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68370F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B91D8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53CA99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439C8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13D83B70"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696CF61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42A290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07596E3" w14:textId="77777777" w:rsidR="002B2954" w:rsidRDefault="002B2954" w:rsidP="002B2954">
            <w:pPr>
              <w:spacing w:after="0"/>
              <w:rPr>
                <w:rFonts w:ascii="Calibri" w:eastAsia="Times New Roman" w:hAnsi="Calibri" w:cs="Calibri"/>
                <w:color w:val="000000"/>
                <w:sz w:val="14"/>
                <w:szCs w:val="16"/>
                <w:lang w:val="en-US"/>
              </w:rPr>
            </w:pPr>
          </w:p>
        </w:tc>
      </w:tr>
      <w:tr w:rsidR="002B2954" w14:paraId="38020FE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6D905DC"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EC2AB3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D2FB5E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A620CA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E8B285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96B59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C15FF5"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8B2EB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E8D08D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1399D7F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0FFEAB66" w14:textId="77777777" w:rsidR="002B2954" w:rsidRDefault="002B2954" w:rsidP="002B2954">
            <w:pPr>
              <w:spacing w:after="0"/>
              <w:rPr>
                <w:rFonts w:ascii="Calibri" w:eastAsia="Times New Roman" w:hAnsi="Calibri" w:cs="Calibri"/>
                <w:color w:val="000000"/>
                <w:sz w:val="14"/>
                <w:szCs w:val="16"/>
                <w:lang w:val="en-US"/>
              </w:rPr>
            </w:pPr>
          </w:p>
        </w:tc>
      </w:tr>
      <w:tr w:rsidR="002B2954" w14:paraId="3F6107C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29762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BA5759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59D75D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4BE1A8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0CCF6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27DE0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21DB47B"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38A1B24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E41CF6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DBE41F7"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6F56643" w14:textId="77777777" w:rsidR="002B2954" w:rsidRDefault="002B2954" w:rsidP="002B2954">
            <w:pPr>
              <w:spacing w:after="0"/>
              <w:rPr>
                <w:rFonts w:ascii="Calibri" w:eastAsia="Times New Roman" w:hAnsi="Calibri" w:cs="Calibri"/>
                <w:color w:val="000000"/>
                <w:sz w:val="14"/>
                <w:szCs w:val="16"/>
                <w:lang w:val="en-US"/>
              </w:rPr>
            </w:pPr>
          </w:p>
        </w:tc>
      </w:tr>
      <w:tr w:rsidR="002B2954" w14:paraId="3CB10F5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8737B3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14AA95F"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8508AC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E922B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EE60E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B47E2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59578756"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0DEFD5CC"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44E9A7A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2D0D85A"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08E11E" w14:textId="77777777" w:rsidR="002B2954" w:rsidRDefault="002B2954" w:rsidP="002B2954">
            <w:pPr>
              <w:spacing w:after="0"/>
              <w:rPr>
                <w:rFonts w:ascii="Calibri" w:eastAsia="Times New Roman" w:hAnsi="Calibri" w:cs="Calibri"/>
                <w:color w:val="000000"/>
                <w:sz w:val="14"/>
                <w:szCs w:val="16"/>
                <w:lang w:val="en-US"/>
              </w:rPr>
            </w:pPr>
          </w:p>
        </w:tc>
      </w:tr>
      <w:tr w:rsidR="002B2954" w14:paraId="4CCE236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FA77052"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58CFE9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D0EAF0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75E96A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2C5A9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414EA9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177DE7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5E9D9B78"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F62458D"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8130ED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E2CEEB2" w14:textId="77777777" w:rsidR="002B2954" w:rsidRDefault="002B2954" w:rsidP="002B2954">
            <w:pPr>
              <w:spacing w:after="0"/>
              <w:rPr>
                <w:rFonts w:ascii="Calibri" w:eastAsia="Times New Roman" w:hAnsi="Calibri" w:cs="Calibri"/>
                <w:color w:val="000000"/>
                <w:sz w:val="14"/>
                <w:szCs w:val="16"/>
                <w:lang w:val="en-US"/>
              </w:rPr>
            </w:pPr>
          </w:p>
        </w:tc>
      </w:tr>
      <w:tr w:rsidR="002B2954" w14:paraId="63D1D56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1B308F91"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100782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A0E5F2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4649B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BEC79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BFC96D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432C68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vAlign w:val="bottom"/>
          </w:tcPr>
          <w:p w14:paraId="6AF76436"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2FCC61C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ECFFA5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BC4B148" w14:textId="77777777" w:rsidR="002B2954" w:rsidRDefault="002B2954" w:rsidP="002B2954">
            <w:pPr>
              <w:spacing w:after="0"/>
              <w:rPr>
                <w:rFonts w:ascii="Calibri" w:eastAsia="Times New Roman" w:hAnsi="Calibri" w:cs="Calibri"/>
                <w:color w:val="000000"/>
                <w:sz w:val="14"/>
                <w:szCs w:val="16"/>
                <w:lang w:val="en-US"/>
              </w:rPr>
            </w:pPr>
          </w:p>
        </w:tc>
      </w:tr>
      <w:tr w:rsidR="002B2954" w14:paraId="0F55052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3F567E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89FD052"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607DD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6DB101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6D05278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C988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37F0FB2"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7C8A072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640C3F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DABF843"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95FE807" w14:textId="77777777" w:rsidR="002B2954" w:rsidRDefault="002B2954" w:rsidP="002B2954">
            <w:pPr>
              <w:spacing w:after="0"/>
              <w:rPr>
                <w:rFonts w:ascii="Calibri" w:eastAsia="Times New Roman" w:hAnsi="Calibri" w:cs="Calibri"/>
                <w:color w:val="000000"/>
                <w:sz w:val="14"/>
                <w:szCs w:val="16"/>
                <w:lang w:val="en-US"/>
              </w:rPr>
            </w:pPr>
          </w:p>
        </w:tc>
      </w:tr>
      <w:tr w:rsidR="002B2954" w14:paraId="009EC47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BB43E67"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CCAD1F4"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BE563F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A39E5C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A301F4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2C3AB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2D61FA0"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1B883B75"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545DB49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9E5204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6150CF4" w14:textId="77777777" w:rsidR="002B2954" w:rsidRDefault="002B2954" w:rsidP="002B2954">
            <w:pPr>
              <w:spacing w:after="0"/>
              <w:rPr>
                <w:rFonts w:ascii="Calibri" w:eastAsia="Times New Roman" w:hAnsi="Calibri" w:cs="Calibri"/>
                <w:color w:val="000000"/>
                <w:sz w:val="14"/>
                <w:szCs w:val="16"/>
                <w:lang w:val="en-US"/>
              </w:rPr>
            </w:pPr>
          </w:p>
        </w:tc>
      </w:tr>
      <w:tr w:rsidR="002B2954" w14:paraId="7027FEA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5E391D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65F076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6ABC9F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70EB5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20243A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BEB051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22FE51A"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6274FFC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D85F76C"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771BA8E"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10ECF00" w14:textId="77777777" w:rsidR="002B2954" w:rsidRDefault="002B2954" w:rsidP="002B2954">
            <w:pPr>
              <w:spacing w:after="0"/>
              <w:rPr>
                <w:rFonts w:ascii="Calibri" w:eastAsia="Times New Roman" w:hAnsi="Calibri" w:cs="Calibri"/>
                <w:color w:val="000000"/>
                <w:sz w:val="14"/>
                <w:szCs w:val="16"/>
                <w:lang w:val="en-US"/>
              </w:rPr>
            </w:pPr>
          </w:p>
        </w:tc>
      </w:tr>
      <w:tr w:rsidR="002B2954" w14:paraId="054D28F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9621E3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542E2F6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ADE1D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618B46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CCCA6E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22CF36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1832C8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405137E0"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06D9629F"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CA923DC"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FD18E4E" w14:textId="77777777" w:rsidR="002B2954" w:rsidRDefault="002B2954" w:rsidP="002B2954">
            <w:pPr>
              <w:spacing w:after="0"/>
              <w:rPr>
                <w:rFonts w:ascii="Calibri" w:eastAsia="Times New Roman" w:hAnsi="Calibri" w:cs="Calibri"/>
                <w:color w:val="000000"/>
                <w:sz w:val="14"/>
                <w:szCs w:val="16"/>
                <w:lang w:val="en-US"/>
              </w:rPr>
            </w:pPr>
          </w:p>
        </w:tc>
      </w:tr>
      <w:tr w:rsidR="002B2954" w14:paraId="5F625C1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C2880E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8E56E6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C9AC5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7E5DC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843328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4F52F1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1D6AD7"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C9884E3"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22EB69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051F3BDD"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A483693" w14:textId="77777777" w:rsidR="002B2954" w:rsidRDefault="002B2954" w:rsidP="002B2954">
            <w:pPr>
              <w:spacing w:after="0"/>
              <w:rPr>
                <w:rFonts w:ascii="Calibri" w:eastAsia="Times New Roman" w:hAnsi="Calibri" w:cs="Calibri"/>
                <w:color w:val="000000"/>
                <w:sz w:val="14"/>
                <w:szCs w:val="16"/>
                <w:lang w:val="en-US"/>
              </w:rPr>
            </w:pPr>
          </w:p>
        </w:tc>
      </w:tr>
      <w:tr w:rsidR="002B2954" w14:paraId="083E008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B741BD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105D3BD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CD38B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305924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7C8B64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A05CC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B90F28F"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22B61B3D"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3F3FAAFB"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88F4564"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B65B782" w14:textId="77777777" w:rsidR="002B2954" w:rsidRDefault="002B2954" w:rsidP="002B2954">
            <w:pPr>
              <w:spacing w:after="0"/>
              <w:rPr>
                <w:rFonts w:ascii="Calibri" w:eastAsia="Times New Roman" w:hAnsi="Calibri" w:cs="Calibri"/>
                <w:color w:val="000000"/>
                <w:sz w:val="14"/>
                <w:szCs w:val="16"/>
                <w:lang w:val="en-US"/>
              </w:rPr>
            </w:pPr>
          </w:p>
        </w:tc>
      </w:tr>
      <w:tr w:rsidR="002B2954" w14:paraId="3CAC91C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DA7BA53"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6A3D63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1.11</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465E1AE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33AF3B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7A4D7F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9FD53A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67F075C"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674" w:type="dxa"/>
            <w:tcBorders>
              <w:top w:val="single" w:sz="4" w:space="0" w:color="auto"/>
              <w:left w:val="nil"/>
              <w:bottom w:val="single" w:sz="4" w:space="0" w:color="auto"/>
              <w:right w:val="single" w:sz="4" w:space="0" w:color="auto"/>
            </w:tcBorders>
            <w:shd w:val="clear" w:color="000000" w:fill="FFF2CC"/>
          </w:tcPr>
          <w:p w14:paraId="524A183B" w14:textId="77777777" w:rsidR="002B2954" w:rsidRDefault="002B2954" w:rsidP="002B2954">
            <w:pPr>
              <w:spacing w:after="0"/>
              <w:jc w:val="center"/>
              <w:rPr>
                <w:rFonts w:ascii="Calibri" w:eastAsia="Times New Roman"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37" w:type="dxa"/>
            <w:tcBorders>
              <w:top w:val="single" w:sz="4" w:space="0" w:color="auto"/>
              <w:left w:val="nil"/>
              <w:bottom w:val="single" w:sz="4" w:space="0" w:color="auto"/>
              <w:right w:val="single" w:sz="4" w:space="0" w:color="auto"/>
            </w:tcBorders>
            <w:shd w:val="clear" w:color="000000" w:fill="D6DCE4"/>
            <w:vAlign w:val="bottom"/>
          </w:tcPr>
          <w:p w14:paraId="7F90780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6459BA9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1595F5E" w14:textId="77777777" w:rsidR="002B2954" w:rsidRDefault="002B2954" w:rsidP="002B2954">
            <w:pPr>
              <w:spacing w:after="0"/>
              <w:rPr>
                <w:rFonts w:ascii="Calibri" w:eastAsia="Times New Roman" w:hAnsi="Calibri" w:cs="Calibri"/>
                <w:color w:val="000000"/>
                <w:sz w:val="14"/>
                <w:szCs w:val="16"/>
                <w:lang w:val="en-US"/>
              </w:rPr>
            </w:pPr>
          </w:p>
        </w:tc>
      </w:tr>
    </w:tbl>
    <w:p w14:paraId="4361906E" w14:textId="77777777" w:rsidR="002B2954" w:rsidRPr="00B17260" w:rsidRDefault="002B2954" w:rsidP="002B2954">
      <w:pPr>
        <w:rPr>
          <w:rFonts w:eastAsiaTheme="minorEastAsia"/>
          <w:i/>
          <w:color w:val="000000" w:themeColor="text1"/>
        </w:rPr>
      </w:pPr>
    </w:p>
    <w:p w14:paraId="10EE9F96" w14:textId="77777777" w:rsidR="002B2954" w:rsidRDefault="002B2954" w:rsidP="002B2954">
      <w:pPr>
        <w:pStyle w:val="RAN4H2"/>
        <w:numPr>
          <w:ilvl w:val="0"/>
          <w:numId w:val="0"/>
        </w:numPr>
      </w:pPr>
      <w:r>
        <w:lastRenderedPageBreak/>
        <w:t xml:space="preserve">Table </w:t>
      </w:r>
      <w:r>
        <w:rPr>
          <w:lang w:eastAsia="zh-CN"/>
        </w:rPr>
        <w:t>8:</w:t>
      </w:r>
      <w:r>
        <w:t xml:space="preserve"> </w:t>
      </w:r>
      <w:proofErr w:type="spellStart"/>
      <w:r>
        <w:rPr>
          <w:rFonts w:hint="eastAsia"/>
          <w:lang w:eastAsia="zh-CN"/>
        </w:rPr>
        <w:t>SSB</w:t>
      </w:r>
      <w:r>
        <w:rPr>
          <w:rFonts w:ascii="微软雅黑" w:eastAsia="微软雅黑" w:hAnsi="微软雅黑" w:cs="微软雅黑" w:hint="eastAsia"/>
          <w:lang w:eastAsia="zh-CN"/>
        </w:rPr>
        <w:t>,</w:t>
      </w:r>
      <w:r>
        <w:rPr>
          <w:rFonts w:ascii="微软雅黑" w:eastAsia="微软雅黑" w:hAnsi="微软雅黑" w:cs="微软雅黑"/>
          <w:lang w:eastAsia="zh-CN"/>
        </w:rPr>
        <w:t>RSRP,</w:t>
      </w:r>
      <w:r>
        <w:rPr>
          <w:lang w:eastAsia="zh-CN"/>
        </w:rPr>
        <w:t>ideal</w:t>
      </w:r>
      <w:proofErr w:type="spellEnd"/>
      <w:r>
        <w:rPr>
          <w:lang w:eastAsia="zh-CN"/>
        </w:rPr>
        <w:t xml:space="preserve"> signal not pass the fading channel</w:t>
      </w:r>
    </w:p>
    <w:tbl>
      <w:tblPr>
        <w:tblW w:w="8801" w:type="dxa"/>
        <w:tblLook w:val="04A0" w:firstRow="1" w:lastRow="0" w:firstColumn="1" w:lastColumn="0" w:noHBand="0" w:noVBand="1"/>
      </w:tblPr>
      <w:tblGrid>
        <w:gridCol w:w="1866"/>
        <w:gridCol w:w="1766"/>
        <w:gridCol w:w="545"/>
        <w:gridCol w:w="396"/>
        <w:gridCol w:w="545"/>
        <w:gridCol w:w="396"/>
        <w:gridCol w:w="732"/>
        <w:gridCol w:w="770"/>
        <w:gridCol w:w="941"/>
        <w:gridCol w:w="844"/>
      </w:tblGrid>
      <w:tr w:rsidR="002B2954" w14:paraId="519E7C72" w14:textId="77777777" w:rsidTr="002B2954">
        <w:trPr>
          <w:trHeight w:val="840"/>
        </w:trPr>
        <w:tc>
          <w:tcPr>
            <w:tcW w:w="5514" w:type="dxa"/>
            <w:gridSpan w:val="6"/>
            <w:tcBorders>
              <w:top w:val="single" w:sz="4" w:space="0" w:color="auto"/>
              <w:left w:val="nil"/>
              <w:bottom w:val="single" w:sz="4" w:space="0" w:color="auto"/>
              <w:right w:val="single" w:sz="4" w:space="0" w:color="auto"/>
            </w:tcBorders>
            <w:shd w:val="clear" w:color="000000" w:fill="FCE4D6"/>
            <w:vAlign w:val="center"/>
          </w:tcPr>
          <w:p w14:paraId="2D6CE5E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RSR</w:t>
            </w:r>
            <w:r>
              <w:rPr>
                <w:rFonts w:asciiTheme="minorEastAsia" w:eastAsiaTheme="minorEastAsia" w:hAnsiTheme="minorEastAsia" w:cs="Calibri" w:hint="eastAsia"/>
                <w:b/>
                <w:bCs/>
                <w:color w:val="000000"/>
                <w:sz w:val="14"/>
                <w:szCs w:val="16"/>
                <w:lang w:val="en-US"/>
              </w:rPr>
              <w:t>P</w:t>
            </w:r>
            <w:r>
              <w:rPr>
                <w:rFonts w:ascii="Calibri" w:eastAsia="Times New Roman" w:hAnsi="Calibri" w:cs="Calibri"/>
                <w:b/>
                <w:bCs/>
                <w:color w:val="000000"/>
                <w:sz w:val="14"/>
                <w:szCs w:val="16"/>
                <w:lang w:val="en-US"/>
              </w:rPr>
              <w:t xml:space="preserve"> Measurement Accuracy [dB] vs Number of Samples X</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5BBBEE8"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SINR(dB)</w:t>
            </w:r>
          </w:p>
        </w:tc>
        <w:tc>
          <w:tcPr>
            <w:tcW w:w="7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E979FC6"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channel</w:t>
            </w:r>
          </w:p>
        </w:tc>
        <w:tc>
          <w:tcPr>
            <w:tcW w:w="94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9D95270"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Interference Source</w:t>
            </w:r>
          </w:p>
        </w:tc>
        <w:tc>
          <w:tcPr>
            <w:tcW w:w="844"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13C4E8F"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Comments</w:t>
            </w:r>
          </w:p>
        </w:tc>
      </w:tr>
      <w:tr w:rsidR="002B2954" w14:paraId="49EF138E" w14:textId="77777777" w:rsidTr="002B2954">
        <w:trPr>
          <w:trHeight w:val="321"/>
        </w:trPr>
        <w:tc>
          <w:tcPr>
            <w:tcW w:w="3632" w:type="dxa"/>
            <w:gridSpan w:val="2"/>
            <w:tcBorders>
              <w:top w:val="single" w:sz="4" w:space="0" w:color="auto"/>
              <w:left w:val="nil"/>
              <w:bottom w:val="single" w:sz="4" w:space="0" w:color="auto"/>
              <w:right w:val="single" w:sz="4" w:space="0" w:color="auto"/>
            </w:tcBorders>
            <w:shd w:val="clear" w:color="000000" w:fill="FCE4D6"/>
            <w:vAlign w:val="bottom"/>
          </w:tcPr>
          <w:p w14:paraId="4818F99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1</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012C8122"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X = 2</w:t>
            </w:r>
          </w:p>
        </w:tc>
        <w:tc>
          <w:tcPr>
            <w:tcW w:w="941" w:type="dxa"/>
            <w:gridSpan w:val="2"/>
            <w:tcBorders>
              <w:top w:val="single" w:sz="4" w:space="0" w:color="auto"/>
              <w:left w:val="nil"/>
              <w:bottom w:val="single" w:sz="4" w:space="0" w:color="auto"/>
              <w:right w:val="single" w:sz="4" w:space="0" w:color="auto"/>
            </w:tcBorders>
            <w:shd w:val="clear" w:color="000000" w:fill="FCE4D6"/>
            <w:vAlign w:val="bottom"/>
          </w:tcPr>
          <w:p w14:paraId="2362B651" w14:textId="77777777" w:rsidR="002B2954" w:rsidRPr="00ED06E4" w:rsidRDefault="002B2954" w:rsidP="002B2954">
            <w:pPr>
              <w:spacing w:after="0"/>
              <w:jc w:val="center"/>
              <w:rPr>
                <w:rFonts w:ascii="Calibri" w:eastAsiaTheme="minorEastAsia" w:hAnsi="Calibri" w:cs="Calibri"/>
                <w:b/>
                <w:bCs/>
                <w:color w:val="000000"/>
                <w:sz w:val="14"/>
                <w:szCs w:val="16"/>
                <w:lang w:val="en-US"/>
              </w:rPr>
            </w:pPr>
            <w:r>
              <w:rPr>
                <w:rFonts w:ascii="Calibri" w:eastAsia="Times New Roman" w:hAnsi="Calibri" w:cs="Calibri"/>
                <w:b/>
                <w:bCs/>
                <w:color w:val="000000"/>
                <w:sz w:val="14"/>
                <w:szCs w:val="16"/>
                <w:lang w:val="en-US"/>
              </w:rPr>
              <w:t>X = 3</w:t>
            </w:r>
          </w:p>
        </w:tc>
        <w:tc>
          <w:tcPr>
            <w:tcW w:w="732" w:type="dxa"/>
            <w:vMerge/>
            <w:tcBorders>
              <w:top w:val="single" w:sz="4" w:space="0" w:color="auto"/>
              <w:left w:val="single" w:sz="4" w:space="0" w:color="auto"/>
              <w:bottom w:val="single" w:sz="4" w:space="0" w:color="000000"/>
              <w:right w:val="single" w:sz="4" w:space="0" w:color="auto"/>
            </w:tcBorders>
            <w:vAlign w:val="center"/>
          </w:tcPr>
          <w:p w14:paraId="1CF9076A"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189E1F27"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051DC864"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629D5C69"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6D9F233E" w14:textId="77777777" w:rsidTr="002B2954">
        <w:trPr>
          <w:trHeight w:val="288"/>
        </w:trPr>
        <w:tc>
          <w:tcPr>
            <w:tcW w:w="1866" w:type="dxa"/>
            <w:tcBorders>
              <w:top w:val="nil"/>
              <w:left w:val="nil"/>
              <w:bottom w:val="single" w:sz="4" w:space="0" w:color="auto"/>
              <w:right w:val="single" w:sz="4" w:space="0" w:color="auto"/>
            </w:tcBorders>
            <w:shd w:val="clear" w:color="000000" w:fill="FCE4D6"/>
            <w:vAlign w:val="bottom"/>
          </w:tcPr>
          <w:p w14:paraId="73CE03DA"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1766" w:type="dxa"/>
            <w:tcBorders>
              <w:top w:val="nil"/>
              <w:left w:val="nil"/>
              <w:bottom w:val="single" w:sz="4" w:space="0" w:color="auto"/>
              <w:right w:val="single" w:sz="4" w:space="0" w:color="auto"/>
            </w:tcBorders>
            <w:shd w:val="clear" w:color="000000" w:fill="FCE4D6"/>
            <w:vAlign w:val="bottom"/>
          </w:tcPr>
          <w:p w14:paraId="4176B729"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025D6834"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5473513B"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545" w:type="dxa"/>
            <w:tcBorders>
              <w:top w:val="nil"/>
              <w:left w:val="nil"/>
              <w:bottom w:val="single" w:sz="4" w:space="0" w:color="auto"/>
              <w:right w:val="single" w:sz="4" w:space="0" w:color="auto"/>
            </w:tcBorders>
            <w:shd w:val="clear" w:color="000000" w:fill="FCE4D6"/>
            <w:vAlign w:val="bottom"/>
          </w:tcPr>
          <w:p w14:paraId="67002311"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mean</w:t>
            </w:r>
          </w:p>
        </w:tc>
        <w:tc>
          <w:tcPr>
            <w:tcW w:w="396" w:type="dxa"/>
            <w:tcBorders>
              <w:top w:val="nil"/>
              <w:left w:val="nil"/>
              <w:bottom w:val="single" w:sz="4" w:space="0" w:color="auto"/>
              <w:right w:val="single" w:sz="4" w:space="0" w:color="auto"/>
            </w:tcBorders>
            <w:shd w:val="clear" w:color="000000" w:fill="FCE4D6"/>
            <w:vAlign w:val="bottom"/>
          </w:tcPr>
          <w:p w14:paraId="0B4E43D5" w14:textId="77777777" w:rsidR="002B2954" w:rsidRDefault="002B2954" w:rsidP="002B2954">
            <w:pPr>
              <w:spacing w:after="0"/>
              <w:jc w:val="center"/>
              <w:rPr>
                <w:rFonts w:ascii="Calibri" w:eastAsia="Times New Roman" w:hAnsi="Calibri" w:cs="Calibri"/>
                <w:b/>
                <w:bCs/>
                <w:color w:val="000000"/>
                <w:sz w:val="14"/>
                <w:szCs w:val="16"/>
                <w:lang w:val="en-US"/>
              </w:rPr>
            </w:pPr>
            <w:r>
              <w:rPr>
                <w:rFonts w:ascii="Calibri" w:eastAsia="Times New Roman" w:hAnsi="Calibri" w:cs="Calibri"/>
                <w:b/>
                <w:bCs/>
                <w:color w:val="000000"/>
                <w:sz w:val="14"/>
                <w:szCs w:val="16"/>
                <w:lang w:val="en-US"/>
              </w:rPr>
              <w:t>std</w:t>
            </w:r>
          </w:p>
        </w:tc>
        <w:tc>
          <w:tcPr>
            <w:tcW w:w="732" w:type="dxa"/>
            <w:vMerge/>
            <w:tcBorders>
              <w:top w:val="single" w:sz="4" w:space="0" w:color="auto"/>
              <w:left w:val="single" w:sz="4" w:space="0" w:color="auto"/>
              <w:bottom w:val="single" w:sz="4" w:space="0" w:color="000000"/>
              <w:right w:val="single" w:sz="4" w:space="0" w:color="auto"/>
            </w:tcBorders>
            <w:vAlign w:val="center"/>
          </w:tcPr>
          <w:p w14:paraId="548CF122" w14:textId="77777777" w:rsidR="002B2954" w:rsidRDefault="002B2954" w:rsidP="002B2954">
            <w:pPr>
              <w:spacing w:after="0"/>
              <w:rPr>
                <w:rFonts w:ascii="Calibri" w:eastAsia="Times New Roman" w:hAnsi="Calibri" w:cs="Calibri"/>
                <w:b/>
                <w:bCs/>
                <w:color w:val="000000"/>
                <w:sz w:val="14"/>
                <w:szCs w:val="16"/>
                <w:lang w:val="en-US"/>
              </w:rPr>
            </w:pPr>
          </w:p>
        </w:tc>
        <w:tc>
          <w:tcPr>
            <w:tcW w:w="770" w:type="dxa"/>
            <w:vMerge/>
            <w:tcBorders>
              <w:top w:val="single" w:sz="4" w:space="0" w:color="auto"/>
              <w:left w:val="single" w:sz="4" w:space="0" w:color="auto"/>
              <w:bottom w:val="single" w:sz="4" w:space="0" w:color="000000"/>
              <w:right w:val="single" w:sz="4" w:space="0" w:color="auto"/>
            </w:tcBorders>
            <w:vAlign w:val="center"/>
          </w:tcPr>
          <w:p w14:paraId="3E0B8C61" w14:textId="77777777" w:rsidR="002B2954" w:rsidRDefault="002B2954" w:rsidP="002B2954">
            <w:pPr>
              <w:spacing w:after="0"/>
              <w:rPr>
                <w:rFonts w:ascii="Calibri" w:eastAsia="Times New Roman" w:hAnsi="Calibri" w:cs="Calibri"/>
                <w:b/>
                <w:bCs/>
                <w:color w:val="000000"/>
                <w:sz w:val="14"/>
                <w:szCs w:val="16"/>
                <w:lang w:val="en-US"/>
              </w:rPr>
            </w:pPr>
          </w:p>
        </w:tc>
        <w:tc>
          <w:tcPr>
            <w:tcW w:w="941" w:type="dxa"/>
            <w:vMerge/>
            <w:tcBorders>
              <w:top w:val="single" w:sz="4" w:space="0" w:color="auto"/>
              <w:left w:val="single" w:sz="4" w:space="0" w:color="auto"/>
              <w:bottom w:val="single" w:sz="4" w:space="0" w:color="000000"/>
              <w:right w:val="single" w:sz="4" w:space="0" w:color="auto"/>
            </w:tcBorders>
            <w:vAlign w:val="center"/>
          </w:tcPr>
          <w:p w14:paraId="5C1535B6" w14:textId="77777777" w:rsidR="002B2954" w:rsidRDefault="002B2954" w:rsidP="002B2954">
            <w:pPr>
              <w:spacing w:after="0"/>
              <w:rPr>
                <w:rFonts w:ascii="Calibri" w:eastAsia="Times New Roman" w:hAnsi="Calibri" w:cs="Calibri"/>
                <w:b/>
                <w:bCs/>
                <w:color w:val="000000"/>
                <w:sz w:val="14"/>
                <w:szCs w:val="16"/>
                <w:lang w:val="en-US"/>
              </w:rPr>
            </w:pPr>
          </w:p>
        </w:tc>
        <w:tc>
          <w:tcPr>
            <w:tcW w:w="844" w:type="dxa"/>
            <w:vMerge/>
            <w:tcBorders>
              <w:top w:val="single" w:sz="4" w:space="0" w:color="auto"/>
              <w:left w:val="single" w:sz="4" w:space="0" w:color="auto"/>
              <w:bottom w:val="single" w:sz="4" w:space="0" w:color="000000"/>
              <w:right w:val="single" w:sz="4" w:space="0" w:color="auto"/>
            </w:tcBorders>
            <w:vAlign w:val="center"/>
          </w:tcPr>
          <w:p w14:paraId="34BA641B" w14:textId="77777777" w:rsidR="002B2954" w:rsidRDefault="002B2954" w:rsidP="002B2954">
            <w:pPr>
              <w:spacing w:after="0"/>
              <w:rPr>
                <w:rFonts w:ascii="Calibri" w:eastAsia="Times New Roman" w:hAnsi="Calibri" w:cs="Calibri"/>
                <w:b/>
                <w:bCs/>
                <w:color w:val="000000"/>
                <w:sz w:val="14"/>
                <w:szCs w:val="16"/>
                <w:lang w:val="en-US"/>
              </w:rPr>
            </w:pPr>
          </w:p>
        </w:tc>
      </w:tr>
      <w:tr w:rsidR="002B2954" w14:paraId="52A0C27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D17EDA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A04B0F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1063F1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7AF07C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0CA66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FD8F2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0E16CE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631C706D"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511E582"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A9E7E59"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D61F92C" w14:textId="77777777" w:rsidR="002B2954" w:rsidRDefault="002B2954" w:rsidP="002B2954">
            <w:pPr>
              <w:spacing w:after="0"/>
              <w:rPr>
                <w:rFonts w:ascii="Calibri" w:eastAsia="Times New Roman" w:hAnsi="Calibri" w:cs="Calibri"/>
                <w:color w:val="000000"/>
                <w:sz w:val="14"/>
                <w:szCs w:val="16"/>
                <w:lang w:val="en-US"/>
              </w:rPr>
            </w:pPr>
            <w:r>
              <w:rPr>
                <w:rFonts w:ascii="Calibri" w:eastAsia="Times New Roman" w:hAnsi="Calibri" w:cs="Calibri"/>
                <w:color w:val="000000"/>
                <w:sz w:val="14"/>
                <w:szCs w:val="16"/>
                <w:lang w:val="en-US"/>
              </w:rPr>
              <w:t> </w:t>
            </w:r>
          </w:p>
        </w:tc>
      </w:tr>
      <w:tr w:rsidR="002B2954" w14:paraId="14823AB4"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C51DD0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B99F29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BFBA36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FB7A01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284B89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8AA61D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B77EE36"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52FA728B"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D09320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4D1608F"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F7206F8" w14:textId="77777777" w:rsidR="002B2954" w:rsidRDefault="002B2954" w:rsidP="002B2954">
            <w:pPr>
              <w:spacing w:after="0"/>
              <w:rPr>
                <w:rFonts w:ascii="Calibri" w:eastAsia="Times New Roman" w:hAnsi="Calibri" w:cs="Calibri"/>
                <w:color w:val="000000"/>
                <w:sz w:val="14"/>
                <w:szCs w:val="16"/>
                <w:lang w:val="en-US"/>
              </w:rPr>
            </w:pPr>
          </w:p>
        </w:tc>
      </w:tr>
      <w:tr w:rsidR="002B2954" w14:paraId="75185DC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312C05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616A99BB"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19894F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598A9F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2CBE475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AC2EA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2B10F04"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1D99DA15" w14:textId="77777777" w:rsidR="002B2954" w:rsidRDefault="002B2954" w:rsidP="002B2954">
            <w:pPr>
              <w:spacing w:after="0"/>
              <w:jc w:val="center"/>
              <w:rPr>
                <w:rFonts w:ascii="Calibri" w:eastAsia="Times New Roman"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3250120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4CF5095"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60534203" w14:textId="77777777" w:rsidR="002B2954" w:rsidRDefault="002B2954" w:rsidP="002B2954">
            <w:pPr>
              <w:spacing w:after="0"/>
              <w:rPr>
                <w:rFonts w:ascii="Calibri" w:eastAsia="Times New Roman" w:hAnsi="Calibri" w:cs="Calibri"/>
                <w:color w:val="000000"/>
                <w:sz w:val="14"/>
                <w:szCs w:val="16"/>
                <w:lang w:val="en-US"/>
              </w:rPr>
            </w:pPr>
          </w:p>
        </w:tc>
      </w:tr>
      <w:tr w:rsidR="002B2954" w14:paraId="63939BEE"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2D2A2B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5B81C7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328FBF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656FA6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01D26E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0D31BF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DE4B963" w14:textId="77777777" w:rsidR="002B2954" w:rsidRPr="00066EDB"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0AA8CF99" w14:textId="77777777" w:rsidR="002B2954" w:rsidRDefault="002B2954" w:rsidP="002B2954">
            <w:pPr>
              <w:spacing w:after="0"/>
              <w:ind w:firstLineChars="100" w:firstLine="140"/>
              <w:jc w:val="center"/>
              <w:rPr>
                <w:rFonts w:ascii="Calibri" w:eastAsia="Times New Roman"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0930CFA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09A7CC1" w14:textId="77777777" w:rsidR="002B2954" w:rsidRDefault="002B2954" w:rsidP="002B2954">
            <w:pPr>
              <w:spacing w:after="0"/>
              <w:jc w:val="center"/>
              <w:rPr>
                <w:rFonts w:ascii="Calibri" w:eastAsia="Times New Roman"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1B0B81A"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88837B2"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0D1D52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CEBDF68"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FE6A49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E45595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580939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0AB5B9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8E608ED"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7BF127BD"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D8E6DFA"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0C1DF47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437B784"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8482B4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CCD5B2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2D2E45C0"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6336B02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410234E"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3A27331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CDFC556"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FA22EC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0BE8C35D"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7B9B7610"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160D354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3C0D8C1"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27357F6D"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3B1CB84"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6D956AD"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0.83</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ADF0EE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A4A940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A1D6C3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5CC6EB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EBF3C7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497E811C"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Theme="minorEastAsia" w:eastAsiaTheme="minorEastAsia" w:hAnsiTheme="minorEastAsia"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152BE2A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4FA294C1"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B318E86"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85117A9"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A663CC8"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F36A9B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0.82</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F1A6C6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3BDCD3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3758A9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F51DE9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22D59270"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765F9A04"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AWGN</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4CA488A8"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5F1B82F3"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7B9006"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CAA67B3"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6A05944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31702A5"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4CD686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72A359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955DDD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4E2C0C4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0ADF8F62"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vAlign w:val="bottom"/>
          </w:tcPr>
          <w:p w14:paraId="3D8C4DB0"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4A8D1D6C"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22AE92D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1E437349"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D1E4620"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50591000"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03C79EE7"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1C27C1A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C3D3DA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472C73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250A45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3ABDECB5"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32EB7B1"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249D645"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75ADEE27"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C964D3F"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771603AB"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D75041B"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D2B4869"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2.89</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0085E4B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BA45B5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5B519D3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6508D5D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F00FB64"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03B8F416"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978B1C7"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56490B90"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B4D7F35"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2C137F26"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2297BB2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31F3566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5F459C35"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0C867659"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1D76E6B0"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757CA3C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49A52D0A"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60BDC7C0"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BA4F8E6"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2ED7BD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With</w:t>
            </w:r>
            <w:r>
              <w:rPr>
                <w:rFonts w:ascii="Calibri" w:eastAsiaTheme="minorEastAsia" w:hAnsi="Calibri" w:cs="Calibri" w:hint="eastAsia"/>
                <w:color w:val="000000"/>
                <w:sz w:val="14"/>
                <w:szCs w:val="16"/>
                <w:lang w:val="en-US"/>
              </w:rPr>
              <w:t>3ms</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5BB4399F"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4704EDC"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0301AE59"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728A4221"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D17D5D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56746303"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A07613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829C09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14CD53FE"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241BFE88"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1007747"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69ECD0C2"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3D1186E2"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692B3033"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438E480E"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46F1DC6"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2.85</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75D602DA"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E3861C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40CD20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3AE17D14"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78846BF"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420F0F76"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56D1084B"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2C380AB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w:t>
            </w:r>
            <w:r>
              <w:rPr>
                <w:rFonts w:ascii="Calibri" w:eastAsiaTheme="minorEastAsia" w:hAnsi="Calibri" w:cs="Calibri" w:hint="eastAsia"/>
                <w:color w:val="000000"/>
                <w:sz w:val="14"/>
                <w:szCs w:val="16"/>
                <w:lang w:val="en-US"/>
              </w:rPr>
              <w:t xml:space="preserve"> </w:t>
            </w:r>
            <w:r>
              <w:rPr>
                <w:rFonts w:ascii="Calibri" w:eastAsiaTheme="minorEastAsia" w:hAnsi="Calibri" w:cs="Calibri"/>
                <w:color w:val="000000"/>
                <w:sz w:val="14"/>
                <w:szCs w:val="16"/>
                <w:lang w:val="en-US"/>
              </w:rPr>
              <w:t>set</w:t>
            </w:r>
            <w:r>
              <w:rPr>
                <w:rFonts w:ascii="Calibri" w:eastAsiaTheme="minorEastAsia" w:hAnsi="Calibri" w:cs="Calibri" w:hint="eastAsia"/>
                <w:color w:val="000000"/>
                <w:sz w:val="14"/>
                <w:szCs w:val="16"/>
                <w:lang w:val="en-US"/>
              </w:rPr>
              <w:t>1</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7CFF4C9D"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4631AF47"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38E4F676"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2CFCFDA"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3965C6DF"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08B2957"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45BD974B"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561E3ED"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6771C01B"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11E3B0D1"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702EFB4"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NR</w:t>
            </w:r>
            <w:r>
              <w:rPr>
                <w:rFonts w:ascii="Calibri" w:eastAsiaTheme="minorEastAsia" w:hAnsi="Calibri" w:cs="Calibri"/>
                <w:color w:val="000000"/>
                <w:sz w:val="14"/>
                <w:szCs w:val="16"/>
                <w:lang w:val="en-US"/>
              </w:rPr>
              <w:t xml:space="preserve"> </w:t>
            </w:r>
            <w:r>
              <w:rPr>
                <w:rFonts w:ascii="Calibri" w:eastAsiaTheme="minorEastAsia" w:hAnsi="Calibri" w:cs="Calibri" w:hint="eastAsia"/>
                <w:color w:val="000000"/>
                <w:sz w:val="14"/>
                <w:szCs w:val="16"/>
                <w:lang w:val="en-US"/>
              </w:rPr>
              <w:t xml:space="preserve">signal </w:t>
            </w:r>
            <w:r w:rsidRPr="00661C33">
              <w:rPr>
                <w:rFonts w:ascii="Calibri" w:eastAsiaTheme="minorEastAsia" w:hAnsi="Calibri" w:cs="Calibri"/>
                <w:color w:val="000000"/>
                <w:sz w:val="14"/>
                <w:szCs w:val="16"/>
                <w:lang w:val="en-US"/>
              </w:rPr>
              <w:t>Interference</w:t>
            </w:r>
          </w:p>
          <w:p w14:paraId="76B2CBEA"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lastRenderedPageBreak/>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w:t>
            </w:r>
            <w:r>
              <w:rPr>
                <w:rFonts w:ascii="Calibri" w:eastAsiaTheme="minorEastAsia" w:hAnsi="Calibri" w:cs="Calibri" w:hint="eastAsia"/>
                <w:color w:val="000000"/>
                <w:sz w:val="14"/>
                <w:szCs w:val="16"/>
                <w:lang w:val="en-US"/>
              </w:rPr>
              <w: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4445D60E" w14:textId="77777777" w:rsidR="002B2954" w:rsidRPr="00347637" w:rsidRDefault="002B2954" w:rsidP="002B2954">
            <w:pPr>
              <w:spacing w:after="0"/>
              <w:rPr>
                <w:rFonts w:ascii="Calibri" w:eastAsiaTheme="minorEastAsia" w:hAnsi="Calibri" w:cs="Calibri"/>
                <w:color w:val="000000"/>
                <w:sz w:val="14"/>
                <w:szCs w:val="16"/>
                <w:lang w:val="en-US"/>
              </w:rPr>
            </w:pPr>
          </w:p>
        </w:tc>
      </w:tr>
      <w:tr w:rsidR="002B2954" w14:paraId="1B879071" w14:textId="77777777" w:rsidTr="002B2954">
        <w:trPr>
          <w:trHeight w:val="288"/>
        </w:trPr>
        <w:tc>
          <w:tcPr>
            <w:tcW w:w="1866" w:type="dxa"/>
            <w:tcBorders>
              <w:top w:val="single" w:sz="4" w:space="0" w:color="auto"/>
              <w:left w:val="nil"/>
              <w:bottom w:val="single" w:sz="4" w:space="0" w:color="auto"/>
              <w:right w:val="single" w:sz="4" w:space="0" w:color="auto"/>
            </w:tcBorders>
            <w:shd w:val="clear" w:color="000000" w:fill="F2F2F2"/>
            <w:vAlign w:val="center"/>
          </w:tcPr>
          <w:p w14:paraId="7B1E089D" w14:textId="77777777" w:rsidR="002B2954" w:rsidRPr="00F42084" w:rsidRDefault="002B2954" w:rsidP="002B2954">
            <w:pPr>
              <w:spacing w:after="0"/>
              <w:rPr>
                <w:rFonts w:ascii="Calibri" w:eastAsiaTheme="minorEastAsia" w:hAnsi="Calibri" w:cs="Calibri"/>
                <w:color w:val="000000" w:themeColor="text1"/>
                <w:sz w:val="16"/>
                <w:szCs w:val="16"/>
                <w:lang w:val="en-US"/>
              </w:rPr>
            </w:pPr>
          </w:p>
        </w:tc>
        <w:tc>
          <w:tcPr>
            <w:tcW w:w="1766" w:type="dxa"/>
            <w:tcBorders>
              <w:top w:val="single" w:sz="4" w:space="0" w:color="auto"/>
              <w:left w:val="nil"/>
              <w:bottom w:val="single" w:sz="4" w:space="0" w:color="auto"/>
              <w:right w:val="single" w:sz="4" w:space="0" w:color="auto"/>
            </w:tcBorders>
            <w:shd w:val="clear" w:color="000000" w:fill="F2F2F2"/>
            <w:vAlign w:val="center"/>
          </w:tcPr>
          <w:p w14:paraId="4A3D565C" w14:textId="77777777" w:rsidR="002B2954" w:rsidRPr="00F42084" w:rsidRDefault="002B2954" w:rsidP="002B2954">
            <w:pPr>
              <w:spacing w:after="0"/>
              <w:rPr>
                <w:rFonts w:ascii="Calibri" w:eastAsiaTheme="minorEastAsia" w:hAnsi="Calibri" w:cs="Calibri"/>
                <w:color w:val="000000" w:themeColor="text1"/>
                <w:sz w:val="16"/>
                <w:szCs w:val="16"/>
                <w:lang w:val="en-US"/>
              </w:rPr>
            </w:pPr>
            <w:r>
              <w:rPr>
                <w:rFonts w:eastAsia="等线"/>
                <w:color w:val="000000"/>
              </w:rPr>
              <w:t>2.90</w:t>
            </w:r>
          </w:p>
        </w:tc>
        <w:tc>
          <w:tcPr>
            <w:tcW w:w="545" w:type="dxa"/>
            <w:tcBorders>
              <w:top w:val="single" w:sz="4" w:space="0" w:color="auto"/>
              <w:left w:val="nil"/>
              <w:bottom w:val="single" w:sz="4" w:space="0" w:color="auto"/>
              <w:right w:val="single" w:sz="4" w:space="0" w:color="auto"/>
            </w:tcBorders>
            <w:shd w:val="clear" w:color="000000" w:fill="F2F2F2"/>
            <w:vAlign w:val="center"/>
          </w:tcPr>
          <w:p w14:paraId="2E26F3D8"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276578F1"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545" w:type="dxa"/>
            <w:tcBorders>
              <w:top w:val="single" w:sz="4" w:space="0" w:color="auto"/>
              <w:left w:val="nil"/>
              <w:bottom w:val="single" w:sz="4" w:space="0" w:color="auto"/>
              <w:right w:val="single" w:sz="4" w:space="0" w:color="auto"/>
            </w:tcBorders>
            <w:shd w:val="clear" w:color="000000" w:fill="F2F2F2"/>
            <w:vAlign w:val="center"/>
          </w:tcPr>
          <w:p w14:paraId="7ADD765C"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396" w:type="dxa"/>
            <w:tcBorders>
              <w:top w:val="single" w:sz="4" w:space="0" w:color="auto"/>
              <w:left w:val="nil"/>
              <w:bottom w:val="single" w:sz="4" w:space="0" w:color="auto"/>
              <w:right w:val="single" w:sz="4" w:space="0" w:color="auto"/>
            </w:tcBorders>
            <w:shd w:val="clear" w:color="000000" w:fill="F2F2F2"/>
            <w:vAlign w:val="center"/>
          </w:tcPr>
          <w:p w14:paraId="1D12AC32" w14:textId="77777777" w:rsidR="002B2954" w:rsidRPr="00F42084" w:rsidRDefault="002B2954" w:rsidP="002B2954">
            <w:pPr>
              <w:spacing w:after="0"/>
              <w:rPr>
                <w:rFonts w:ascii="Calibri" w:eastAsia="Times New Roman" w:hAnsi="Calibri" w:cs="Calibri"/>
                <w:color w:val="000000" w:themeColor="text1"/>
                <w:sz w:val="16"/>
                <w:szCs w:val="16"/>
                <w:lang w:val="en-US"/>
              </w:rPr>
            </w:pPr>
          </w:p>
        </w:tc>
        <w:tc>
          <w:tcPr>
            <w:tcW w:w="732" w:type="dxa"/>
            <w:tcBorders>
              <w:top w:val="single" w:sz="4" w:space="0" w:color="auto"/>
              <w:left w:val="nil"/>
              <w:bottom w:val="single" w:sz="4" w:space="0" w:color="auto"/>
              <w:right w:val="single" w:sz="4" w:space="0" w:color="auto"/>
            </w:tcBorders>
            <w:shd w:val="clear" w:color="000000" w:fill="F2F2F2"/>
            <w:vAlign w:val="bottom"/>
          </w:tcPr>
          <w:p w14:paraId="7064CEE8" w14:textId="77777777" w:rsidR="002B2954" w:rsidRDefault="002B2954" w:rsidP="002B2954">
            <w:pPr>
              <w:spacing w:after="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-3</w:t>
            </w:r>
          </w:p>
        </w:tc>
        <w:tc>
          <w:tcPr>
            <w:tcW w:w="770" w:type="dxa"/>
            <w:tcBorders>
              <w:top w:val="single" w:sz="4" w:space="0" w:color="auto"/>
              <w:left w:val="nil"/>
              <w:bottom w:val="single" w:sz="4" w:space="0" w:color="auto"/>
              <w:right w:val="single" w:sz="4" w:space="0" w:color="auto"/>
            </w:tcBorders>
            <w:shd w:val="clear" w:color="000000" w:fill="FFF2CC"/>
          </w:tcPr>
          <w:p w14:paraId="666284D4" w14:textId="77777777" w:rsidR="002B2954" w:rsidRDefault="002B2954" w:rsidP="002B2954">
            <w:pPr>
              <w:spacing w:after="0"/>
              <w:ind w:firstLineChars="100" w:firstLine="140"/>
              <w:jc w:val="center"/>
              <w:rPr>
                <w:rFonts w:ascii="Calibri" w:eastAsiaTheme="minorEastAsia" w:hAnsi="Calibri" w:cs="Calibri"/>
                <w:color w:val="000000"/>
                <w:sz w:val="14"/>
                <w:szCs w:val="16"/>
                <w:lang w:val="en-US"/>
              </w:rPr>
            </w:pPr>
            <w:r w:rsidRPr="00CD5096">
              <w:rPr>
                <w:rFonts w:ascii="Calibri" w:eastAsiaTheme="minorEastAsia" w:hAnsi="Calibri" w:cs="Calibri" w:hint="eastAsia"/>
                <w:color w:val="000000"/>
                <w:sz w:val="14"/>
                <w:szCs w:val="16"/>
                <w:lang w:val="en-US"/>
              </w:rPr>
              <w:t>TDLC</w:t>
            </w:r>
          </w:p>
        </w:tc>
        <w:tc>
          <w:tcPr>
            <w:tcW w:w="941" w:type="dxa"/>
            <w:tcBorders>
              <w:top w:val="single" w:sz="4" w:space="0" w:color="auto"/>
              <w:left w:val="nil"/>
              <w:bottom w:val="single" w:sz="4" w:space="0" w:color="auto"/>
              <w:right w:val="single" w:sz="4" w:space="0" w:color="auto"/>
            </w:tcBorders>
            <w:shd w:val="clear" w:color="000000" w:fill="D6DCE4"/>
            <w:vAlign w:val="bottom"/>
          </w:tcPr>
          <w:p w14:paraId="6C8E9E3E" w14:textId="77777777" w:rsidR="002B2954" w:rsidRDefault="002B2954" w:rsidP="002B2954">
            <w:pPr>
              <w:spacing w:after="0"/>
              <w:ind w:firstLineChars="150" w:firstLine="210"/>
              <w:jc w:val="center"/>
              <w:rPr>
                <w:rFonts w:ascii="Calibri" w:eastAsiaTheme="minorEastAsia" w:hAnsi="Calibri" w:cs="Calibri"/>
                <w:color w:val="000000"/>
                <w:sz w:val="14"/>
                <w:szCs w:val="16"/>
                <w:lang w:val="en-US"/>
              </w:rPr>
            </w:pPr>
            <w:r>
              <w:rPr>
                <w:rFonts w:ascii="Calibri" w:eastAsiaTheme="minorEastAsia" w:hAnsi="Calibri" w:cs="Calibri" w:hint="eastAsia"/>
                <w:color w:val="000000"/>
                <w:sz w:val="14"/>
                <w:szCs w:val="16"/>
                <w:lang w:val="en-US"/>
              </w:rPr>
              <w:t xml:space="preserve">SSB </w:t>
            </w:r>
            <w:r w:rsidRPr="00661C33">
              <w:rPr>
                <w:rFonts w:ascii="Calibri" w:eastAsiaTheme="minorEastAsia" w:hAnsi="Calibri" w:cs="Calibri"/>
                <w:color w:val="000000"/>
                <w:sz w:val="14"/>
                <w:szCs w:val="16"/>
                <w:lang w:val="en-US"/>
              </w:rPr>
              <w:t>Interference</w:t>
            </w:r>
          </w:p>
          <w:p w14:paraId="36599993" w14:textId="77777777" w:rsidR="002B2954" w:rsidRDefault="002B2954" w:rsidP="002B2954">
            <w:pPr>
              <w:spacing w:after="0"/>
              <w:rPr>
                <w:rFonts w:ascii="Calibri" w:eastAsiaTheme="minorEastAsia" w:hAnsi="Calibri" w:cs="Calibri"/>
                <w:color w:val="000000"/>
                <w:sz w:val="14"/>
                <w:szCs w:val="16"/>
                <w:lang w:val="en-US"/>
              </w:rPr>
            </w:pPr>
            <w:r>
              <w:rPr>
                <w:rFonts w:ascii="Calibri" w:eastAsiaTheme="minorEastAsia" w:hAnsi="Calibri" w:cs="Calibri"/>
                <w:color w:val="000000"/>
                <w:sz w:val="14"/>
                <w:szCs w:val="16"/>
                <w:lang w:val="en-US"/>
              </w:rPr>
              <w:t xml:space="preserve">With </w:t>
            </w:r>
            <w:r>
              <w:rPr>
                <w:rFonts w:ascii="Calibri" w:eastAsiaTheme="minorEastAsia" w:hAnsi="Calibri" w:cs="Calibri" w:hint="eastAsia"/>
                <w:color w:val="000000"/>
                <w:sz w:val="14"/>
                <w:szCs w:val="16"/>
                <w:lang w:val="en-US"/>
              </w:rPr>
              <w:t>CP/2</w:t>
            </w:r>
            <w:r>
              <w:rPr>
                <w:rFonts w:ascii="Calibri" w:eastAsiaTheme="minorEastAsia" w:hAnsi="Calibri" w:cs="Calibri"/>
                <w:color w:val="000000"/>
                <w:sz w:val="14"/>
                <w:szCs w:val="16"/>
                <w:lang w:val="en-US"/>
              </w:rPr>
              <w:t xml:space="preserve">  delay set2</w:t>
            </w:r>
          </w:p>
        </w:tc>
        <w:tc>
          <w:tcPr>
            <w:tcW w:w="844" w:type="dxa"/>
            <w:tcBorders>
              <w:top w:val="single" w:sz="4" w:space="0" w:color="auto"/>
              <w:left w:val="nil"/>
              <w:bottom w:val="single" w:sz="4" w:space="0" w:color="auto"/>
              <w:right w:val="single" w:sz="4" w:space="0" w:color="auto"/>
            </w:tcBorders>
            <w:shd w:val="clear" w:color="000000" w:fill="F2F2F2"/>
            <w:vAlign w:val="bottom"/>
          </w:tcPr>
          <w:p w14:paraId="2665695B" w14:textId="77777777" w:rsidR="002B2954" w:rsidRPr="00347637" w:rsidRDefault="002B2954" w:rsidP="002B2954">
            <w:pPr>
              <w:spacing w:after="0"/>
              <w:rPr>
                <w:rFonts w:ascii="Calibri" w:eastAsiaTheme="minorEastAsia" w:hAnsi="Calibri" w:cs="Calibri"/>
                <w:color w:val="000000"/>
                <w:sz w:val="14"/>
                <w:szCs w:val="16"/>
                <w:lang w:val="en-US"/>
              </w:rPr>
            </w:pPr>
          </w:p>
        </w:tc>
      </w:tr>
    </w:tbl>
    <w:p w14:paraId="3ABD045C" w14:textId="77777777" w:rsidR="002B2954" w:rsidRDefault="002B2954" w:rsidP="002B2954">
      <w:pPr>
        <w:rPr>
          <w:rFonts w:eastAsiaTheme="minorEastAsia"/>
          <w:i/>
          <w:color w:val="000000" w:themeColor="text1"/>
        </w:rPr>
      </w:pPr>
    </w:p>
    <w:p w14:paraId="022087E1" w14:textId="77777777" w:rsidR="002B2954" w:rsidRDefault="002B2954" w:rsidP="00756CC5">
      <w:pPr>
        <w:tabs>
          <w:tab w:val="left" w:pos="2127"/>
        </w:tabs>
        <w:ind w:left="2126" w:hanging="2126"/>
        <w:outlineLvl w:val="0"/>
        <w:rPr>
          <w:sz w:val="24"/>
          <w:szCs w:val="22"/>
        </w:rPr>
      </w:pPr>
    </w:p>
    <w:sectPr w:rsidR="002B2954" w:rsidSect="00F24C78">
      <w:footerReference w:type="default" r:id="rId9"/>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B8DD4" w14:textId="77777777" w:rsidR="0050127A" w:rsidRDefault="0050127A">
      <w:pPr>
        <w:spacing w:after="0"/>
      </w:pPr>
      <w:r>
        <w:separator/>
      </w:r>
    </w:p>
  </w:endnote>
  <w:endnote w:type="continuationSeparator" w:id="0">
    <w:p w14:paraId="2F5D2D29" w14:textId="77777777" w:rsidR="0050127A" w:rsidRDefault="00501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CE5BD0" w:rsidRDefault="00CE5BD0">
    <w:pPr>
      <w:pStyle w:val="TOC5"/>
    </w:pPr>
  </w:p>
  <w:p w14:paraId="59140D7A" w14:textId="77777777" w:rsidR="00CE5BD0" w:rsidRDefault="00CE5BD0"/>
  <w:p w14:paraId="7155F887" w14:textId="77777777" w:rsidR="00CE5BD0" w:rsidRDefault="00CE5BD0">
    <w:pPr>
      <w:pStyle w:val="TAL0"/>
    </w:pPr>
  </w:p>
  <w:p w14:paraId="0A2C52E0" w14:textId="77777777" w:rsidR="00CE5BD0" w:rsidRDefault="00CE5BD0"/>
  <w:p w14:paraId="61740A5A" w14:textId="77777777" w:rsidR="00CE5BD0" w:rsidRDefault="00CE5BD0">
    <w:pPr>
      <w:pStyle w:val="TAL0"/>
    </w:pPr>
    <w:r>
      <w:rPr>
        <w:rFonts w:eastAsia="Arial"/>
        <w:lang w:val="zh-CN"/>
      </w:rPr>
      <w:t xml:space="preserve"> </w:t>
    </w:r>
    <w:r>
      <w:rPr>
        <w:b/>
        <w:bCs/>
        <w:sz w:val="24"/>
        <w:szCs w:val="24"/>
      </w:rPr>
      <w:fldChar w:fldCharType="begin"/>
    </w:r>
    <w:r>
      <w:rPr>
        <w:b/>
        <w:bCs/>
        <w:sz w:val="24"/>
        <w:szCs w:val="24"/>
      </w:rPr>
      <w:instrText xml:space="preserve"> PAGE </w:instrText>
    </w:r>
    <w:r>
      <w:rPr>
        <w:b/>
        <w:bCs/>
        <w:sz w:val="24"/>
        <w:szCs w:val="24"/>
      </w:rPr>
      <w:fldChar w:fldCharType="separate"/>
    </w:r>
    <w:r>
      <w:rPr>
        <w:b/>
        <w:bCs/>
        <w:noProof/>
        <w:sz w:val="24"/>
        <w:szCs w:val="24"/>
      </w:rPr>
      <w:t>27</w:t>
    </w:r>
    <w:r>
      <w:rPr>
        <w:b/>
        <w:bCs/>
        <w:sz w:val="24"/>
        <w:szCs w:val="24"/>
      </w:rPr>
      <w:fldChar w:fldCharType="end"/>
    </w:r>
    <w:r>
      <w:rPr>
        <w:rFonts w:eastAsia="Arial"/>
        <w:lang w:val="zh-CN"/>
      </w:rPr>
      <w:t xml:space="preserve"> </w:t>
    </w:r>
    <w:r>
      <w:rPr>
        <w:lang w:val="zh-CN"/>
      </w:rPr>
      <w:t xml:space="preserve">/ </w:t>
    </w:r>
    <w:r>
      <w:rPr>
        <w:b/>
        <w:bCs/>
        <w:sz w:val="24"/>
        <w:szCs w:val="24"/>
      </w:rPr>
      <w:fldChar w:fldCharType="begin"/>
    </w:r>
    <w:r>
      <w:rPr>
        <w:b/>
        <w:bCs/>
        <w:sz w:val="24"/>
        <w:szCs w:val="24"/>
      </w:rPr>
      <w:instrText xml:space="preserve"> NUMPAGES \* ARABIC </w:instrText>
    </w:r>
    <w:r>
      <w:rPr>
        <w:b/>
        <w:bCs/>
        <w:sz w:val="24"/>
        <w:szCs w:val="24"/>
      </w:rPr>
      <w:fldChar w:fldCharType="separate"/>
    </w:r>
    <w:r>
      <w:rPr>
        <w:b/>
        <w:bCs/>
        <w:noProof/>
        <w:sz w:val="24"/>
        <w:szCs w:val="24"/>
      </w:rPr>
      <w:t>27</w:t>
    </w:r>
    <w:r>
      <w:rPr>
        <w:b/>
        <w:bCs/>
        <w:sz w:val="24"/>
        <w:szCs w:val="24"/>
      </w:rPr>
      <w:fldChar w:fldCharType="end"/>
    </w:r>
  </w:p>
  <w:p w14:paraId="3BBE1AA1" w14:textId="77777777" w:rsidR="00CE5BD0" w:rsidRDefault="00CE5BD0">
    <w:pPr>
      <w:pStyle w:val="T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F926E" w14:textId="77777777" w:rsidR="0050127A" w:rsidRDefault="0050127A">
      <w:pPr>
        <w:spacing w:after="0"/>
      </w:pPr>
      <w:r>
        <w:separator/>
      </w:r>
    </w:p>
  </w:footnote>
  <w:footnote w:type="continuationSeparator" w:id="0">
    <w:p w14:paraId="07C06D6C" w14:textId="77777777" w:rsidR="0050127A" w:rsidRDefault="005012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E7C5CAD"/>
    <w:multiLevelType w:val="multilevel"/>
    <w:tmpl w:val="0E7C5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A7779"/>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25"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19B43481"/>
    <w:multiLevelType w:val="hybridMultilevel"/>
    <w:tmpl w:val="0D0242B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0B561D"/>
    <w:multiLevelType w:val="hybridMultilevel"/>
    <w:tmpl w:val="AE3E0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78E0A6E"/>
    <w:multiLevelType w:val="hybridMultilevel"/>
    <w:tmpl w:val="ADA0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893B73"/>
    <w:multiLevelType w:val="hybridMultilevel"/>
    <w:tmpl w:val="0D0242BE"/>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2407A1"/>
    <w:multiLevelType w:val="singleLevel"/>
    <w:tmpl w:val="7E2407A1"/>
    <w:lvl w:ilvl="0">
      <w:start w:val="1"/>
      <w:numFmt w:val="decimal"/>
      <w:lvlText w:val="[%1]"/>
      <w:lvlJc w:val="left"/>
      <w:pPr>
        <w:tabs>
          <w:tab w:val="left"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8"/>
  </w:num>
  <w:num w:numId="21">
    <w:abstractNumId w:val="41"/>
  </w:num>
  <w:num w:numId="22">
    <w:abstractNumId w:val="33"/>
  </w:num>
  <w:num w:numId="23">
    <w:abstractNumId w:val="0"/>
  </w:num>
  <w:num w:numId="24">
    <w:abstractNumId w:val="27"/>
  </w:num>
  <w:num w:numId="25">
    <w:abstractNumId w:val="44"/>
  </w:num>
  <w:num w:numId="26">
    <w:abstractNumId w:val="46"/>
  </w:num>
  <w:num w:numId="27">
    <w:abstractNumId w:val="37"/>
  </w:num>
  <w:num w:numId="28">
    <w:abstractNumId w:val="36"/>
  </w:num>
  <w:num w:numId="29">
    <w:abstractNumId w:val="38"/>
  </w:num>
  <w:num w:numId="30">
    <w:abstractNumId w:val="42"/>
  </w:num>
  <w:num w:numId="31">
    <w:abstractNumId w:val="31"/>
  </w:num>
  <w:num w:numId="32">
    <w:abstractNumId w:val="23"/>
  </w:num>
  <w:num w:numId="33">
    <w:abstractNumId w:val="34"/>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3"/>
  </w:num>
  <w:num w:numId="37">
    <w:abstractNumId w:val="47"/>
  </w:num>
  <w:num w:numId="38">
    <w:abstractNumId w:val="39"/>
  </w:num>
  <w:num w:numId="39">
    <w:abstractNumId w:val="32"/>
  </w:num>
  <w:num w:numId="40">
    <w:abstractNumId w:val="45"/>
  </w:num>
  <w:num w:numId="41">
    <w:abstractNumId w:val="40"/>
  </w:num>
  <w:num w:numId="42">
    <w:abstractNumId w:val="24"/>
  </w:num>
  <w:num w:numId="43">
    <w:abstractNumId w:val="30"/>
  </w:num>
  <w:num w:numId="44">
    <w:abstractNumId w:val="35"/>
  </w:num>
  <w:num w:numId="45">
    <w:abstractNumId w:val="29"/>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F5B"/>
    <w:rsid w:val="00010115"/>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5CF6"/>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7147"/>
    <w:rsid w:val="0004736B"/>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360B"/>
    <w:rsid w:val="00074AC8"/>
    <w:rsid w:val="00076069"/>
    <w:rsid w:val="00076861"/>
    <w:rsid w:val="00076868"/>
    <w:rsid w:val="00076D61"/>
    <w:rsid w:val="00077D2F"/>
    <w:rsid w:val="000800CC"/>
    <w:rsid w:val="0008083A"/>
    <w:rsid w:val="0008094A"/>
    <w:rsid w:val="00080FD9"/>
    <w:rsid w:val="00081123"/>
    <w:rsid w:val="00081285"/>
    <w:rsid w:val="000814D9"/>
    <w:rsid w:val="00081D22"/>
    <w:rsid w:val="000828C2"/>
    <w:rsid w:val="0008475B"/>
    <w:rsid w:val="00085DA2"/>
    <w:rsid w:val="00087581"/>
    <w:rsid w:val="00090761"/>
    <w:rsid w:val="00090C20"/>
    <w:rsid w:val="00090F77"/>
    <w:rsid w:val="000918C0"/>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D04"/>
    <w:rsid w:val="000C790B"/>
    <w:rsid w:val="000D45D0"/>
    <w:rsid w:val="000D4671"/>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07F72"/>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245F"/>
    <w:rsid w:val="00142E1C"/>
    <w:rsid w:val="001434D9"/>
    <w:rsid w:val="00143A5C"/>
    <w:rsid w:val="001456D9"/>
    <w:rsid w:val="00145AC0"/>
    <w:rsid w:val="00146807"/>
    <w:rsid w:val="00147AA8"/>
    <w:rsid w:val="00151FDC"/>
    <w:rsid w:val="00152709"/>
    <w:rsid w:val="00152816"/>
    <w:rsid w:val="00154B81"/>
    <w:rsid w:val="00154D7F"/>
    <w:rsid w:val="0015530B"/>
    <w:rsid w:val="0015669C"/>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270F"/>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205C"/>
    <w:rsid w:val="001B47F5"/>
    <w:rsid w:val="001B5A4B"/>
    <w:rsid w:val="001B6205"/>
    <w:rsid w:val="001B66C0"/>
    <w:rsid w:val="001B6F7A"/>
    <w:rsid w:val="001B7B00"/>
    <w:rsid w:val="001C0A4E"/>
    <w:rsid w:val="001C1535"/>
    <w:rsid w:val="001C1C6B"/>
    <w:rsid w:val="001C27F8"/>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46DA"/>
    <w:rsid w:val="001D64DD"/>
    <w:rsid w:val="001D763E"/>
    <w:rsid w:val="001E092E"/>
    <w:rsid w:val="001E0C1D"/>
    <w:rsid w:val="001E1064"/>
    <w:rsid w:val="001E1489"/>
    <w:rsid w:val="001E2534"/>
    <w:rsid w:val="001E2748"/>
    <w:rsid w:val="001E2A89"/>
    <w:rsid w:val="001E3A08"/>
    <w:rsid w:val="001E40C6"/>
    <w:rsid w:val="001E5191"/>
    <w:rsid w:val="001E5193"/>
    <w:rsid w:val="001E522F"/>
    <w:rsid w:val="001E63A6"/>
    <w:rsid w:val="001E675A"/>
    <w:rsid w:val="001F0497"/>
    <w:rsid w:val="001F1DFC"/>
    <w:rsid w:val="001F2132"/>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908"/>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0D9C"/>
    <w:rsid w:val="002A2020"/>
    <w:rsid w:val="002A2305"/>
    <w:rsid w:val="002A4181"/>
    <w:rsid w:val="002A4FA8"/>
    <w:rsid w:val="002A525F"/>
    <w:rsid w:val="002A6076"/>
    <w:rsid w:val="002A62A7"/>
    <w:rsid w:val="002A636C"/>
    <w:rsid w:val="002A7D9B"/>
    <w:rsid w:val="002B01BD"/>
    <w:rsid w:val="002B039D"/>
    <w:rsid w:val="002B0F3E"/>
    <w:rsid w:val="002B16C0"/>
    <w:rsid w:val="002B172E"/>
    <w:rsid w:val="002B25E5"/>
    <w:rsid w:val="002B2954"/>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D6990"/>
    <w:rsid w:val="002E0409"/>
    <w:rsid w:val="002E0746"/>
    <w:rsid w:val="002E2BFB"/>
    <w:rsid w:val="002E3924"/>
    <w:rsid w:val="002E5EE6"/>
    <w:rsid w:val="002E6A44"/>
    <w:rsid w:val="002E6AF7"/>
    <w:rsid w:val="002E761C"/>
    <w:rsid w:val="002F0714"/>
    <w:rsid w:val="002F146A"/>
    <w:rsid w:val="002F189F"/>
    <w:rsid w:val="002F2D99"/>
    <w:rsid w:val="002F33BC"/>
    <w:rsid w:val="002F48AB"/>
    <w:rsid w:val="002F4B13"/>
    <w:rsid w:val="002F52CB"/>
    <w:rsid w:val="002F558E"/>
    <w:rsid w:val="002F5FFF"/>
    <w:rsid w:val="002F6BD0"/>
    <w:rsid w:val="002F77B9"/>
    <w:rsid w:val="002F7E1E"/>
    <w:rsid w:val="0030011A"/>
    <w:rsid w:val="00300907"/>
    <w:rsid w:val="00300D91"/>
    <w:rsid w:val="00304B53"/>
    <w:rsid w:val="00307C18"/>
    <w:rsid w:val="00310183"/>
    <w:rsid w:val="00310674"/>
    <w:rsid w:val="00310B8D"/>
    <w:rsid w:val="00312F21"/>
    <w:rsid w:val="00313048"/>
    <w:rsid w:val="00313FEA"/>
    <w:rsid w:val="00314487"/>
    <w:rsid w:val="00315889"/>
    <w:rsid w:val="00315A09"/>
    <w:rsid w:val="00316371"/>
    <w:rsid w:val="00316620"/>
    <w:rsid w:val="00317A4E"/>
    <w:rsid w:val="003203FF"/>
    <w:rsid w:val="0032504F"/>
    <w:rsid w:val="00325313"/>
    <w:rsid w:val="00326B07"/>
    <w:rsid w:val="003274CB"/>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B5"/>
    <w:rsid w:val="003B6DAB"/>
    <w:rsid w:val="003C0BF5"/>
    <w:rsid w:val="003C1CB4"/>
    <w:rsid w:val="003C34FA"/>
    <w:rsid w:val="003C3CE5"/>
    <w:rsid w:val="003C5A12"/>
    <w:rsid w:val="003C6362"/>
    <w:rsid w:val="003C6E02"/>
    <w:rsid w:val="003D1ACA"/>
    <w:rsid w:val="003D351C"/>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4DCF"/>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086E"/>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2E1C"/>
    <w:rsid w:val="004336E4"/>
    <w:rsid w:val="00433944"/>
    <w:rsid w:val="00434FBA"/>
    <w:rsid w:val="00437929"/>
    <w:rsid w:val="0044230D"/>
    <w:rsid w:val="004423B2"/>
    <w:rsid w:val="00442821"/>
    <w:rsid w:val="00443AE4"/>
    <w:rsid w:val="0044410E"/>
    <w:rsid w:val="00445223"/>
    <w:rsid w:val="004474FB"/>
    <w:rsid w:val="00447767"/>
    <w:rsid w:val="00447FDD"/>
    <w:rsid w:val="004503EB"/>
    <w:rsid w:val="00452844"/>
    <w:rsid w:val="004537C7"/>
    <w:rsid w:val="00453E1C"/>
    <w:rsid w:val="00454E3A"/>
    <w:rsid w:val="00455544"/>
    <w:rsid w:val="00456FD1"/>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2261"/>
    <w:rsid w:val="004732B2"/>
    <w:rsid w:val="004733BB"/>
    <w:rsid w:val="00473C7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1078"/>
    <w:rsid w:val="004925D5"/>
    <w:rsid w:val="00492917"/>
    <w:rsid w:val="004931F4"/>
    <w:rsid w:val="004939C6"/>
    <w:rsid w:val="00493EB9"/>
    <w:rsid w:val="00494946"/>
    <w:rsid w:val="00494C9D"/>
    <w:rsid w:val="0049627A"/>
    <w:rsid w:val="004969A8"/>
    <w:rsid w:val="00497541"/>
    <w:rsid w:val="004A11C2"/>
    <w:rsid w:val="004A16D4"/>
    <w:rsid w:val="004A2C1F"/>
    <w:rsid w:val="004A3142"/>
    <w:rsid w:val="004A39D0"/>
    <w:rsid w:val="004A3D54"/>
    <w:rsid w:val="004A5146"/>
    <w:rsid w:val="004A5C88"/>
    <w:rsid w:val="004A5F6D"/>
    <w:rsid w:val="004A5F77"/>
    <w:rsid w:val="004A6368"/>
    <w:rsid w:val="004A6EF3"/>
    <w:rsid w:val="004A7330"/>
    <w:rsid w:val="004B097E"/>
    <w:rsid w:val="004B23B4"/>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6E4B"/>
    <w:rsid w:val="004C7F37"/>
    <w:rsid w:val="004D0288"/>
    <w:rsid w:val="004D0493"/>
    <w:rsid w:val="004D0C0A"/>
    <w:rsid w:val="004D1A24"/>
    <w:rsid w:val="004D1AE0"/>
    <w:rsid w:val="004D5A1D"/>
    <w:rsid w:val="004D605B"/>
    <w:rsid w:val="004E042B"/>
    <w:rsid w:val="004E235E"/>
    <w:rsid w:val="004E2376"/>
    <w:rsid w:val="004E2FC6"/>
    <w:rsid w:val="004E36B4"/>
    <w:rsid w:val="004E4286"/>
    <w:rsid w:val="004E42EF"/>
    <w:rsid w:val="004E4623"/>
    <w:rsid w:val="004E6512"/>
    <w:rsid w:val="004E6AC5"/>
    <w:rsid w:val="004E6C10"/>
    <w:rsid w:val="004E773C"/>
    <w:rsid w:val="004F0A6B"/>
    <w:rsid w:val="004F37A9"/>
    <w:rsid w:val="004F4324"/>
    <w:rsid w:val="004F4A52"/>
    <w:rsid w:val="004F6FCE"/>
    <w:rsid w:val="0050024A"/>
    <w:rsid w:val="00500A0A"/>
    <w:rsid w:val="0050127A"/>
    <w:rsid w:val="00501CD9"/>
    <w:rsid w:val="00504226"/>
    <w:rsid w:val="0050506A"/>
    <w:rsid w:val="00505CAA"/>
    <w:rsid w:val="00507227"/>
    <w:rsid w:val="00511790"/>
    <w:rsid w:val="005121FC"/>
    <w:rsid w:val="00512D23"/>
    <w:rsid w:val="00513C99"/>
    <w:rsid w:val="00514D0E"/>
    <w:rsid w:val="00515F8C"/>
    <w:rsid w:val="00516C7C"/>
    <w:rsid w:val="00517B7A"/>
    <w:rsid w:val="005207D3"/>
    <w:rsid w:val="00521420"/>
    <w:rsid w:val="00522BE7"/>
    <w:rsid w:val="005230AE"/>
    <w:rsid w:val="00523A79"/>
    <w:rsid w:val="00526EBE"/>
    <w:rsid w:val="0052778C"/>
    <w:rsid w:val="00527993"/>
    <w:rsid w:val="00527F5E"/>
    <w:rsid w:val="00530BC2"/>
    <w:rsid w:val="005319D8"/>
    <w:rsid w:val="00531F4C"/>
    <w:rsid w:val="00532002"/>
    <w:rsid w:val="005324D7"/>
    <w:rsid w:val="00532A2C"/>
    <w:rsid w:val="005338F6"/>
    <w:rsid w:val="0053602A"/>
    <w:rsid w:val="005378BB"/>
    <w:rsid w:val="00543222"/>
    <w:rsid w:val="00544E6B"/>
    <w:rsid w:val="00547C66"/>
    <w:rsid w:val="00547DC1"/>
    <w:rsid w:val="005509E7"/>
    <w:rsid w:val="005513E4"/>
    <w:rsid w:val="005541E2"/>
    <w:rsid w:val="00554780"/>
    <w:rsid w:val="0055514F"/>
    <w:rsid w:val="005553CF"/>
    <w:rsid w:val="005554A0"/>
    <w:rsid w:val="0055564D"/>
    <w:rsid w:val="00555FF3"/>
    <w:rsid w:val="005560AC"/>
    <w:rsid w:val="00556EE3"/>
    <w:rsid w:val="00556F9E"/>
    <w:rsid w:val="00560DE8"/>
    <w:rsid w:val="0056104B"/>
    <w:rsid w:val="00562246"/>
    <w:rsid w:val="005629C8"/>
    <w:rsid w:val="00562D95"/>
    <w:rsid w:val="00563248"/>
    <w:rsid w:val="00563776"/>
    <w:rsid w:val="005647EA"/>
    <w:rsid w:val="005653EB"/>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96"/>
    <w:rsid w:val="005D4012"/>
    <w:rsid w:val="005D57AB"/>
    <w:rsid w:val="005D60D2"/>
    <w:rsid w:val="005D6E77"/>
    <w:rsid w:val="005E02C1"/>
    <w:rsid w:val="005E054E"/>
    <w:rsid w:val="005E0586"/>
    <w:rsid w:val="005E073C"/>
    <w:rsid w:val="005E0800"/>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500"/>
    <w:rsid w:val="00636C87"/>
    <w:rsid w:val="006402BF"/>
    <w:rsid w:val="006417E4"/>
    <w:rsid w:val="00641B19"/>
    <w:rsid w:val="00644D45"/>
    <w:rsid w:val="00644D51"/>
    <w:rsid w:val="00644DFD"/>
    <w:rsid w:val="00645FA1"/>
    <w:rsid w:val="006472C2"/>
    <w:rsid w:val="00650A2E"/>
    <w:rsid w:val="00650BE9"/>
    <w:rsid w:val="00651536"/>
    <w:rsid w:val="00651B87"/>
    <w:rsid w:val="00652FC8"/>
    <w:rsid w:val="006534FF"/>
    <w:rsid w:val="00655C06"/>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C0D"/>
    <w:rsid w:val="0067659D"/>
    <w:rsid w:val="0067672F"/>
    <w:rsid w:val="00676EFE"/>
    <w:rsid w:val="00680497"/>
    <w:rsid w:val="00680BC7"/>
    <w:rsid w:val="00681392"/>
    <w:rsid w:val="00681A20"/>
    <w:rsid w:val="006820FF"/>
    <w:rsid w:val="0068264E"/>
    <w:rsid w:val="00683019"/>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AF4"/>
    <w:rsid w:val="00717A44"/>
    <w:rsid w:val="00717CA4"/>
    <w:rsid w:val="00717D33"/>
    <w:rsid w:val="00720342"/>
    <w:rsid w:val="00720F10"/>
    <w:rsid w:val="00721D0A"/>
    <w:rsid w:val="00721E45"/>
    <w:rsid w:val="00721F4A"/>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406AA"/>
    <w:rsid w:val="00740C2D"/>
    <w:rsid w:val="00741102"/>
    <w:rsid w:val="0074134F"/>
    <w:rsid w:val="0074195F"/>
    <w:rsid w:val="00742FB1"/>
    <w:rsid w:val="007437D7"/>
    <w:rsid w:val="00744DAE"/>
    <w:rsid w:val="00745DA1"/>
    <w:rsid w:val="00745FF1"/>
    <w:rsid w:val="00747B74"/>
    <w:rsid w:val="0075130D"/>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7C4"/>
    <w:rsid w:val="00794DD5"/>
    <w:rsid w:val="00795824"/>
    <w:rsid w:val="007974B3"/>
    <w:rsid w:val="007A166C"/>
    <w:rsid w:val="007A281E"/>
    <w:rsid w:val="007A2995"/>
    <w:rsid w:val="007A3987"/>
    <w:rsid w:val="007A419F"/>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6C15"/>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1351"/>
    <w:rsid w:val="008A225D"/>
    <w:rsid w:val="008A508B"/>
    <w:rsid w:val="008A51F7"/>
    <w:rsid w:val="008A67E5"/>
    <w:rsid w:val="008A71F4"/>
    <w:rsid w:val="008B01D5"/>
    <w:rsid w:val="008B0389"/>
    <w:rsid w:val="008B04B0"/>
    <w:rsid w:val="008B1291"/>
    <w:rsid w:val="008B21FB"/>
    <w:rsid w:val="008B42C4"/>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2E1"/>
    <w:rsid w:val="008D37E6"/>
    <w:rsid w:val="008D42C5"/>
    <w:rsid w:val="008D4651"/>
    <w:rsid w:val="008D48D8"/>
    <w:rsid w:val="008D4A5A"/>
    <w:rsid w:val="008D4CE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AE7"/>
    <w:rsid w:val="008F4389"/>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6816"/>
    <w:rsid w:val="009269BF"/>
    <w:rsid w:val="00926EAA"/>
    <w:rsid w:val="00927493"/>
    <w:rsid w:val="00927EAE"/>
    <w:rsid w:val="009300FC"/>
    <w:rsid w:val="0093067A"/>
    <w:rsid w:val="00930D73"/>
    <w:rsid w:val="009313C6"/>
    <w:rsid w:val="00931F16"/>
    <w:rsid w:val="0093235A"/>
    <w:rsid w:val="009331C0"/>
    <w:rsid w:val="00934004"/>
    <w:rsid w:val="00934B8A"/>
    <w:rsid w:val="00935AE3"/>
    <w:rsid w:val="00935CB0"/>
    <w:rsid w:val="00936885"/>
    <w:rsid w:val="00937271"/>
    <w:rsid w:val="0093757F"/>
    <w:rsid w:val="00937822"/>
    <w:rsid w:val="00940BCB"/>
    <w:rsid w:val="00940F64"/>
    <w:rsid w:val="009425E6"/>
    <w:rsid w:val="00942729"/>
    <w:rsid w:val="00943025"/>
    <w:rsid w:val="00943711"/>
    <w:rsid w:val="00943A29"/>
    <w:rsid w:val="00944DD4"/>
    <w:rsid w:val="009476F1"/>
    <w:rsid w:val="0095029D"/>
    <w:rsid w:val="00951109"/>
    <w:rsid w:val="009525A3"/>
    <w:rsid w:val="009532A0"/>
    <w:rsid w:val="009541B8"/>
    <w:rsid w:val="00954DC3"/>
    <w:rsid w:val="00955271"/>
    <w:rsid w:val="00956949"/>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BB0"/>
    <w:rsid w:val="00976A7E"/>
    <w:rsid w:val="00976ABB"/>
    <w:rsid w:val="00977BC1"/>
    <w:rsid w:val="00977EB4"/>
    <w:rsid w:val="00980E10"/>
    <w:rsid w:val="00981DAD"/>
    <w:rsid w:val="00983226"/>
    <w:rsid w:val="00983CCF"/>
    <w:rsid w:val="00984386"/>
    <w:rsid w:val="009848A5"/>
    <w:rsid w:val="00984B5C"/>
    <w:rsid w:val="00985567"/>
    <w:rsid w:val="00985892"/>
    <w:rsid w:val="009867DA"/>
    <w:rsid w:val="00986B1C"/>
    <w:rsid w:val="00992942"/>
    <w:rsid w:val="00993B72"/>
    <w:rsid w:val="00994714"/>
    <w:rsid w:val="00994AEB"/>
    <w:rsid w:val="00994FE7"/>
    <w:rsid w:val="00995740"/>
    <w:rsid w:val="00996137"/>
    <w:rsid w:val="00996F4C"/>
    <w:rsid w:val="00997271"/>
    <w:rsid w:val="00997E43"/>
    <w:rsid w:val="009A1731"/>
    <w:rsid w:val="009A1782"/>
    <w:rsid w:val="009A20A1"/>
    <w:rsid w:val="009A3F9B"/>
    <w:rsid w:val="009A48EC"/>
    <w:rsid w:val="009A4C36"/>
    <w:rsid w:val="009A4EE9"/>
    <w:rsid w:val="009A54B9"/>
    <w:rsid w:val="009A6094"/>
    <w:rsid w:val="009A6350"/>
    <w:rsid w:val="009A75C9"/>
    <w:rsid w:val="009A795B"/>
    <w:rsid w:val="009A7A3A"/>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1CD4"/>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37BF9"/>
    <w:rsid w:val="00A40AB5"/>
    <w:rsid w:val="00A40B1F"/>
    <w:rsid w:val="00A410CD"/>
    <w:rsid w:val="00A41DC7"/>
    <w:rsid w:val="00A42139"/>
    <w:rsid w:val="00A427E2"/>
    <w:rsid w:val="00A43239"/>
    <w:rsid w:val="00A441BA"/>
    <w:rsid w:val="00A44996"/>
    <w:rsid w:val="00A44E52"/>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7761"/>
    <w:rsid w:val="00A70A4E"/>
    <w:rsid w:val="00A71390"/>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328"/>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B06"/>
    <w:rsid w:val="00B075D2"/>
    <w:rsid w:val="00B1165F"/>
    <w:rsid w:val="00B1251C"/>
    <w:rsid w:val="00B12562"/>
    <w:rsid w:val="00B129D2"/>
    <w:rsid w:val="00B13396"/>
    <w:rsid w:val="00B14638"/>
    <w:rsid w:val="00B14A8A"/>
    <w:rsid w:val="00B14C06"/>
    <w:rsid w:val="00B14CD9"/>
    <w:rsid w:val="00B16FC1"/>
    <w:rsid w:val="00B177E2"/>
    <w:rsid w:val="00B1781E"/>
    <w:rsid w:val="00B2001D"/>
    <w:rsid w:val="00B2052F"/>
    <w:rsid w:val="00B20809"/>
    <w:rsid w:val="00B20874"/>
    <w:rsid w:val="00B20ACE"/>
    <w:rsid w:val="00B213F9"/>
    <w:rsid w:val="00B2146D"/>
    <w:rsid w:val="00B226DF"/>
    <w:rsid w:val="00B22751"/>
    <w:rsid w:val="00B22A87"/>
    <w:rsid w:val="00B243FE"/>
    <w:rsid w:val="00B2523F"/>
    <w:rsid w:val="00B264A4"/>
    <w:rsid w:val="00B26C17"/>
    <w:rsid w:val="00B27EEF"/>
    <w:rsid w:val="00B30E33"/>
    <w:rsid w:val="00B31FCA"/>
    <w:rsid w:val="00B32B64"/>
    <w:rsid w:val="00B32F0A"/>
    <w:rsid w:val="00B3373A"/>
    <w:rsid w:val="00B34D9E"/>
    <w:rsid w:val="00B351A2"/>
    <w:rsid w:val="00B36F31"/>
    <w:rsid w:val="00B37B60"/>
    <w:rsid w:val="00B40477"/>
    <w:rsid w:val="00B4071A"/>
    <w:rsid w:val="00B40DD6"/>
    <w:rsid w:val="00B414A5"/>
    <w:rsid w:val="00B425E2"/>
    <w:rsid w:val="00B42B04"/>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3613"/>
    <w:rsid w:val="00B542DA"/>
    <w:rsid w:val="00B54BBA"/>
    <w:rsid w:val="00B55193"/>
    <w:rsid w:val="00B56A4E"/>
    <w:rsid w:val="00B576A6"/>
    <w:rsid w:val="00B60119"/>
    <w:rsid w:val="00B60E92"/>
    <w:rsid w:val="00B61B0C"/>
    <w:rsid w:val="00B6310D"/>
    <w:rsid w:val="00B63723"/>
    <w:rsid w:val="00B63CEA"/>
    <w:rsid w:val="00B646DF"/>
    <w:rsid w:val="00B650D7"/>
    <w:rsid w:val="00B65262"/>
    <w:rsid w:val="00B6557A"/>
    <w:rsid w:val="00B65875"/>
    <w:rsid w:val="00B666F3"/>
    <w:rsid w:val="00B7012B"/>
    <w:rsid w:val="00B709E1"/>
    <w:rsid w:val="00B71863"/>
    <w:rsid w:val="00B73484"/>
    <w:rsid w:val="00B73525"/>
    <w:rsid w:val="00B73990"/>
    <w:rsid w:val="00B7439F"/>
    <w:rsid w:val="00B746F5"/>
    <w:rsid w:val="00B7476A"/>
    <w:rsid w:val="00B7563B"/>
    <w:rsid w:val="00B76C4C"/>
    <w:rsid w:val="00B77852"/>
    <w:rsid w:val="00B80119"/>
    <w:rsid w:val="00B80B3F"/>
    <w:rsid w:val="00B81D5F"/>
    <w:rsid w:val="00B81ED4"/>
    <w:rsid w:val="00B824BD"/>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F25"/>
    <w:rsid w:val="00BC484D"/>
    <w:rsid w:val="00BC5681"/>
    <w:rsid w:val="00BC5924"/>
    <w:rsid w:val="00BC5BF3"/>
    <w:rsid w:val="00BC5C70"/>
    <w:rsid w:val="00BC6063"/>
    <w:rsid w:val="00BC6BBD"/>
    <w:rsid w:val="00BC76A7"/>
    <w:rsid w:val="00BC7A97"/>
    <w:rsid w:val="00BD18C0"/>
    <w:rsid w:val="00BD3840"/>
    <w:rsid w:val="00BD3B7D"/>
    <w:rsid w:val="00BD3FB1"/>
    <w:rsid w:val="00BD4FDD"/>
    <w:rsid w:val="00BE01E7"/>
    <w:rsid w:val="00BE03D0"/>
    <w:rsid w:val="00BE320B"/>
    <w:rsid w:val="00BE62EF"/>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05F7"/>
    <w:rsid w:val="00C617C2"/>
    <w:rsid w:val="00C63770"/>
    <w:rsid w:val="00C64281"/>
    <w:rsid w:val="00C64716"/>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07"/>
    <w:rsid w:val="00C86FE7"/>
    <w:rsid w:val="00C87BFC"/>
    <w:rsid w:val="00C87F0D"/>
    <w:rsid w:val="00C9025C"/>
    <w:rsid w:val="00C906F4"/>
    <w:rsid w:val="00C908AB"/>
    <w:rsid w:val="00C9199C"/>
    <w:rsid w:val="00C93B56"/>
    <w:rsid w:val="00C93C4E"/>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2C59"/>
    <w:rsid w:val="00CD36C6"/>
    <w:rsid w:val="00CD4254"/>
    <w:rsid w:val="00CD4584"/>
    <w:rsid w:val="00CD4CEC"/>
    <w:rsid w:val="00CD56E3"/>
    <w:rsid w:val="00CD57D5"/>
    <w:rsid w:val="00CD75D1"/>
    <w:rsid w:val="00CD7A67"/>
    <w:rsid w:val="00CD7FAD"/>
    <w:rsid w:val="00CE0731"/>
    <w:rsid w:val="00CE118F"/>
    <w:rsid w:val="00CE1A70"/>
    <w:rsid w:val="00CE1C19"/>
    <w:rsid w:val="00CE2A7C"/>
    <w:rsid w:val="00CE2F71"/>
    <w:rsid w:val="00CE379D"/>
    <w:rsid w:val="00CE3F30"/>
    <w:rsid w:val="00CE412B"/>
    <w:rsid w:val="00CE4A41"/>
    <w:rsid w:val="00CE4E85"/>
    <w:rsid w:val="00CE5693"/>
    <w:rsid w:val="00CE5BD0"/>
    <w:rsid w:val="00CF0455"/>
    <w:rsid w:val="00CF1037"/>
    <w:rsid w:val="00CF2788"/>
    <w:rsid w:val="00CF28DB"/>
    <w:rsid w:val="00CF4426"/>
    <w:rsid w:val="00CF4E83"/>
    <w:rsid w:val="00CF51A1"/>
    <w:rsid w:val="00CF60C9"/>
    <w:rsid w:val="00CF6DEF"/>
    <w:rsid w:val="00D00CFD"/>
    <w:rsid w:val="00D01C68"/>
    <w:rsid w:val="00D01DC7"/>
    <w:rsid w:val="00D03A94"/>
    <w:rsid w:val="00D0401B"/>
    <w:rsid w:val="00D040B3"/>
    <w:rsid w:val="00D043ED"/>
    <w:rsid w:val="00D0506C"/>
    <w:rsid w:val="00D05BC2"/>
    <w:rsid w:val="00D06110"/>
    <w:rsid w:val="00D10470"/>
    <w:rsid w:val="00D14663"/>
    <w:rsid w:val="00D1517A"/>
    <w:rsid w:val="00D153F3"/>
    <w:rsid w:val="00D16F38"/>
    <w:rsid w:val="00D16FBF"/>
    <w:rsid w:val="00D170A0"/>
    <w:rsid w:val="00D20EAD"/>
    <w:rsid w:val="00D24A96"/>
    <w:rsid w:val="00D24ADE"/>
    <w:rsid w:val="00D24FD6"/>
    <w:rsid w:val="00D301FC"/>
    <w:rsid w:val="00D30242"/>
    <w:rsid w:val="00D30795"/>
    <w:rsid w:val="00D309FA"/>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2D6E"/>
    <w:rsid w:val="00DA5009"/>
    <w:rsid w:val="00DA53D5"/>
    <w:rsid w:val="00DA5812"/>
    <w:rsid w:val="00DA69DA"/>
    <w:rsid w:val="00DA6D6A"/>
    <w:rsid w:val="00DA7068"/>
    <w:rsid w:val="00DB0655"/>
    <w:rsid w:val="00DB0C9A"/>
    <w:rsid w:val="00DB2D3A"/>
    <w:rsid w:val="00DB3DD4"/>
    <w:rsid w:val="00DB4186"/>
    <w:rsid w:val="00DB4840"/>
    <w:rsid w:val="00DB64B1"/>
    <w:rsid w:val="00DC0632"/>
    <w:rsid w:val="00DC0845"/>
    <w:rsid w:val="00DC0E87"/>
    <w:rsid w:val="00DC2762"/>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D62"/>
    <w:rsid w:val="00DF2472"/>
    <w:rsid w:val="00DF26F5"/>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83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7DC8"/>
    <w:rsid w:val="00E47DF1"/>
    <w:rsid w:val="00E506E4"/>
    <w:rsid w:val="00E51A5C"/>
    <w:rsid w:val="00E51EF7"/>
    <w:rsid w:val="00E5205D"/>
    <w:rsid w:val="00E5213B"/>
    <w:rsid w:val="00E526C4"/>
    <w:rsid w:val="00E52C58"/>
    <w:rsid w:val="00E534FA"/>
    <w:rsid w:val="00E53E2B"/>
    <w:rsid w:val="00E546CA"/>
    <w:rsid w:val="00E54DB6"/>
    <w:rsid w:val="00E55D49"/>
    <w:rsid w:val="00E56143"/>
    <w:rsid w:val="00E56724"/>
    <w:rsid w:val="00E56A4F"/>
    <w:rsid w:val="00E606A7"/>
    <w:rsid w:val="00E60B33"/>
    <w:rsid w:val="00E60CD5"/>
    <w:rsid w:val="00E60F9B"/>
    <w:rsid w:val="00E612C7"/>
    <w:rsid w:val="00E6425A"/>
    <w:rsid w:val="00E671A0"/>
    <w:rsid w:val="00E678E6"/>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80A"/>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FE8"/>
    <w:rsid w:val="00ED7601"/>
    <w:rsid w:val="00ED7E13"/>
    <w:rsid w:val="00EE02ED"/>
    <w:rsid w:val="00EE04A4"/>
    <w:rsid w:val="00EE1877"/>
    <w:rsid w:val="00EE1A10"/>
    <w:rsid w:val="00EE1F3F"/>
    <w:rsid w:val="00EE2991"/>
    <w:rsid w:val="00EE312A"/>
    <w:rsid w:val="00EE67B4"/>
    <w:rsid w:val="00EE6AA5"/>
    <w:rsid w:val="00EE6C08"/>
    <w:rsid w:val="00EE6F43"/>
    <w:rsid w:val="00EF0882"/>
    <w:rsid w:val="00EF0FE3"/>
    <w:rsid w:val="00EF32D4"/>
    <w:rsid w:val="00EF55C4"/>
    <w:rsid w:val="00EF67BC"/>
    <w:rsid w:val="00EF6825"/>
    <w:rsid w:val="00EF6BDF"/>
    <w:rsid w:val="00EF73E1"/>
    <w:rsid w:val="00EF7735"/>
    <w:rsid w:val="00EF79A7"/>
    <w:rsid w:val="00EF7D9A"/>
    <w:rsid w:val="00F00BCD"/>
    <w:rsid w:val="00F02311"/>
    <w:rsid w:val="00F027CF"/>
    <w:rsid w:val="00F04AA7"/>
    <w:rsid w:val="00F0725F"/>
    <w:rsid w:val="00F07307"/>
    <w:rsid w:val="00F107DD"/>
    <w:rsid w:val="00F1083D"/>
    <w:rsid w:val="00F114E9"/>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BA5"/>
    <w:rsid w:val="00F3723F"/>
    <w:rsid w:val="00F378F5"/>
    <w:rsid w:val="00F37AF1"/>
    <w:rsid w:val="00F40992"/>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5D07"/>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70549"/>
    <w:rsid w:val="00F7080E"/>
    <w:rsid w:val="00F70EDB"/>
    <w:rsid w:val="00F70F32"/>
    <w:rsid w:val="00F70FA3"/>
    <w:rsid w:val="00F722B2"/>
    <w:rsid w:val="00F73310"/>
    <w:rsid w:val="00F743C4"/>
    <w:rsid w:val="00F7467C"/>
    <w:rsid w:val="00F74A07"/>
    <w:rsid w:val="00F74F91"/>
    <w:rsid w:val="00F754D4"/>
    <w:rsid w:val="00F764A1"/>
    <w:rsid w:val="00F771A7"/>
    <w:rsid w:val="00F77F20"/>
    <w:rsid w:val="00F80490"/>
    <w:rsid w:val="00F80834"/>
    <w:rsid w:val="00F8330E"/>
    <w:rsid w:val="00F83465"/>
    <w:rsid w:val="00F83B1F"/>
    <w:rsid w:val="00F84475"/>
    <w:rsid w:val="00F8563D"/>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78B7"/>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qFormat/>
  </w:style>
  <w:style w:type="character" w:customStyle="1" w:styleId="WW8Num13z8">
    <w:name w:val="WW8Num13z8"/>
  </w:style>
  <w:style w:type="character" w:customStyle="1" w:styleId="10">
    <w:name w:val="标题 1 字符"/>
    <w:qFormat/>
    <w:rPr>
      <w:rFonts w:ascii="Arial" w:eastAsia="Arial" w:hAnsi="Arial" w:cs="Arial"/>
      <w:sz w:val="36"/>
      <w:lang w:val="en-GB"/>
    </w:rPr>
  </w:style>
  <w:style w:type="character" w:customStyle="1" w:styleId="22">
    <w:name w:val="标题 2 字符"/>
    <w:qFormat/>
    <w:rPr>
      <w:rFonts w:ascii="Arial" w:eastAsia="Arial" w:hAnsi="Arial" w:cs="Arial"/>
      <w:sz w:val="32"/>
      <w:lang w:val="en-GB"/>
    </w:rPr>
  </w:style>
  <w:style w:type="character" w:customStyle="1" w:styleId="31">
    <w:name w:val="标题 3 字符"/>
    <w:qFormat/>
    <w:rPr>
      <w:rFonts w:ascii="Arial" w:eastAsia="Arial" w:hAnsi="Arial" w:cs="Arial"/>
      <w:sz w:val="28"/>
      <w:lang w:val="en-GB"/>
    </w:rPr>
  </w:style>
  <w:style w:type="character" w:customStyle="1" w:styleId="41">
    <w:name w:val="标题 4 字符"/>
    <w:qFormat/>
    <w:rPr>
      <w:rFonts w:ascii="Arial" w:eastAsia="Arial" w:hAnsi="Arial" w:cs="Arial"/>
      <w:sz w:val="24"/>
      <w:lang w:val="en-GB"/>
    </w:rPr>
  </w:style>
  <w:style w:type="character" w:customStyle="1" w:styleId="ZGSM">
    <w:name w:val="ZGSM"/>
    <w:qFormat/>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qFormat/>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qFormat/>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qFormat/>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qFormat/>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qFormat/>
  </w:style>
  <w:style w:type="paragraph" w:styleId="afe">
    <w:name w:val="List"/>
    <w:basedOn w:val="a4"/>
    <w:qFormat/>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qFormat/>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qFormat/>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qFormat/>
    <w:pPr>
      <w:spacing w:before="180" w:after="0"/>
      <w:ind w:left="2693" w:hanging="2693"/>
    </w:pPr>
    <w:rPr>
      <w:b/>
    </w:rPr>
  </w:style>
  <w:style w:type="paragraph" w:styleId="TOC9">
    <w:name w:val="toc 9"/>
    <w:basedOn w:val="TOC8"/>
    <w:qFormat/>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qFormat/>
    <w:pPr>
      <w:spacing w:before="0" w:after="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12">
    <w:name w:val="index 1"/>
    <w:basedOn w:val="a4"/>
    <w:qFormat/>
    <w:pPr>
      <w:keepLines/>
    </w:pPr>
  </w:style>
  <w:style w:type="paragraph" w:styleId="24">
    <w:name w:val="index 2"/>
    <w:basedOn w:val="12"/>
    <w:qFormat/>
    <w:pPr>
      <w:ind w:left="284"/>
    </w:pPr>
  </w:style>
  <w:style w:type="paragraph" w:customStyle="1" w:styleId="TT">
    <w:name w:val="TT"/>
    <w:basedOn w:val="1"/>
    <w:next w:val="a4"/>
    <w:qFormat/>
    <w:pPr>
      <w:numPr>
        <w:numId w:val="0"/>
      </w:numPr>
    </w:pPr>
  </w:style>
  <w:style w:type="paragraph" w:styleId="aff2">
    <w:name w:val="footer"/>
    <w:basedOn w:val="aff1"/>
    <w:link w:val="aff3"/>
    <w:qFormat/>
    <w:pPr>
      <w:jc w:val="center"/>
    </w:pPr>
    <w:rPr>
      <w:i/>
    </w:rPr>
  </w:style>
  <w:style w:type="paragraph" w:styleId="aff4">
    <w:name w:val="footnote text"/>
    <w:basedOn w:val="a4"/>
    <w:link w:val="aff5"/>
    <w:qFormat/>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qFormat/>
    <w:pPr>
      <w:jc w:val="right"/>
    </w:pPr>
  </w:style>
  <w:style w:type="paragraph" w:styleId="a1">
    <w:name w:val="List Number"/>
    <w:basedOn w:val="afe"/>
    <w:qFormat/>
    <w:pPr>
      <w:numPr>
        <w:numId w:val="14"/>
      </w:numPr>
    </w:pPr>
  </w:style>
  <w:style w:type="paragraph" w:styleId="20">
    <w:name w:val="List Number 2"/>
    <w:basedOn w:val="a1"/>
    <w:qFormat/>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qFormat/>
    <w:pPr>
      <w:spacing w:after="0"/>
    </w:pPr>
  </w:style>
  <w:style w:type="paragraph" w:styleId="TOC6">
    <w:name w:val="toc 6"/>
    <w:basedOn w:val="TOC5"/>
    <w:next w:val="a4"/>
    <w:qFormat/>
    <w:pPr>
      <w:ind w:left="1985" w:hanging="1985"/>
    </w:pPr>
  </w:style>
  <w:style w:type="paragraph" w:styleId="TOC7">
    <w:name w:val="toc 7"/>
    <w:basedOn w:val="TOC6"/>
    <w:next w:val="a4"/>
    <w:qFormat/>
    <w:pPr>
      <w:ind w:left="2268" w:hanging="2268"/>
    </w:pPr>
  </w:style>
  <w:style w:type="paragraph" w:styleId="a2">
    <w:name w:val="List Bullet"/>
    <w:basedOn w:val="afe"/>
    <w:qFormat/>
    <w:pPr>
      <w:numPr>
        <w:numId w:val="16"/>
      </w:numPr>
    </w:pPr>
  </w:style>
  <w:style w:type="paragraph" w:styleId="21">
    <w:name w:val="List Bullet 2"/>
    <w:basedOn w:val="a2"/>
    <w:qFormat/>
    <w:pPr>
      <w:numPr>
        <w:numId w:val="17"/>
      </w:numPr>
      <w:ind w:left="851" w:hanging="284"/>
    </w:pPr>
  </w:style>
  <w:style w:type="paragraph" w:customStyle="1" w:styleId="EditorsNote">
    <w:name w:val="Editor's Note"/>
    <w:basedOn w:val="NO"/>
    <w:qFormat/>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qFormat/>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qFormat/>
    <w:pPr>
      <w:ind w:left="1135"/>
    </w:pPr>
  </w:style>
  <w:style w:type="paragraph" w:styleId="25">
    <w:name w:val="List 2"/>
    <w:basedOn w:val="afe"/>
    <w:uiPriority w:val="99"/>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ZTD">
    <w:name w:val="ZTD"/>
    <w:basedOn w:val="ZB"/>
    <w:qFormat/>
    <w:rPr>
      <w:i w:val="0"/>
      <w:sz w:val="40"/>
    </w:rPr>
  </w:style>
  <w:style w:type="paragraph" w:customStyle="1" w:styleId="ZV">
    <w:name w:val="ZV"/>
    <w:basedOn w:val="ZU"/>
    <w:qFormat/>
  </w:style>
  <w:style w:type="paragraph" w:styleId="aff6">
    <w:name w:val="index heading"/>
    <w:basedOn w:val="a4"/>
    <w:next w:val="a4"/>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7">
    <w:name w:val="Document Map"/>
    <w:basedOn w:val="a4"/>
    <w:qFormat/>
    <w:pPr>
      <w:shd w:val="clear" w:color="auto" w:fill="000080"/>
    </w:pPr>
    <w:rPr>
      <w:rFonts w:ascii="Tahoma" w:hAnsi="Tahoma" w:cs="Tahoma"/>
    </w:rPr>
  </w:style>
  <w:style w:type="paragraph" w:styleId="aff8">
    <w:name w:val="Plain Text"/>
    <w:basedOn w:val="a4"/>
    <w:uiPriority w:val="99"/>
    <w:qFormat/>
    <w:rPr>
      <w:rFonts w:ascii="Courier New" w:hAnsi="Courier New" w:cs="Courier New"/>
      <w:lang w:val="nb-NO"/>
    </w:rPr>
  </w:style>
  <w:style w:type="paragraph" w:styleId="aff9">
    <w:name w:val="Body Text Indent"/>
    <w:basedOn w:val="a4"/>
    <w:pPr>
      <w:widowControl w:val="0"/>
      <w:ind w:left="210"/>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link w:val="13"/>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qFormat/>
    <w:rPr>
      <w:rFonts w:ascii="Tahoma" w:hAnsi="Tahoma" w:cs="Tahoma"/>
      <w:sz w:val="16"/>
      <w:szCs w:val="16"/>
    </w:rPr>
  </w:style>
  <w:style w:type="paragraph" w:styleId="affd">
    <w:name w:val="annotation subject"/>
    <w:basedOn w:val="affb"/>
    <w:next w:val="affb"/>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qFormat/>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qFormat/>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qFormat/>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qFormat/>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4"/>
    <w:qFormat/>
    <w:pPr>
      <w:spacing w:after="0"/>
    </w:pPr>
  </w:style>
  <w:style w:type="paragraph" w:customStyle="1" w:styleId="EW">
    <w:name w:val="EW"/>
    <w:basedOn w:val="EX"/>
    <w:qFormat/>
    <w:pPr>
      <w:spacing w:after="0"/>
    </w:pPr>
  </w:style>
  <w:style w:type="paragraph" w:customStyle="1" w:styleId="TF">
    <w:name w:val="TF"/>
    <w:basedOn w:val="TH"/>
    <w:qFormat/>
    <w:pPr>
      <w:keepNext w:val="0"/>
      <w:spacing w:before="0" w:after="240"/>
    </w:p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
    <w:name w:val="列出段落"/>
    <w:basedOn w:val="a4"/>
    <w:pPr>
      <w:spacing w:after="180"/>
      <w:ind w:left="720"/>
      <w:contextualSpacing/>
    </w:pPr>
  </w:style>
  <w:style w:type="paragraph" w:styleId="afff0">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spacing w:after="120"/>
      <w:jc w:val="both"/>
    </w:pPr>
    <w:rPr>
      <w:rFonts w:eastAsia="Batang"/>
      <w:lang w:val="en-GB"/>
    </w:rPr>
  </w:style>
  <w:style w:type="paragraph" w:styleId="28">
    <w:name w:val="Body Text Indent 2"/>
    <w:basedOn w:val="a4"/>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3">
    <w:name w:val="endnote text"/>
    <w:basedOn w:val="a4"/>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4">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qFormat/>
    <w:pPr>
      <w:ind w:left="851"/>
    </w:pPr>
    <w:rPr>
      <w:lang w:eastAsia="ja-JP"/>
    </w:rPr>
  </w:style>
  <w:style w:type="paragraph" w:customStyle="1" w:styleId="INDENT2">
    <w:name w:val="INDENT2"/>
    <w:basedOn w:val="a4"/>
    <w:qFormat/>
    <w:pPr>
      <w:numPr>
        <w:numId w:val="18"/>
      </w:numPr>
      <w:ind w:left="1135" w:hanging="284"/>
    </w:pPr>
    <w:rPr>
      <w:lang w:eastAsia="ja-JP"/>
    </w:rPr>
  </w:style>
  <w:style w:type="paragraph" w:customStyle="1" w:styleId="INDENT3">
    <w:name w:val="INDENT3"/>
    <w:basedOn w:val="a4"/>
    <w:qFormat/>
    <w:pPr>
      <w:ind w:left="1701" w:hanging="567"/>
    </w:pPr>
    <w:rPr>
      <w:lang w:eastAsia="ja-JP"/>
    </w:rPr>
  </w:style>
  <w:style w:type="paragraph" w:customStyle="1" w:styleId="FigureTitle">
    <w:name w:val="Figure_Title"/>
    <w:basedOn w:val="a4"/>
    <w:next w:val="a4"/>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qFormat/>
    <w:pPr>
      <w:keepNext/>
      <w:keepLines/>
    </w:pPr>
    <w:rPr>
      <w:b/>
      <w:lang w:eastAsia="ja-JP"/>
    </w:rPr>
  </w:style>
  <w:style w:type="paragraph" w:customStyle="1" w:styleId="enumlev2">
    <w:name w:val="enumlev2"/>
    <w:basedOn w:val="a4"/>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qFormat/>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qFormat/>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qFormat/>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6"/>
    <w:uiPriority w:val="34"/>
    <w:qFormat/>
    <w:rsid w:val="00562246"/>
    <w:pPr>
      <w:numPr>
        <w:numId w:val="20"/>
      </w:numPr>
    </w:pPr>
    <w:rPr>
      <w:szCs w:val="24"/>
      <w:lang w:val="en-US"/>
    </w:rPr>
  </w:style>
  <w:style w:type="table" w:styleId="afff7">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8">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1">
    <w:name w:val="网格型7"/>
    <w:basedOn w:val="a6"/>
    <w:next w:val="afff7"/>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5"/>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b"/>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 w:type="character" w:styleId="afff9">
    <w:name w:val="endnote reference"/>
    <w:qFormat/>
    <w:rsid w:val="00317A4E"/>
    <w:rPr>
      <w:vertAlign w:val="superscript"/>
    </w:rPr>
  </w:style>
  <w:style w:type="character" w:styleId="afffa">
    <w:name w:val="Emphasis"/>
    <w:qFormat/>
    <w:rsid w:val="00317A4E"/>
    <w:rPr>
      <w:i/>
      <w:iCs/>
    </w:rPr>
  </w:style>
  <w:style w:type="character" w:styleId="afffb">
    <w:name w:val="footnote reference"/>
    <w:semiHidden/>
    <w:qFormat/>
    <w:rsid w:val="00317A4E"/>
    <w:rPr>
      <w:b/>
      <w:position w:val="6"/>
      <w:sz w:val="16"/>
    </w:rPr>
  </w:style>
  <w:style w:type="character" w:customStyle="1" w:styleId="Char4">
    <w:name w:val="批注主题 Char"/>
    <w:basedOn w:val="af1"/>
    <w:qFormat/>
    <w:rsid w:val="00317A4E"/>
    <w:rPr>
      <w:rFonts w:ascii="–¾’©" w:eastAsia="–¾’©" w:hAnsi="–¾’©" w:cs="–¾’©"/>
      <w:sz w:val="24"/>
      <w:lang w:val="en-GB" w:eastAsia="en-US"/>
    </w:rPr>
  </w:style>
  <w:style w:type="paragraph" w:customStyle="1" w:styleId="Revision1">
    <w:name w:val="Revision1"/>
    <w:hidden/>
    <w:uiPriority w:val="99"/>
    <w:semiHidden/>
    <w:qFormat/>
    <w:rsid w:val="00317A4E"/>
    <w:rPr>
      <w:lang w:val="en-GB" w:eastAsia="en-US"/>
    </w:rPr>
  </w:style>
  <w:style w:type="paragraph" w:customStyle="1" w:styleId="210">
    <w:name w:val="中等深浅网格 21"/>
    <w:uiPriority w:val="1"/>
    <w:qFormat/>
    <w:rsid w:val="00317A4E"/>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qFormat/>
    <w:rsid w:val="00317A4E"/>
    <w:rPr>
      <w:rFonts w:ascii="Arial" w:eastAsia="Arial" w:hAnsi="Arial" w:cs="Arial"/>
      <w:sz w:val="36"/>
      <w:lang w:val="en-GB"/>
    </w:rPr>
  </w:style>
  <w:style w:type="character" w:customStyle="1" w:styleId="CaptionChar1">
    <w:name w:val="Caption Char1"/>
    <w:qFormat/>
    <w:rsid w:val="00317A4E"/>
    <w:rPr>
      <w:rFonts w:eastAsia="Times New Roman"/>
      <w:b/>
      <w:lang w:val="en-GB" w:eastAsia="en-US"/>
    </w:rPr>
  </w:style>
  <w:style w:type="paragraph" w:styleId="afffc">
    <w:name w:val="No Spacing"/>
    <w:uiPriority w:val="1"/>
    <w:qFormat/>
    <w:rsid w:val="00317A4E"/>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sid w:val="00317A4E"/>
    <w:rPr>
      <w:smallCaps/>
      <w:color w:val="C0504D"/>
      <w:u w:val="single"/>
    </w:rPr>
  </w:style>
  <w:style w:type="character" w:customStyle="1" w:styleId="aff3">
    <w:name w:val="页脚 字符"/>
    <w:link w:val="aff2"/>
    <w:uiPriority w:val="99"/>
    <w:qFormat/>
    <w:rsid w:val="00317A4E"/>
    <w:rPr>
      <w:rFonts w:ascii="Arial" w:hAnsi="Arial" w:cs="Arial"/>
      <w:b/>
      <w:i/>
      <w:sz w:val="18"/>
      <w:lang w:val="en-GB"/>
    </w:rPr>
  </w:style>
  <w:style w:type="paragraph" w:customStyle="1" w:styleId="MediumGrid21">
    <w:name w:val="Medium Grid 21"/>
    <w:uiPriority w:val="1"/>
    <w:qFormat/>
    <w:rsid w:val="00317A4E"/>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qFormat/>
    <w:rsid w:val="00317A4E"/>
    <w:rPr>
      <w:rFonts w:ascii="Arial" w:eastAsia="Arial" w:hAnsi="Arial" w:cs="Arial"/>
      <w:lang w:val="en-GB"/>
    </w:rPr>
  </w:style>
  <w:style w:type="character" w:customStyle="1" w:styleId="90">
    <w:name w:val="标题 9 字符"/>
    <w:basedOn w:val="a5"/>
    <w:link w:val="9"/>
    <w:qFormat/>
    <w:rsid w:val="00317A4E"/>
    <w:rPr>
      <w:rFonts w:ascii="Arial" w:eastAsia="Arial" w:hAnsi="Arial" w:cs="Arial"/>
      <w:sz w:val="36"/>
      <w:lang w:val="en-GB"/>
    </w:rPr>
  </w:style>
  <w:style w:type="paragraph" w:customStyle="1" w:styleId="Heading">
    <w:name w:val="Heading"/>
    <w:basedOn w:val="a4"/>
    <w:qFormat/>
    <w:rsid w:val="00317A4E"/>
    <w:pPr>
      <w:widowControl w:val="0"/>
      <w:overflowPunct w:val="0"/>
      <w:autoSpaceDE w:val="0"/>
      <w:autoSpaceDN w:val="0"/>
      <w:adjustRightInd w:val="0"/>
      <w:spacing w:line="240" w:lineRule="atLeast"/>
      <w:ind w:left="1260" w:hanging="551"/>
      <w:jc w:val="left"/>
      <w:textAlignment w:val="baseline"/>
    </w:pPr>
    <w:rPr>
      <w:rFonts w:ascii="Arial" w:eastAsia="Yu Mincho" w:hAnsi="Arial"/>
      <w:b/>
      <w:sz w:val="22"/>
      <w:lang w:eastAsia="en-US"/>
    </w:rPr>
  </w:style>
  <w:style w:type="character" w:customStyle="1" w:styleId="aff5">
    <w:name w:val="脚注文本 字符"/>
    <w:basedOn w:val="a5"/>
    <w:link w:val="aff4"/>
    <w:qFormat/>
    <w:rsid w:val="00317A4E"/>
    <w:rPr>
      <w:sz w:val="16"/>
      <w:lang w:val="en-GB"/>
    </w:rPr>
  </w:style>
  <w:style w:type="paragraph" w:customStyle="1" w:styleId="tah0">
    <w:name w:val="tah"/>
    <w:basedOn w:val="a4"/>
    <w:qFormat/>
    <w:rsid w:val="00317A4E"/>
    <w:pPr>
      <w:spacing w:before="100" w:beforeAutospacing="1" w:after="100" w:afterAutospacing="1"/>
      <w:jc w:val="left"/>
    </w:pPr>
    <w:rPr>
      <w:rFonts w:eastAsia="Calibri"/>
      <w:sz w:val="24"/>
      <w:szCs w:val="24"/>
      <w:lang w:val="en-US" w:eastAsia="en-US"/>
    </w:rPr>
  </w:style>
  <w:style w:type="paragraph" w:customStyle="1" w:styleId="tal1">
    <w:name w:val="tal"/>
    <w:basedOn w:val="a4"/>
    <w:qFormat/>
    <w:rsid w:val="00317A4E"/>
    <w:pPr>
      <w:spacing w:before="100" w:beforeAutospacing="1" w:after="100" w:afterAutospacing="1"/>
      <w:jc w:val="left"/>
    </w:pPr>
    <w:rPr>
      <w:rFonts w:eastAsia="Calibri"/>
      <w:sz w:val="24"/>
      <w:szCs w:val="24"/>
      <w:lang w:val="en-US" w:eastAsia="en-US"/>
    </w:rPr>
  </w:style>
  <w:style w:type="character" w:customStyle="1" w:styleId="UnresolvedMention1">
    <w:name w:val="Unresolved Mention1"/>
    <w:uiPriority w:val="99"/>
    <w:semiHidden/>
    <w:unhideWhenUsed/>
    <w:qFormat/>
    <w:rsid w:val="00317A4E"/>
    <w:rPr>
      <w:color w:val="808080"/>
      <w:shd w:val="clear" w:color="auto" w:fill="E6E6E6"/>
    </w:rPr>
  </w:style>
  <w:style w:type="character" w:customStyle="1" w:styleId="EQChar">
    <w:name w:val="EQ Char"/>
    <w:link w:val="EQ"/>
    <w:qFormat/>
    <w:locked/>
    <w:rsid w:val="00317A4E"/>
  </w:style>
  <w:style w:type="paragraph" w:customStyle="1" w:styleId="37">
    <w:name w:val="正文3"/>
    <w:qFormat/>
    <w:rsid w:val="00317A4E"/>
    <w:pPr>
      <w:spacing w:before="120" w:after="120"/>
    </w:pPr>
    <w:rPr>
      <w:rFonts w:eastAsia="等线"/>
      <w:kern w:val="2"/>
    </w:rPr>
  </w:style>
  <w:style w:type="paragraph" w:customStyle="1" w:styleId="RAN4proposal">
    <w:name w:val="RAN4 proposal"/>
    <w:basedOn w:val="aff"/>
    <w:next w:val="a4"/>
    <w:link w:val="RAN4proposalChar"/>
    <w:qFormat/>
    <w:rsid w:val="00317A4E"/>
    <w:pPr>
      <w:numPr>
        <w:numId w:val="27"/>
      </w:numPr>
      <w:suppressLineNumbers w:val="0"/>
      <w:spacing w:before="0" w:after="200"/>
      <w:jc w:val="left"/>
    </w:pPr>
    <w:rPr>
      <w:rFonts w:eastAsiaTheme="minorEastAsia" w:cstheme="minorBidi"/>
      <w:b/>
      <w:i w:val="0"/>
      <w:sz w:val="20"/>
      <w:szCs w:val="18"/>
      <w:lang w:eastAsia="en-US"/>
    </w:rPr>
  </w:style>
  <w:style w:type="character" w:customStyle="1" w:styleId="RAN4proposalChar">
    <w:name w:val="RAN4 proposal Char"/>
    <w:basedOn w:val="af8"/>
    <w:link w:val="RAN4proposal"/>
    <w:qFormat/>
    <w:rsid w:val="00317A4E"/>
    <w:rPr>
      <w:rFonts w:eastAsiaTheme="minorEastAsia" w:cstheme="minorBidi"/>
      <w:b/>
      <w:iCs/>
      <w:szCs w:val="18"/>
      <w:lang w:val="en-GB" w:eastAsia="en-US"/>
    </w:rPr>
  </w:style>
  <w:style w:type="paragraph" w:customStyle="1" w:styleId="RAN4Observation">
    <w:name w:val="RAN4 Observation"/>
    <w:basedOn w:val="a3"/>
    <w:next w:val="a4"/>
    <w:link w:val="RAN4ObservationChar"/>
    <w:qFormat/>
    <w:rsid w:val="00317A4E"/>
    <w:pPr>
      <w:numPr>
        <w:numId w:val="28"/>
      </w:numPr>
      <w:spacing w:after="160" w:line="259" w:lineRule="auto"/>
      <w:ind w:firstLine="0"/>
      <w:contextualSpacing/>
      <w:jc w:val="left"/>
    </w:pPr>
    <w:rPr>
      <w:rFonts w:eastAsia="Calibri"/>
      <w:lang w:val="en-GB" w:eastAsia="en-US"/>
    </w:rPr>
  </w:style>
  <w:style w:type="character" w:customStyle="1" w:styleId="RAN4ObservationChar">
    <w:name w:val="RAN4 Observation Char"/>
    <w:basedOn w:val="afff6"/>
    <w:link w:val="RAN4Observation"/>
    <w:qFormat/>
    <w:rsid w:val="00317A4E"/>
    <w:rPr>
      <w:rFonts w:eastAsia="Calibri"/>
      <w:szCs w:val="24"/>
      <w:lang w:val="en-GB" w:eastAsia="en-US"/>
    </w:rPr>
  </w:style>
  <w:style w:type="paragraph" w:customStyle="1" w:styleId="RAN4observation0">
    <w:name w:val="RAN4 observation"/>
    <w:basedOn w:val="RAN4Observation"/>
    <w:next w:val="a4"/>
    <w:link w:val="RAN4observationChar0"/>
    <w:qFormat/>
    <w:rsid w:val="00317A4E"/>
  </w:style>
  <w:style w:type="character" w:customStyle="1" w:styleId="RAN4observationChar0">
    <w:name w:val="RAN4 observation Char"/>
    <w:basedOn w:val="RAN4ObservationChar"/>
    <w:link w:val="RAN4observation0"/>
    <w:qFormat/>
    <w:rsid w:val="00317A4E"/>
    <w:rPr>
      <w:rFonts w:eastAsia="Calibri"/>
      <w:szCs w:val="24"/>
      <w:lang w:val="en-GB" w:eastAsia="en-US"/>
    </w:rPr>
  </w:style>
  <w:style w:type="character" w:customStyle="1" w:styleId="textblue2">
    <w:name w:val="text_blue2"/>
    <w:basedOn w:val="a5"/>
    <w:qFormat/>
    <w:rsid w:val="00317A4E"/>
  </w:style>
  <w:style w:type="paragraph" w:customStyle="1" w:styleId="RAN4Proposal0">
    <w:name w:val="RAN4 Proposal"/>
    <w:basedOn w:val="a3"/>
    <w:next w:val="a4"/>
    <w:qFormat/>
    <w:rsid w:val="00317A4E"/>
    <w:pPr>
      <w:numPr>
        <w:numId w:val="29"/>
      </w:numPr>
      <w:spacing w:after="160" w:line="259" w:lineRule="auto"/>
      <w:ind w:left="0" w:firstLine="0"/>
      <w:contextualSpacing/>
    </w:pPr>
    <w:rPr>
      <w:rFonts w:eastAsia="Calibri"/>
      <w:b/>
      <w:szCs w:val="20"/>
      <w:lang w:val="en-GB" w:eastAsia="en-US"/>
    </w:rPr>
  </w:style>
  <w:style w:type="table" w:customStyle="1" w:styleId="TableGrid1">
    <w:name w:val="TableGrid1"/>
    <w:basedOn w:val="a6"/>
    <w:uiPriority w:val="39"/>
    <w:qFormat/>
    <w:rsid w:val="00317A4E"/>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4"/>
    <w:next w:val="a4"/>
    <w:qFormat/>
    <w:rsid w:val="00317A4E"/>
    <w:pPr>
      <w:keepNext/>
      <w:keepLines/>
      <w:numPr>
        <w:numId w:val="30"/>
      </w:numPr>
      <w:pBdr>
        <w:top w:val="single" w:sz="12" w:space="3" w:color="auto"/>
      </w:pBdr>
      <w:overflowPunct w:val="0"/>
      <w:autoSpaceDE w:val="0"/>
      <w:autoSpaceDN w:val="0"/>
      <w:adjustRightInd w:val="0"/>
      <w:spacing w:before="240" w:after="180"/>
      <w:jc w:val="left"/>
      <w:textAlignment w:val="baseline"/>
      <w:outlineLvl w:val="0"/>
    </w:pPr>
    <w:rPr>
      <w:rFonts w:ascii="Arial" w:hAnsi="Arial"/>
      <w:sz w:val="36"/>
      <w:lang w:eastAsia="en-US"/>
    </w:rPr>
  </w:style>
  <w:style w:type="paragraph" w:customStyle="1" w:styleId="RAN4H2">
    <w:name w:val="RAN4 H2"/>
    <w:basedOn w:val="2"/>
    <w:next w:val="a4"/>
    <w:qFormat/>
    <w:rsid w:val="00317A4E"/>
    <w:pPr>
      <w:keepNext/>
      <w:keepLines/>
      <w:numPr>
        <w:numId w:val="30"/>
      </w:numPr>
      <w:suppressAutoHyphens w:val="0"/>
      <w:spacing w:before="180" w:after="180"/>
      <w:jc w:val="left"/>
    </w:pPr>
    <w:rPr>
      <w:rFonts w:eastAsia="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AD442-EE59-4601-A1E6-7C2F6CBE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2301</TotalTime>
  <Pages>45</Pages>
  <Words>13806</Words>
  <Characters>78696</Characters>
  <Application>Microsoft Office Word</Application>
  <DocSecurity>0</DocSecurity>
  <Lines>655</Lines>
  <Paragraphs>184</Paragraphs>
  <ScaleCrop>false</ScaleCrop>
  <Company>Tom</Company>
  <LinksUpToDate>false</LinksUpToDate>
  <CharactersWithSpaces>92318</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173</cp:revision>
  <cp:lastPrinted>1995-11-21T09:41:00Z</cp:lastPrinted>
  <dcterms:created xsi:type="dcterms:W3CDTF">2025-02-06T06:41:00Z</dcterms:created>
  <dcterms:modified xsi:type="dcterms:W3CDTF">2025-05-08T10:52:00Z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